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2DE96" w14:textId="77777777" w:rsidR="00486993" w:rsidRPr="007623EE" w:rsidRDefault="00486993" w:rsidP="00291B67">
      <w:pPr>
        <w:spacing w:after="0" w:line="240" w:lineRule="auto"/>
        <w:rPr>
          <w:rFonts w:ascii="Times New Roman" w:hAnsi="Times New Roman" w:cs="Times New Roman"/>
        </w:rPr>
      </w:pPr>
      <w:bookmarkStart w:id="0" w:name="_Hlk162271881"/>
    </w:p>
    <w:p w14:paraId="6161E234" w14:textId="77777777" w:rsidR="00486993" w:rsidRPr="007623EE" w:rsidRDefault="00486993" w:rsidP="00291B67">
      <w:pPr>
        <w:spacing w:after="0" w:line="240" w:lineRule="auto"/>
        <w:rPr>
          <w:rFonts w:ascii="Times New Roman" w:hAnsi="Times New Roman" w:cs="Times New Roman"/>
        </w:rPr>
      </w:pPr>
    </w:p>
    <w:p w14:paraId="032FCA33" w14:textId="77777777" w:rsidR="00486993" w:rsidRPr="007623EE" w:rsidRDefault="00486993" w:rsidP="00291B67">
      <w:pPr>
        <w:spacing w:after="0" w:line="240" w:lineRule="auto"/>
        <w:jc w:val="both"/>
        <w:rPr>
          <w:rFonts w:ascii="Times New Roman" w:hAnsi="Times New Roman" w:cs="Times New Roman"/>
          <w:color w:val="0070C0"/>
        </w:rPr>
      </w:pPr>
    </w:p>
    <w:p w14:paraId="5B6CA9D1" w14:textId="52AA6ABE"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 xml:space="preserve">PREGÃO ELETRÔNICO SRP Nº </w:t>
      </w:r>
      <w:r w:rsidR="00C92C98" w:rsidRPr="007623EE">
        <w:rPr>
          <w:rFonts w:ascii="Times New Roman" w:hAnsi="Times New Roman" w:cs="Times New Roman"/>
        </w:rPr>
        <w:t>056/2024</w:t>
      </w:r>
    </w:p>
    <w:p w14:paraId="72BBA5F8" w14:textId="32DCD55A"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 xml:space="preserve">PROCESSO  </w:t>
      </w:r>
      <w:r w:rsidR="00107C59" w:rsidRPr="007623EE">
        <w:rPr>
          <w:rFonts w:ascii="Times New Roman" w:hAnsi="Times New Roman" w:cs="Times New Roman"/>
        </w:rPr>
        <w:t>127</w:t>
      </w:r>
      <w:r w:rsidR="009D0344" w:rsidRPr="007623EE">
        <w:rPr>
          <w:rFonts w:ascii="Times New Roman" w:hAnsi="Times New Roman" w:cs="Times New Roman"/>
        </w:rPr>
        <w:t>/2024</w:t>
      </w:r>
    </w:p>
    <w:p w14:paraId="23DB1348" w14:textId="77777777" w:rsidR="00486993" w:rsidRPr="007623EE" w:rsidRDefault="00486993" w:rsidP="00291B67">
      <w:pPr>
        <w:spacing w:after="0" w:line="240" w:lineRule="auto"/>
        <w:jc w:val="both"/>
        <w:rPr>
          <w:rFonts w:ascii="Times New Roman" w:hAnsi="Times New Roman" w:cs="Times New Roman"/>
        </w:rPr>
      </w:pPr>
    </w:p>
    <w:p w14:paraId="65869E63" w14:textId="77777777" w:rsidR="00486993" w:rsidRPr="007623EE" w:rsidRDefault="00486993" w:rsidP="00291B67">
      <w:pPr>
        <w:spacing w:after="0" w:line="240" w:lineRule="auto"/>
        <w:jc w:val="both"/>
        <w:rPr>
          <w:rFonts w:ascii="Times New Roman" w:hAnsi="Times New Roman" w:cs="Times New Roman"/>
        </w:rPr>
      </w:pPr>
    </w:p>
    <w:p w14:paraId="78772743"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OBJETO</w:t>
      </w:r>
    </w:p>
    <w:p w14:paraId="2A945E63" w14:textId="029A4B11" w:rsidR="009801FE"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 xml:space="preserve">REGISTRO DE PREÇOS </w:t>
      </w:r>
      <w:r w:rsidR="00E10B61" w:rsidRPr="007623EE">
        <w:rPr>
          <w:rFonts w:ascii="Times New Roman" w:hAnsi="Times New Roman" w:cs="Times New Roman"/>
        </w:rPr>
        <w:t xml:space="preserve">- </w:t>
      </w:r>
      <w:r w:rsidR="00107C59" w:rsidRPr="007623EE">
        <w:rPr>
          <w:rFonts w:ascii="Times New Roman" w:hAnsi="Times New Roman" w:cs="Times New Roman"/>
          <w:bCs/>
        </w:rPr>
        <w:t>Contratação de empresa especializada para fornecimento de refeições tipo almoço buffet livre para atendimento das demandas das secretarias municipais</w:t>
      </w:r>
      <w:r w:rsidR="009D0344" w:rsidRPr="007623EE">
        <w:rPr>
          <w:rFonts w:ascii="Times New Roman" w:hAnsi="Times New Roman" w:cs="Times New Roman"/>
        </w:rPr>
        <w:t>.</w:t>
      </w:r>
    </w:p>
    <w:p w14:paraId="12BBA736" w14:textId="77777777" w:rsidR="00D20C4C" w:rsidRPr="007623EE" w:rsidRDefault="00D20C4C" w:rsidP="00291B67">
      <w:pPr>
        <w:spacing w:after="0" w:line="240" w:lineRule="auto"/>
        <w:jc w:val="both"/>
        <w:rPr>
          <w:rFonts w:ascii="Times New Roman" w:hAnsi="Times New Roman" w:cs="Times New Roman"/>
        </w:rPr>
      </w:pPr>
    </w:p>
    <w:p w14:paraId="193F540C"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VALOR TOTAL DA CONTRATAÇÃO</w:t>
      </w:r>
    </w:p>
    <w:p w14:paraId="0E956CFF" w14:textId="74F59D2C" w:rsidR="008D394F" w:rsidRPr="007623EE" w:rsidRDefault="00107C59" w:rsidP="00291B67">
      <w:pPr>
        <w:spacing w:after="0" w:line="240" w:lineRule="auto"/>
        <w:jc w:val="both"/>
        <w:rPr>
          <w:rFonts w:ascii="Times New Roman" w:hAnsi="Times New Roman" w:cs="Times New Roman"/>
        </w:rPr>
      </w:pPr>
      <w:r w:rsidRPr="007623EE">
        <w:rPr>
          <w:rFonts w:ascii="Times New Roman" w:eastAsiaTheme="minorHAnsi" w:hAnsi="Times New Roman" w:cs="Times New Roman"/>
          <w:lang w:val="x-none" w:eastAsia="en-US"/>
        </w:rPr>
        <w:t xml:space="preserve">R$ </w:t>
      </w:r>
      <w:r w:rsidRPr="007623EE">
        <w:rPr>
          <w:rFonts w:ascii="Times New Roman" w:eastAsiaTheme="minorHAnsi" w:hAnsi="Times New Roman" w:cs="Times New Roman"/>
          <w:lang w:eastAsia="en-US"/>
        </w:rPr>
        <w:t>73.750,00</w:t>
      </w:r>
      <w:r w:rsidR="009D0344" w:rsidRPr="007623EE">
        <w:rPr>
          <w:rFonts w:ascii="Times New Roman" w:eastAsiaTheme="minorHAnsi" w:hAnsi="Times New Roman" w:cs="Times New Roman"/>
          <w:lang w:val="x-none" w:eastAsia="en-US"/>
        </w:rPr>
        <w:t xml:space="preserve"> (</w:t>
      </w:r>
      <w:r w:rsidRPr="007623EE">
        <w:rPr>
          <w:rFonts w:ascii="Times New Roman" w:eastAsiaTheme="minorHAnsi" w:hAnsi="Times New Roman" w:cs="Times New Roman"/>
          <w:lang w:eastAsia="en-US"/>
        </w:rPr>
        <w:t>Setenta e três mil, setecentos e cinquenta reais</w:t>
      </w:r>
      <w:r w:rsidR="009D0344" w:rsidRPr="007623EE">
        <w:rPr>
          <w:rFonts w:ascii="Times New Roman" w:eastAsiaTheme="minorHAnsi" w:hAnsi="Times New Roman" w:cs="Times New Roman"/>
          <w:lang w:val="x-none" w:eastAsia="en-US"/>
        </w:rPr>
        <w:t>)</w:t>
      </w:r>
    </w:p>
    <w:p w14:paraId="0142D6CA" w14:textId="77777777" w:rsidR="009D0344" w:rsidRPr="007623EE" w:rsidRDefault="009D0344" w:rsidP="00291B67">
      <w:pPr>
        <w:spacing w:after="0" w:line="240" w:lineRule="auto"/>
        <w:jc w:val="both"/>
        <w:rPr>
          <w:rFonts w:ascii="Times New Roman" w:hAnsi="Times New Roman" w:cs="Times New Roman"/>
        </w:rPr>
      </w:pPr>
    </w:p>
    <w:p w14:paraId="166AD0AB" w14:textId="4A0D74B3"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DATA DA SESSÃO PÚBLICA</w:t>
      </w:r>
    </w:p>
    <w:p w14:paraId="4CFA7FD3" w14:textId="29ACCCB5"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DIA</w:t>
      </w:r>
      <w:r w:rsidR="00D55486" w:rsidRPr="007623EE">
        <w:rPr>
          <w:rFonts w:ascii="Times New Roman" w:hAnsi="Times New Roman" w:cs="Times New Roman"/>
        </w:rPr>
        <w:t xml:space="preserve"> </w:t>
      </w:r>
      <w:r w:rsidR="00107C59" w:rsidRPr="007623EE">
        <w:rPr>
          <w:rFonts w:ascii="Times New Roman" w:hAnsi="Times New Roman" w:cs="Times New Roman"/>
        </w:rPr>
        <w:t>18</w:t>
      </w:r>
      <w:r w:rsidR="009D0344" w:rsidRPr="007623EE">
        <w:rPr>
          <w:rFonts w:ascii="Times New Roman" w:hAnsi="Times New Roman" w:cs="Times New Roman"/>
        </w:rPr>
        <w:t>/11/2024</w:t>
      </w:r>
      <w:r w:rsidR="00D20C4C" w:rsidRPr="007623EE">
        <w:rPr>
          <w:rFonts w:ascii="Times New Roman" w:hAnsi="Times New Roman" w:cs="Times New Roman"/>
        </w:rPr>
        <w:t xml:space="preserve"> </w:t>
      </w:r>
      <w:r w:rsidRPr="007623EE">
        <w:rPr>
          <w:rFonts w:ascii="Times New Roman" w:hAnsi="Times New Roman" w:cs="Times New Roman"/>
        </w:rPr>
        <w:t xml:space="preserve">ÀS </w:t>
      </w:r>
      <w:r w:rsidR="009D0344" w:rsidRPr="007623EE">
        <w:rPr>
          <w:rFonts w:ascii="Times New Roman" w:hAnsi="Times New Roman" w:cs="Times New Roman"/>
        </w:rPr>
        <w:t>09</w:t>
      </w:r>
      <w:r w:rsidRPr="007623EE">
        <w:rPr>
          <w:rFonts w:ascii="Times New Roman" w:hAnsi="Times New Roman" w:cs="Times New Roman"/>
        </w:rPr>
        <w:t>H</w:t>
      </w:r>
      <w:r w:rsidR="009D0344" w:rsidRPr="007623EE">
        <w:rPr>
          <w:rFonts w:ascii="Times New Roman" w:hAnsi="Times New Roman" w:cs="Times New Roman"/>
        </w:rPr>
        <w:t>00</w:t>
      </w:r>
      <w:r w:rsidRPr="007623EE">
        <w:rPr>
          <w:rFonts w:ascii="Times New Roman" w:hAnsi="Times New Roman" w:cs="Times New Roman"/>
        </w:rPr>
        <w:t xml:space="preserve"> (HORÁRIO DE BRASÍLIA)</w:t>
      </w:r>
    </w:p>
    <w:p w14:paraId="15596AE0" w14:textId="77777777" w:rsidR="00E10B61" w:rsidRPr="007623EE" w:rsidRDefault="00E10B61" w:rsidP="00291B67">
      <w:pPr>
        <w:spacing w:after="0" w:line="240" w:lineRule="auto"/>
        <w:jc w:val="both"/>
        <w:rPr>
          <w:rFonts w:ascii="Times New Roman" w:hAnsi="Times New Roman" w:cs="Times New Roman"/>
        </w:rPr>
      </w:pPr>
    </w:p>
    <w:p w14:paraId="41069918" w14:textId="77777777" w:rsidR="00486993" w:rsidRPr="007623EE" w:rsidRDefault="00486993" w:rsidP="00291B67">
      <w:pPr>
        <w:spacing w:after="0" w:line="240" w:lineRule="auto"/>
        <w:jc w:val="both"/>
        <w:rPr>
          <w:rFonts w:ascii="Times New Roman" w:hAnsi="Times New Roman" w:cs="Times New Roman"/>
          <w:caps/>
        </w:rPr>
      </w:pPr>
    </w:p>
    <w:p w14:paraId="352C0696" w14:textId="77777777" w:rsidR="00486993" w:rsidRPr="007623EE" w:rsidRDefault="00486993" w:rsidP="00291B67">
      <w:pPr>
        <w:spacing w:after="0" w:line="240" w:lineRule="auto"/>
        <w:jc w:val="both"/>
        <w:rPr>
          <w:rFonts w:ascii="Times New Roman" w:hAnsi="Times New Roman" w:cs="Times New Roman"/>
          <w:caps/>
        </w:rPr>
      </w:pPr>
      <w:r w:rsidRPr="007623EE">
        <w:rPr>
          <w:rFonts w:ascii="Times New Roman" w:hAnsi="Times New Roman" w:cs="Times New Roman"/>
        </w:rPr>
        <w:t>CRITÉRIO DE JULGAMENTO:</w:t>
      </w:r>
    </w:p>
    <w:p w14:paraId="75056C4D" w14:textId="77777777" w:rsidR="00486993" w:rsidRPr="007623EE" w:rsidRDefault="00486993" w:rsidP="00291B67">
      <w:pPr>
        <w:spacing w:after="0" w:line="240" w:lineRule="auto"/>
        <w:jc w:val="both"/>
        <w:rPr>
          <w:rFonts w:ascii="Times New Roman" w:eastAsia="Batang" w:hAnsi="Times New Roman" w:cs="Times New Roman"/>
          <w:spacing w:val="20"/>
        </w:rPr>
      </w:pPr>
      <w:r w:rsidRPr="007623EE">
        <w:rPr>
          <w:rFonts w:ascii="Times New Roman" w:eastAsia="Batang" w:hAnsi="Times New Roman" w:cs="Times New Roman"/>
          <w:spacing w:val="20"/>
        </w:rPr>
        <w:t>MENOR PREÇO POR ITEM</w:t>
      </w:r>
    </w:p>
    <w:p w14:paraId="6C18AE92" w14:textId="77777777" w:rsidR="00486993" w:rsidRPr="007623EE" w:rsidRDefault="00486993" w:rsidP="00291B67">
      <w:pPr>
        <w:spacing w:after="0" w:line="240" w:lineRule="auto"/>
        <w:jc w:val="both"/>
        <w:rPr>
          <w:rFonts w:ascii="Times New Roman" w:hAnsi="Times New Roman" w:cs="Times New Roman"/>
        </w:rPr>
      </w:pPr>
    </w:p>
    <w:p w14:paraId="09EE06C3" w14:textId="77777777" w:rsidR="00486993" w:rsidRPr="007623EE" w:rsidRDefault="00486993" w:rsidP="00291B67">
      <w:pPr>
        <w:spacing w:after="0" w:line="240" w:lineRule="auto"/>
        <w:jc w:val="both"/>
        <w:rPr>
          <w:rFonts w:ascii="Times New Roman" w:hAnsi="Times New Roman" w:cs="Times New Roman"/>
          <w:caps/>
        </w:rPr>
      </w:pPr>
      <w:r w:rsidRPr="007623EE">
        <w:rPr>
          <w:rFonts w:ascii="Times New Roman" w:hAnsi="Times New Roman" w:cs="Times New Roman"/>
        </w:rPr>
        <w:t>MODO DE DISPUTA:</w:t>
      </w:r>
    </w:p>
    <w:p w14:paraId="0B8613BA" w14:textId="77777777" w:rsidR="00486993" w:rsidRPr="007623EE" w:rsidRDefault="00486993" w:rsidP="00291B67">
      <w:pPr>
        <w:spacing w:after="0" w:line="240" w:lineRule="auto"/>
        <w:jc w:val="both"/>
        <w:rPr>
          <w:rFonts w:ascii="Times New Roman" w:eastAsia="Batang" w:hAnsi="Times New Roman" w:cs="Times New Roman"/>
          <w:spacing w:val="20"/>
        </w:rPr>
      </w:pPr>
      <w:r w:rsidRPr="007623EE">
        <w:rPr>
          <w:rFonts w:ascii="Times New Roman" w:eastAsia="Batang" w:hAnsi="Times New Roman" w:cs="Times New Roman"/>
          <w:spacing w:val="20"/>
        </w:rPr>
        <w:t>ABERTO</w:t>
      </w:r>
    </w:p>
    <w:p w14:paraId="31AF727B" w14:textId="77777777" w:rsidR="00486993" w:rsidRPr="007623EE" w:rsidRDefault="00486993" w:rsidP="00291B67">
      <w:pPr>
        <w:spacing w:after="0" w:line="240" w:lineRule="auto"/>
        <w:jc w:val="both"/>
        <w:rPr>
          <w:rFonts w:ascii="Times New Roman" w:eastAsia="Batang" w:hAnsi="Times New Roman" w:cs="Times New Roman"/>
          <w:spacing w:val="20"/>
        </w:rPr>
      </w:pPr>
    </w:p>
    <w:p w14:paraId="32C79D18" w14:textId="77777777" w:rsidR="00486993" w:rsidRPr="007623EE" w:rsidRDefault="00486993" w:rsidP="00291B67">
      <w:pPr>
        <w:spacing w:after="0" w:line="240" w:lineRule="auto"/>
        <w:jc w:val="both"/>
        <w:rPr>
          <w:rFonts w:ascii="Times New Roman" w:hAnsi="Times New Roman" w:cs="Times New Roman"/>
        </w:rPr>
      </w:pPr>
    </w:p>
    <w:p w14:paraId="2EE27557" w14:textId="77777777" w:rsidR="00486993" w:rsidRPr="007623EE" w:rsidRDefault="00486993" w:rsidP="00291B67">
      <w:pPr>
        <w:tabs>
          <w:tab w:val="center" w:pos="4819"/>
        </w:tabs>
        <w:spacing w:after="0" w:line="240" w:lineRule="auto"/>
        <w:jc w:val="both"/>
        <w:rPr>
          <w:rFonts w:ascii="Times New Roman" w:hAnsi="Times New Roman" w:cs="Times New Roman"/>
        </w:rPr>
      </w:pPr>
      <w:r w:rsidRPr="007623EE">
        <w:rPr>
          <w:rFonts w:ascii="Times New Roman" w:hAnsi="Times New Roman" w:cs="Times New Roman"/>
        </w:rPr>
        <w:t>PREFERÊNCIA ME/EPP/EQUIPARADAS</w:t>
      </w:r>
      <w:r w:rsidRPr="007623EE">
        <w:rPr>
          <w:rFonts w:ascii="Times New Roman" w:hAnsi="Times New Roman" w:cs="Times New Roman"/>
        </w:rPr>
        <w:tab/>
      </w:r>
    </w:p>
    <w:p w14:paraId="40BC595B" w14:textId="77777777" w:rsidR="00486993" w:rsidRPr="007623EE" w:rsidRDefault="00486993" w:rsidP="00291B67">
      <w:pPr>
        <w:spacing w:after="0" w:line="240" w:lineRule="auto"/>
        <w:jc w:val="both"/>
        <w:rPr>
          <w:rFonts w:ascii="Times New Roman" w:eastAsia="Batang" w:hAnsi="Times New Roman" w:cs="Times New Roman"/>
          <w:spacing w:val="20"/>
        </w:rPr>
      </w:pPr>
      <w:r w:rsidRPr="007623EE">
        <w:rPr>
          <w:rFonts w:ascii="Times New Roman" w:eastAsia="Batang" w:hAnsi="Times New Roman" w:cs="Times New Roman"/>
          <w:spacing w:val="20"/>
        </w:rPr>
        <w:t>SIM</w:t>
      </w:r>
    </w:p>
    <w:p w14:paraId="14BCCE3B" w14:textId="77777777" w:rsidR="00486993" w:rsidRPr="007623EE" w:rsidRDefault="00486993" w:rsidP="00291B67">
      <w:pPr>
        <w:spacing w:after="0" w:line="240" w:lineRule="auto"/>
        <w:jc w:val="both"/>
        <w:rPr>
          <w:rFonts w:ascii="Times New Roman" w:hAnsi="Times New Roman" w:cs="Times New Roman"/>
        </w:rPr>
      </w:pPr>
    </w:p>
    <w:p w14:paraId="2A405C91" w14:textId="77777777" w:rsidR="00486993" w:rsidRPr="007623EE" w:rsidRDefault="00486993" w:rsidP="00291B67">
      <w:pPr>
        <w:spacing w:after="0" w:line="240" w:lineRule="auto"/>
        <w:rPr>
          <w:rFonts w:ascii="Times New Roman" w:hAnsi="Times New Roman" w:cs="Times New Roman"/>
          <w:color w:val="0070C0"/>
        </w:rPr>
      </w:pPr>
      <w:r w:rsidRPr="007623EE">
        <w:rPr>
          <w:rFonts w:ascii="Times New Roman" w:hAnsi="Times New Roman" w:cs="Times New Roman"/>
          <w:color w:val="0070C0"/>
        </w:rPr>
        <w:br w:type="page"/>
      </w:r>
    </w:p>
    <w:p w14:paraId="022BE3D2" w14:textId="68F33963"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lastRenderedPageBreak/>
        <w:t xml:space="preserve">EDITAL DE LICITAÇÃO DE PREGÃO ELETRÔNICO Nº </w:t>
      </w:r>
      <w:r w:rsidR="00C92C98" w:rsidRPr="007623EE">
        <w:rPr>
          <w:rFonts w:ascii="Times New Roman" w:hAnsi="Times New Roman" w:cs="Times New Roman"/>
          <w:b/>
          <w:bCs/>
        </w:rPr>
        <w:t>056/2024</w:t>
      </w:r>
    </w:p>
    <w:p w14:paraId="68CFAB28" w14:textId="77777777"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t xml:space="preserve">SISTEMA REGISTRO DE PREÇOS (SRP) </w:t>
      </w:r>
    </w:p>
    <w:p w14:paraId="01E5FC66" w14:textId="60948AE1"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t xml:space="preserve">PROCESSO Nº </w:t>
      </w:r>
      <w:r w:rsidR="00107C59" w:rsidRPr="007623EE">
        <w:rPr>
          <w:rFonts w:ascii="Times New Roman" w:hAnsi="Times New Roman" w:cs="Times New Roman"/>
          <w:b/>
          <w:bCs/>
        </w:rPr>
        <w:t>127</w:t>
      </w:r>
    </w:p>
    <w:p w14:paraId="144471F7" w14:textId="77777777" w:rsidR="00D55486" w:rsidRPr="007623EE" w:rsidRDefault="00D55486" w:rsidP="00291B67">
      <w:pPr>
        <w:spacing w:after="0" w:line="240" w:lineRule="auto"/>
        <w:jc w:val="center"/>
        <w:rPr>
          <w:rFonts w:ascii="Times New Roman" w:hAnsi="Times New Roman" w:cs="Times New Roman"/>
          <w:b/>
          <w:bCs/>
        </w:rPr>
      </w:pPr>
    </w:p>
    <w:p w14:paraId="65C6186F" w14:textId="77777777"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t>EXCLUSIVO PARTICIPAÇÃO MICRO E PEQUENAS EMPRESAS</w:t>
      </w:r>
    </w:p>
    <w:p w14:paraId="7BA45979" w14:textId="77777777" w:rsidR="00486993" w:rsidRPr="007623EE" w:rsidRDefault="00486993" w:rsidP="00291B67">
      <w:pPr>
        <w:spacing w:after="0" w:line="240" w:lineRule="auto"/>
        <w:jc w:val="center"/>
        <w:rPr>
          <w:rFonts w:ascii="Times New Roman" w:hAnsi="Times New Roman" w:cs="Times New Roman"/>
          <w:b/>
        </w:rPr>
      </w:pPr>
    </w:p>
    <w:p w14:paraId="6B098086" w14:textId="469D5105"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color w:val="auto"/>
          <w:sz w:val="22"/>
          <w:szCs w:val="22"/>
        </w:rPr>
        <w:t>Torna-se público que o MUNICÍPIO DE GOIOXIM, ESTADO DO PARANÁ, por meio do Departamento de Licitações, sediado no Paço Municipal, Rua Laurindo Cordeiro de Souza, 184, Centro, realizará licitação, na modalidade PREGÃO, na forma ELETRÔNICA,</w:t>
      </w:r>
      <w:r w:rsidRPr="007623EE">
        <w:rPr>
          <w:rFonts w:ascii="Times New Roman" w:eastAsia="Times New Roman" w:hAnsi="Times New Roman" w:cs="Times New Roman"/>
          <w:color w:val="auto"/>
          <w:sz w:val="22"/>
          <w:szCs w:val="22"/>
        </w:rPr>
        <w:t xml:space="preserve"> </w:t>
      </w:r>
      <w:r w:rsidRPr="007623EE">
        <w:rPr>
          <w:rFonts w:ascii="Times New Roman" w:hAnsi="Times New Roman" w:cs="Times New Roman"/>
          <w:color w:val="auto"/>
          <w:sz w:val="22"/>
          <w:szCs w:val="22"/>
        </w:rPr>
        <w:t xml:space="preserve">nos termos da </w:t>
      </w:r>
      <w:hyperlink r:id="rId8" w:history="1">
        <w:r w:rsidRPr="007623EE">
          <w:rPr>
            <w:rStyle w:val="Hyperlink"/>
            <w:rFonts w:ascii="Times New Roman" w:hAnsi="Times New Roman" w:cs="Times New Roman"/>
            <w:color w:val="auto"/>
            <w:sz w:val="22"/>
            <w:szCs w:val="22"/>
          </w:rPr>
          <w:t>Lei nº 14.133, de 1º de abril de 2021</w:t>
        </w:r>
      </w:hyperlink>
      <w:r w:rsidRPr="007623EE">
        <w:rPr>
          <w:rFonts w:ascii="Times New Roman" w:hAnsi="Times New Roman" w:cs="Times New Roman"/>
          <w:color w:val="auto"/>
          <w:sz w:val="22"/>
          <w:szCs w:val="22"/>
        </w:rPr>
        <w:t xml:space="preserve">, do Decreto Municipal nº 002/2024, </w:t>
      </w:r>
      <w:r w:rsidRPr="007623EE">
        <w:rPr>
          <w:rFonts w:ascii="Times New Roman" w:hAnsi="Times New Roman" w:cs="Times New Roman"/>
          <w:sz w:val="22"/>
          <w:szCs w:val="22"/>
        </w:rPr>
        <w:t>da Lei Complementar Municipal nº 819, de 15 de agosto de 2023, da Lei Complementar nº 123, de 14 de dezem</w:t>
      </w:r>
      <w:r w:rsidR="00E10B61" w:rsidRPr="007623EE">
        <w:rPr>
          <w:rFonts w:ascii="Times New Roman" w:hAnsi="Times New Roman" w:cs="Times New Roman"/>
          <w:sz w:val="22"/>
          <w:szCs w:val="22"/>
        </w:rPr>
        <w:t>bro de 2006, e demais legislações aplicáveis</w:t>
      </w:r>
      <w:r w:rsidRPr="007623EE">
        <w:rPr>
          <w:rFonts w:ascii="Times New Roman" w:hAnsi="Times New Roman" w:cs="Times New Roman"/>
          <w:sz w:val="22"/>
          <w:szCs w:val="22"/>
        </w:rPr>
        <w:t xml:space="preserve"> e, ainda de acordo com as condições estabelecidas neste edital.</w:t>
      </w:r>
    </w:p>
    <w:p w14:paraId="66948166" w14:textId="58A5EB7B" w:rsidR="00486993" w:rsidRPr="007623EE" w:rsidRDefault="00486993" w:rsidP="00291B67">
      <w:pPr>
        <w:pStyle w:val="Nivel2"/>
        <w:numPr>
          <w:ilvl w:val="0"/>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Os pregoeiros e equipe de apoio s</w:t>
      </w:r>
      <w:r w:rsidR="00107C59" w:rsidRPr="007623EE">
        <w:rPr>
          <w:rFonts w:ascii="Times New Roman" w:hAnsi="Times New Roman" w:cs="Times New Roman"/>
          <w:color w:val="auto"/>
          <w:sz w:val="22"/>
          <w:szCs w:val="22"/>
        </w:rPr>
        <w:t>ão os designados pelo Decreto n</w:t>
      </w:r>
      <w:r w:rsidRPr="007623EE">
        <w:rPr>
          <w:rFonts w:ascii="Times New Roman" w:hAnsi="Times New Roman" w:cs="Times New Roman"/>
          <w:color w:val="auto"/>
          <w:sz w:val="22"/>
          <w:szCs w:val="22"/>
        </w:rPr>
        <w:t>º</w:t>
      </w:r>
      <w:r w:rsidR="004B780D" w:rsidRPr="007623EE">
        <w:rPr>
          <w:rFonts w:ascii="Times New Roman" w:hAnsi="Times New Roman" w:cs="Times New Roman"/>
          <w:color w:val="auto"/>
          <w:sz w:val="22"/>
          <w:szCs w:val="22"/>
        </w:rPr>
        <w:t xml:space="preserve"> 017</w:t>
      </w:r>
      <w:r w:rsidRPr="007623EE">
        <w:rPr>
          <w:rFonts w:ascii="Times New Roman" w:hAnsi="Times New Roman" w:cs="Times New Roman"/>
          <w:color w:val="auto"/>
          <w:sz w:val="22"/>
          <w:szCs w:val="22"/>
        </w:rPr>
        <w:t>/2024.</w:t>
      </w:r>
    </w:p>
    <w:p w14:paraId="6A351579" w14:textId="77777777" w:rsidR="00486993" w:rsidRPr="007623EE" w:rsidRDefault="00486993" w:rsidP="00291B67">
      <w:pPr>
        <w:pStyle w:val="Nivel2"/>
        <w:numPr>
          <w:ilvl w:val="0"/>
          <w:numId w:val="0"/>
        </w:numPr>
        <w:spacing w:before="0" w:after="0" w:line="240" w:lineRule="auto"/>
        <w:rPr>
          <w:rFonts w:ascii="Times New Roman" w:hAnsi="Times New Roman" w:cs="Times New Roman"/>
          <w:color w:val="auto"/>
          <w:sz w:val="22"/>
          <w:szCs w:val="22"/>
        </w:rPr>
      </w:pPr>
    </w:p>
    <w:p w14:paraId="1185A09F" w14:textId="77777777" w:rsidR="00486993" w:rsidRPr="007623EE" w:rsidRDefault="00486993">
      <w:pPr>
        <w:pStyle w:val="Nivel2"/>
        <w:numPr>
          <w:ilvl w:val="0"/>
          <w:numId w:val="16"/>
        </w:numPr>
        <w:spacing w:before="0" w:after="0" w:line="240" w:lineRule="auto"/>
        <w:ind w:left="0" w:firstLine="0"/>
        <w:rPr>
          <w:rFonts w:ascii="Times New Roman" w:hAnsi="Times New Roman" w:cs="Times New Roman"/>
          <w:b/>
          <w:bCs/>
          <w:sz w:val="22"/>
          <w:szCs w:val="22"/>
        </w:rPr>
      </w:pPr>
      <w:bookmarkStart w:id="1" w:name="_Toc135469223"/>
      <w:r w:rsidRPr="007623EE">
        <w:rPr>
          <w:rFonts w:ascii="Times New Roman" w:hAnsi="Times New Roman" w:cs="Times New Roman"/>
          <w:b/>
          <w:bCs/>
          <w:sz w:val="22"/>
          <w:szCs w:val="22"/>
        </w:rPr>
        <w:t>DO OBJETO</w:t>
      </w:r>
      <w:bookmarkEnd w:id="1"/>
    </w:p>
    <w:p w14:paraId="4E6FA92F" w14:textId="21184621" w:rsidR="00486993" w:rsidRPr="007623EE" w:rsidRDefault="00486993" w:rsidP="00C92C98">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 objeto da presente licitação </w:t>
      </w:r>
      <w:r w:rsidR="00107C59" w:rsidRPr="007623EE">
        <w:rPr>
          <w:rFonts w:ascii="Times New Roman" w:hAnsi="Times New Roman" w:cs="Times New Roman"/>
          <w:color w:val="auto"/>
          <w:sz w:val="22"/>
          <w:szCs w:val="22"/>
        </w:rPr>
        <w:t>Contratação de empresa especializada para fornecimento de refeições tipo almoço buffet livre para atendimento das demandas das secretarias municipais</w:t>
      </w:r>
      <w:r w:rsidR="00E10B61" w:rsidRPr="007623EE">
        <w:rPr>
          <w:rFonts w:ascii="Times New Roman" w:hAnsi="Times New Roman" w:cs="Times New Roman"/>
          <w:color w:val="auto"/>
          <w:sz w:val="22"/>
          <w:szCs w:val="22"/>
        </w:rPr>
        <w:t>,</w:t>
      </w:r>
      <w:r w:rsidRPr="007623EE">
        <w:rPr>
          <w:rFonts w:ascii="Times New Roman" w:hAnsi="Times New Roman" w:cs="Times New Roman"/>
          <w:color w:val="auto"/>
          <w:sz w:val="22"/>
          <w:szCs w:val="22"/>
        </w:rPr>
        <w:t xml:space="preserve"> conforme condições, quantidades e exigências estabelecidas neste Edital e seus anexos.</w:t>
      </w:r>
    </w:p>
    <w:p w14:paraId="2CBA5D79" w14:textId="2D85DC00" w:rsidR="00486993" w:rsidRPr="007623EE" w:rsidRDefault="00486993" w:rsidP="00C92C98">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A licitação será dividida em itens, conforme tabela constante do Termo de Referência, facultando-se ao licitante a participação em quantos itens forem de seu interesse.</w:t>
      </w:r>
    </w:p>
    <w:p w14:paraId="0355C698" w14:textId="77777777" w:rsidR="00732EDB" w:rsidRPr="007623EE" w:rsidRDefault="00732EDB" w:rsidP="00291B67">
      <w:pPr>
        <w:pStyle w:val="Nvel2-Red"/>
        <w:numPr>
          <w:ilvl w:val="0"/>
          <w:numId w:val="0"/>
        </w:numPr>
        <w:spacing w:before="0" w:after="0" w:line="240" w:lineRule="auto"/>
        <w:rPr>
          <w:rFonts w:ascii="Times New Roman" w:hAnsi="Times New Roman" w:cs="Times New Roman"/>
          <w:i w:val="0"/>
          <w:iCs w:val="0"/>
          <w:color w:val="auto"/>
          <w:sz w:val="22"/>
          <w:szCs w:val="22"/>
        </w:rPr>
      </w:pPr>
    </w:p>
    <w:p w14:paraId="04A0A5EE" w14:textId="77777777" w:rsidR="00486993" w:rsidRPr="007623EE" w:rsidRDefault="00486993">
      <w:pPr>
        <w:pStyle w:val="Nivel01"/>
        <w:numPr>
          <w:ilvl w:val="0"/>
          <w:numId w:val="2"/>
        </w:numPr>
        <w:spacing w:before="0" w:after="0" w:line="240" w:lineRule="auto"/>
        <w:ind w:left="0" w:firstLine="0"/>
        <w:rPr>
          <w:sz w:val="22"/>
          <w:szCs w:val="22"/>
        </w:rPr>
      </w:pPr>
      <w:bookmarkStart w:id="2" w:name="_Toc135469224"/>
      <w:r w:rsidRPr="007623EE">
        <w:rPr>
          <w:sz w:val="22"/>
          <w:szCs w:val="22"/>
        </w:rPr>
        <w:t xml:space="preserve">DO REGISTRO DE PREÇOS </w:t>
      </w:r>
      <w:bookmarkEnd w:id="2"/>
    </w:p>
    <w:p w14:paraId="220A4D11" w14:textId="2E9A32D4"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As regras referentes aos órgãos gerenciador e participantes, bem como a eventuais adesões são as que constam da minuta de Ata de Registro de Preços.</w:t>
      </w:r>
    </w:p>
    <w:p w14:paraId="6C9CBDEA" w14:textId="77777777" w:rsidR="00732EDB" w:rsidRPr="007623EE"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003B4219" w14:textId="77777777" w:rsidR="00486993" w:rsidRPr="007623EE" w:rsidRDefault="00486993">
      <w:pPr>
        <w:pStyle w:val="Nivel2"/>
        <w:numPr>
          <w:ilvl w:val="0"/>
          <w:numId w:val="2"/>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b/>
          <w:bCs/>
          <w:sz w:val="22"/>
          <w:szCs w:val="22"/>
        </w:rPr>
        <w:t>ESCLARECIMENTOS INICIAIS</w:t>
      </w:r>
    </w:p>
    <w:p w14:paraId="7C63600B" w14:textId="747C7BCA"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3.1</w:t>
      </w:r>
      <w:r w:rsidR="006C221B" w:rsidRPr="007623EE">
        <w:rPr>
          <w:rFonts w:ascii="Times New Roman" w:hAnsi="Times New Roman" w:cs="Times New Roman"/>
          <w:sz w:val="22"/>
          <w:szCs w:val="22"/>
        </w:rPr>
        <w:t xml:space="preserve">. </w:t>
      </w:r>
      <w:r w:rsidRPr="007623EE">
        <w:rPr>
          <w:rFonts w:ascii="Times New Roman" w:hAnsi="Times New Roman" w:cs="Times New Roman"/>
          <w:sz w:val="22"/>
          <w:szCs w:val="22"/>
        </w:rPr>
        <w:t xml:space="preserve">Esta licitação será conduzida pelo agente de contratação, o Sr. </w:t>
      </w:r>
      <w:r w:rsidRPr="007623EE">
        <w:rPr>
          <w:rFonts w:ascii="Times New Roman" w:hAnsi="Times New Roman" w:cs="Times New Roman"/>
          <w:b/>
          <w:bCs/>
          <w:sz w:val="22"/>
          <w:szCs w:val="22"/>
        </w:rPr>
        <w:t>Flávio Balduino Soares</w:t>
      </w:r>
      <w:r w:rsidRPr="007623EE">
        <w:rPr>
          <w:rFonts w:ascii="Times New Roman" w:hAnsi="Times New Roman" w:cs="Times New Roman"/>
          <w:sz w:val="22"/>
          <w:szCs w:val="22"/>
        </w:rPr>
        <w:t>, designado pela autoridade competente como Pregoeiro, através do Decreto Municipal</w:t>
      </w:r>
      <w:r w:rsidR="004B780D" w:rsidRPr="007623EE">
        <w:rPr>
          <w:rFonts w:ascii="Times New Roman" w:hAnsi="Times New Roman" w:cs="Times New Roman"/>
          <w:sz w:val="22"/>
          <w:szCs w:val="22"/>
        </w:rPr>
        <w:t xml:space="preserve"> 17</w:t>
      </w:r>
      <w:r w:rsidRPr="007623EE">
        <w:rPr>
          <w:rFonts w:ascii="Times New Roman" w:hAnsi="Times New Roman" w:cs="Times New Roman"/>
          <w:sz w:val="22"/>
          <w:szCs w:val="22"/>
        </w:rPr>
        <w:t>/2024.</w:t>
      </w:r>
    </w:p>
    <w:p w14:paraId="0B687139" w14:textId="43832190"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3.2</w:t>
      </w:r>
      <w:r w:rsidR="006C221B" w:rsidRPr="007623EE">
        <w:rPr>
          <w:rFonts w:ascii="Times New Roman" w:hAnsi="Times New Roman" w:cs="Times New Roman"/>
          <w:sz w:val="22"/>
          <w:szCs w:val="22"/>
        </w:rPr>
        <w:t xml:space="preserve">. </w:t>
      </w:r>
      <w:r w:rsidRPr="007623EE">
        <w:rPr>
          <w:rFonts w:ascii="Times New Roman" w:hAnsi="Times New Roman" w:cs="Times New Roman"/>
          <w:sz w:val="22"/>
          <w:szCs w:val="22"/>
        </w:rPr>
        <w:t>A sessão pública será realizada pela internet através do sistema LICITANET.</w:t>
      </w:r>
    </w:p>
    <w:p w14:paraId="40CC56DF" w14:textId="3CFBFD3B" w:rsidR="00486993" w:rsidRPr="007623EE" w:rsidRDefault="006C221B"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3.3. </w:t>
      </w:r>
      <w:r w:rsidR="00486993" w:rsidRPr="007623EE">
        <w:rPr>
          <w:rFonts w:ascii="Times New Roman" w:hAnsi="Times New Roman" w:cs="Times New Roman"/>
          <w:sz w:val="22"/>
          <w:szCs w:val="22"/>
        </w:rPr>
        <w:t xml:space="preserve">Sem prejuízo das publicações legais, qualquer alteração, modificação ou informação referente ao edital em questão, serão divulgadas no sistema eletrônico do pregão e no sítio oficial da Prefeitura </w:t>
      </w:r>
      <w:r w:rsidR="00486993" w:rsidRPr="007623EE">
        <w:rPr>
          <w:rFonts w:ascii="Times New Roman" w:hAnsi="Times New Roman" w:cs="Times New Roman"/>
          <w:color w:val="000080"/>
          <w:sz w:val="22"/>
          <w:szCs w:val="22"/>
        </w:rPr>
        <w:t>www.goioxim.pr.gov.br</w:t>
      </w:r>
      <w:r w:rsidR="00486993" w:rsidRPr="007623EE">
        <w:rPr>
          <w:rFonts w:ascii="Times New Roman" w:hAnsi="Times New Roman" w:cs="Times New Roman"/>
          <w:sz w:val="22"/>
          <w:szCs w:val="22"/>
        </w:rPr>
        <w:t>, cabendo aos interessados inteira responsabilidade de acompanhamento, não cabendo alegação de desconhecimento sobre quaisquer informações.</w:t>
      </w:r>
    </w:p>
    <w:p w14:paraId="7A2D8791" w14:textId="24496A9D"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3.4</w:t>
      </w:r>
      <w:r w:rsidR="006C221B" w:rsidRPr="007623EE">
        <w:rPr>
          <w:rFonts w:ascii="Times New Roman" w:hAnsi="Times New Roman" w:cs="Times New Roman"/>
          <w:sz w:val="22"/>
          <w:szCs w:val="22"/>
        </w:rPr>
        <w:t xml:space="preserve">. </w:t>
      </w:r>
      <w:r w:rsidRPr="007623EE">
        <w:rPr>
          <w:rFonts w:ascii="Times New Roman" w:hAnsi="Times New Roman" w:cs="Times New Roman"/>
          <w:sz w:val="22"/>
          <w:szCs w:val="22"/>
        </w:rPr>
        <w:t>Quaisquer indícios de acordo, combinação, manipulação ou ajuste entre os licitantes, a não efetivação da concorrência, a visível divisão de objetos, sob qualquer forma, ensejará na anulação/revogação da licitação, sem prejuízos as penalidades previstas na legislação vigente.</w:t>
      </w:r>
    </w:p>
    <w:p w14:paraId="3FB6CEB8" w14:textId="61238246"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3.5</w:t>
      </w:r>
      <w:r w:rsidR="006C221B" w:rsidRPr="007623EE">
        <w:rPr>
          <w:rFonts w:ascii="Times New Roman" w:hAnsi="Times New Roman" w:cs="Times New Roman"/>
          <w:sz w:val="22"/>
          <w:szCs w:val="22"/>
        </w:rPr>
        <w:t xml:space="preserve">. </w:t>
      </w:r>
      <w:r w:rsidRPr="007623EE">
        <w:rPr>
          <w:rFonts w:ascii="Times New Roman" w:hAnsi="Times New Roman" w:cs="Times New Roman"/>
          <w:sz w:val="22"/>
          <w:szCs w:val="22"/>
        </w:rPr>
        <w:t xml:space="preserve">O Diário Oficial do Município é o Diário Oficial dos Municípios do Paraná acessível no sitio eletrônico </w:t>
      </w:r>
      <w:r w:rsidRPr="007623EE">
        <w:rPr>
          <w:rFonts w:ascii="Times New Roman" w:hAnsi="Times New Roman" w:cs="Times New Roman"/>
          <w:color w:val="000080"/>
          <w:sz w:val="22"/>
          <w:szCs w:val="22"/>
        </w:rPr>
        <w:t>www.diariomunicipal.com.br/</w:t>
      </w:r>
      <w:proofErr w:type="spellStart"/>
      <w:r w:rsidRPr="007623EE">
        <w:rPr>
          <w:rFonts w:ascii="Times New Roman" w:hAnsi="Times New Roman" w:cs="Times New Roman"/>
          <w:color w:val="000080"/>
          <w:sz w:val="22"/>
          <w:szCs w:val="22"/>
        </w:rPr>
        <w:t>amp</w:t>
      </w:r>
      <w:proofErr w:type="spellEnd"/>
      <w:r w:rsidRPr="007623EE">
        <w:rPr>
          <w:rFonts w:ascii="Times New Roman" w:hAnsi="Times New Roman" w:cs="Times New Roman"/>
          <w:sz w:val="22"/>
          <w:szCs w:val="22"/>
        </w:rPr>
        <w:t>.</w:t>
      </w:r>
    </w:p>
    <w:p w14:paraId="2A49929E" w14:textId="77777777" w:rsidR="00732EDB" w:rsidRPr="007623EE"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63254B39" w14:textId="77777777" w:rsidR="00486993" w:rsidRPr="007623EE" w:rsidRDefault="00486993">
      <w:pPr>
        <w:pStyle w:val="Nivel01"/>
        <w:numPr>
          <w:ilvl w:val="0"/>
          <w:numId w:val="2"/>
        </w:numPr>
        <w:spacing w:before="0" w:after="0" w:line="240" w:lineRule="auto"/>
        <w:ind w:left="0" w:firstLine="0"/>
        <w:rPr>
          <w:sz w:val="22"/>
          <w:szCs w:val="22"/>
        </w:rPr>
      </w:pPr>
      <w:bookmarkStart w:id="3" w:name="_Toc135469225"/>
      <w:r w:rsidRPr="007623EE">
        <w:rPr>
          <w:sz w:val="22"/>
          <w:szCs w:val="22"/>
        </w:rPr>
        <w:t>DA PARTICIPAÇÃO NA LICITAÇÃO</w:t>
      </w:r>
      <w:bookmarkEnd w:id="3"/>
    </w:p>
    <w:p w14:paraId="28C3B681"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 xml:space="preserve">Poderá Poderão participar deste Pregão interessados cujo ramo de atividade seja compatível com o objeto desta licitação e que atenderem a todas as exigências, inclusive quanto à documentação para habilitação, constantes do Edital e seus anexos, e ainda, que estejam devidamente cadastradas no site </w:t>
      </w:r>
      <w:hyperlink r:id="rId9" w:history="1">
        <w:r w:rsidRPr="007623EE">
          <w:rPr>
            <w:rStyle w:val="Hyperlink"/>
            <w:rFonts w:ascii="Times New Roman" w:hAnsi="Times New Roman" w:cs="Times New Roman"/>
            <w:sz w:val="22"/>
            <w:szCs w:val="22"/>
          </w:rPr>
          <w:t>www.licitanet.com.br</w:t>
        </w:r>
      </w:hyperlink>
      <w:r w:rsidRPr="007623EE">
        <w:rPr>
          <w:rFonts w:ascii="Times New Roman" w:hAnsi="Times New Roman" w:cs="Times New Roman"/>
          <w:sz w:val="22"/>
          <w:szCs w:val="22"/>
        </w:rPr>
        <w:t>.</w:t>
      </w:r>
    </w:p>
    <w:p w14:paraId="773D42CF" w14:textId="77777777" w:rsidR="00486993" w:rsidRPr="007623EE" w:rsidRDefault="00486993" w:rsidP="00291B67">
      <w:pPr>
        <w:pStyle w:val="Nivel3"/>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Para acesso ao sistema eletrônico, os interessados em participar do Pregão deverão dispor de um cadastro prévio, adquirindo login e senhas pessoais (intransferíveis), obtidas junto a LICITANET. </w:t>
      </w:r>
    </w:p>
    <w:p w14:paraId="0438F823" w14:textId="77777777" w:rsidR="00486993" w:rsidRPr="007623EE" w:rsidRDefault="00486993" w:rsidP="00291B67">
      <w:pPr>
        <w:pStyle w:val="Nivel3"/>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A participação no Pregão Eletrônico se dará por meio da digitação da senha pessoal e intransferível do licitante e subsequente encaminhamento da proposta de preços, exclusivamente por meio da Plataforma Eletrônica, observados data e horário limite estabelecidos. </w:t>
      </w:r>
    </w:p>
    <w:p w14:paraId="189410C9"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 xml:space="preserve">O licitante responsabiliza-se exclusiva e formalmente pelas transações efetuadas em seu nome, assume como firmes e verdadeiras suas propostas e seus lances, inclusive os atos praticados diretamente ou por seu </w:t>
      </w:r>
      <w:r w:rsidRPr="007623EE">
        <w:rPr>
          <w:rFonts w:ascii="Times New Roman" w:hAnsi="Times New Roman" w:cs="Times New Roman"/>
          <w:sz w:val="22"/>
          <w:szCs w:val="22"/>
        </w:rPr>
        <w:lastRenderedPageBreak/>
        <w:t xml:space="preserve">representante, excluída a responsabilidade do provedor do sistema ou do órgão ou entidade promotora da licitação por eventuais danos decorrentes de uso indevido das credenciais de acesso, ainda que por terceiros. </w:t>
      </w:r>
    </w:p>
    <w:p w14:paraId="0354C019"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14:paraId="655A20B9"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A não observância do disposto no item anterior poderá ensejar desclassificação no momento da habilitação.</w:t>
      </w:r>
    </w:p>
    <w:p w14:paraId="7FD6A5E0" w14:textId="6B56958E" w:rsidR="006C221B" w:rsidRPr="007623EE" w:rsidRDefault="006C221B" w:rsidP="00291B67">
      <w:pPr>
        <w:pStyle w:val="Nivel2"/>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Para todos os itens a participação é exclusiva a microempresas e empresas de pequeno porte, nos termos do </w:t>
      </w:r>
      <w:hyperlink r:id="rId10" w:history="1">
        <w:r w:rsidRPr="007623EE">
          <w:rPr>
            <w:rStyle w:val="Hyperlink"/>
            <w:rFonts w:ascii="Times New Roman" w:hAnsi="Times New Roman" w:cs="Times New Roman"/>
            <w:sz w:val="22"/>
            <w:szCs w:val="22"/>
          </w:rPr>
          <w:t>art. 48 da Lei Complementar nº 123, de 14 de dezembro de 2006</w:t>
        </w:r>
      </w:hyperlink>
      <w:r w:rsidRPr="007623EE">
        <w:rPr>
          <w:rFonts w:ascii="Times New Roman" w:hAnsi="Times New Roman" w:cs="Times New Roman"/>
          <w:sz w:val="22"/>
          <w:szCs w:val="22"/>
        </w:rPr>
        <w:t>.</w:t>
      </w:r>
      <w:r w:rsidR="004B780D" w:rsidRPr="007623EE">
        <w:rPr>
          <w:rFonts w:ascii="Times New Roman" w:hAnsi="Times New Roman" w:cs="Times New Roman"/>
          <w:sz w:val="22"/>
          <w:szCs w:val="22"/>
        </w:rPr>
        <w:t xml:space="preserve"> Todos os itens são exclusivos a participação das micro e pequenas empresas sediadas </w:t>
      </w:r>
      <w:r w:rsidR="00291603" w:rsidRPr="007623EE">
        <w:rPr>
          <w:rFonts w:ascii="Times New Roman" w:hAnsi="Times New Roman" w:cs="Times New Roman"/>
          <w:sz w:val="22"/>
          <w:szCs w:val="22"/>
        </w:rPr>
        <w:t>regionalmente, conforme previsto na lei municipal 819/2023:</w:t>
      </w:r>
    </w:p>
    <w:p w14:paraId="7F34772C" w14:textId="77777777" w:rsidR="00486993" w:rsidRPr="007623EE" w:rsidRDefault="00486993" w:rsidP="00291B67">
      <w:pPr>
        <w:pStyle w:val="Nivel3"/>
        <w:spacing w:before="0" w:after="0" w:line="240" w:lineRule="auto"/>
        <w:ind w:left="1134" w:firstLine="0"/>
        <w:rPr>
          <w:rFonts w:ascii="Times New Roman" w:hAnsi="Times New Roman" w:cs="Times New Roman"/>
          <w:sz w:val="22"/>
          <w:szCs w:val="22"/>
        </w:rPr>
      </w:pPr>
      <w:bookmarkStart w:id="4" w:name="_Ref117015508"/>
      <w:r w:rsidRPr="007623EE">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3F97E122"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7623EE">
        <w:rPr>
          <w:rFonts w:ascii="Times New Roman" w:eastAsia="Times New Roman" w:hAnsi="Times New Roman" w:cs="Times New Roman"/>
          <w:color w:val="auto"/>
          <w:sz w:val="22"/>
          <w:szCs w:val="22"/>
        </w:rPr>
        <w:t xml:space="preserve">mencionadas no </w:t>
      </w:r>
      <w:hyperlink r:id="rId11" w:anchor="art16" w:history="1">
        <w:r w:rsidRPr="007623EE">
          <w:rPr>
            <w:rStyle w:val="Hyperlink"/>
            <w:rFonts w:ascii="Times New Roman" w:hAnsi="Times New Roman" w:cs="Times New Roman"/>
            <w:sz w:val="22"/>
            <w:szCs w:val="22"/>
          </w:rPr>
          <w:t>artigo 16 da Lei nº 14.133, de 2021</w:t>
        </w:r>
      </w:hyperlink>
      <w:r w:rsidRPr="007623EE">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2" w:history="1">
        <w:r w:rsidRPr="007623EE">
          <w:rPr>
            <w:rStyle w:val="Hyperlink"/>
            <w:rFonts w:ascii="Times New Roman" w:hAnsi="Times New Roman" w:cs="Times New Roman"/>
            <w:sz w:val="22"/>
            <w:szCs w:val="22"/>
          </w:rPr>
          <w:t>Lei Complementar nº 123, de 2006</w:t>
        </w:r>
      </w:hyperlink>
      <w:r w:rsidRPr="007623EE">
        <w:rPr>
          <w:rFonts w:ascii="Times New Roman" w:hAnsi="Times New Roman" w:cs="Times New Roman"/>
          <w:color w:val="auto"/>
          <w:sz w:val="22"/>
          <w:szCs w:val="22"/>
        </w:rPr>
        <w:t xml:space="preserve"> e do Decreto n.º 8.538, de 2015.</w:t>
      </w:r>
    </w:p>
    <w:p w14:paraId="40A4A1C7"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bookmarkStart w:id="5" w:name="_Ref117000692"/>
      <w:r w:rsidRPr="007623EE">
        <w:rPr>
          <w:rFonts w:ascii="Times New Roman" w:hAnsi="Times New Roman" w:cs="Times New Roman"/>
          <w:sz w:val="22"/>
          <w:szCs w:val="22"/>
        </w:rPr>
        <w:t>Não poderão disputar esta licitação:</w:t>
      </w:r>
      <w:bookmarkEnd w:id="5"/>
    </w:p>
    <w:p w14:paraId="06DF33A0"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bookmarkStart w:id="6" w:name="_Ref113883338"/>
      <w:r w:rsidRPr="007623EE">
        <w:rPr>
          <w:rFonts w:ascii="Times New Roman" w:hAnsi="Times New Roman" w:cs="Times New Roman"/>
          <w:sz w:val="22"/>
          <w:szCs w:val="22"/>
        </w:rPr>
        <w:t>aquele que não atenda às condições deste Edital e seu(s) anexo(s);</w:t>
      </w:r>
    </w:p>
    <w:p w14:paraId="3BCC3CEB" w14:textId="086DE79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bookmarkStart w:id="7" w:name="_Ref114659912"/>
      <w:r w:rsidRPr="007623EE">
        <w:rPr>
          <w:rFonts w:ascii="Times New Roman" w:hAnsi="Times New Roman" w:cs="Times New Roman"/>
          <w:sz w:val="22"/>
          <w:szCs w:val="22"/>
        </w:rPr>
        <w:t>autor do anteprojeto, do projeto básico ou do projeto executivo, pessoa física ou</w:t>
      </w:r>
      <w:r w:rsidR="0034271D" w:rsidRPr="007623EE">
        <w:rPr>
          <w:rFonts w:ascii="Times New Roman" w:hAnsi="Times New Roman" w:cs="Times New Roman"/>
          <w:sz w:val="22"/>
          <w:szCs w:val="22"/>
        </w:rPr>
        <w:t xml:space="preserve"> </w:t>
      </w:r>
      <w:r w:rsidRPr="007623EE">
        <w:rPr>
          <w:rFonts w:ascii="Times New Roman" w:hAnsi="Times New Roman" w:cs="Times New Roman"/>
          <w:sz w:val="22"/>
          <w:szCs w:val="22"/>
        </w:rPr>
        <w:t>jurídica, quando a licitação versar sobre serviços ou fornecimento de bens a ele</w:t>
      </w:r>
      <w:r w:rsidR="0034271D" w:rsidRPr="007623EE">
        <w:rPr>
          <w:rFonts w:ascii="Times New Roman" w:hAnsi="Times New Roman" w:cs="Times New Roman"/>
          <w:sz w:val="22"/>
          <w:szCs w:val="22"/>
        </w:rPr>
        <w:t xml:space="preserve"> </w:t>
      </w:r>
      <w:r w:rsidRPr="007623EE">
        <w:rPr>
          <w:rFonts w:ascii="Times New Roman" w:hAnsi="Times New Roman" w:cs="Times New Roman"/>
          <w:sz w:val="22"/>
          <w:szCs w:val="22"/>
        </w:rPr>
        <w:t>relacionados;</w:t>
      </w:r>
      <w:bookmarkEnd w:id="6"/>
      <w:bookmarkEnd w:id="7"/>
    </w:p>
    <w:p w14:paraId="2549DB44"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bookmarkStart w:id="8" w:name="_Ref114659913"/>
      <w:bookmarkStart w:id="9" w:name="_Ref113883339"/>
      <w:r w:rsidRPr="007623EE">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7623EE">
        <w:rPr>
          <w:rFonts w:ascii="Times New Roman" w:hAnsi="Times New Roman" w:cs="Times New Roman"/>
          <w:sz w:val="22"/>
          <w:szCs w:val="22"/>
        </w:rPr>
        <w:t xml:space="preserve"> </w:t>
      </w:r>
      <w:bookmarkEnd w:id="9"/>
    </w:p>
    <w:p w14:paraId="1D6D75A7"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bookmarkStart w:id="10" w:name="_Ref113883003"/>
      <w:r w:rsidRPr="007623EE">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0"/>
    </w:p>
    <w:p w14:paraId="0B47591E"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329862"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bookmarkStart w:id="11" w:name="_Ref113883579"/>
      <w:r w:rsidRPr="007623EE">
        <w:rPr>
          <w:rFonts w:ascii="Times New Roman" w:hAnsi="Times New Roman" w:cs="Times New Roman"/>
          <w:sz w:val="22"/>
          <w:szCs w:val="22"/>
        </w:rPr>
        <w:t>empresas controladoras, controladas ou coligadas, nos termos da Lei nº 6.404, de 15 de dezembro de 1976, concorrendo entre si;</w:t>
      </w:r>
      <w:bookmarkEnd w:id="11"/>
    </w:p>
    <w:p w14:paraId="6F0CC230"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7829C6E"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bookmarkStart w:id="12" w:name="_Ref113962336"/>
      <w:r w:rsidRPr="007623EE">
        <w:rPr>
          <w:rFonts w:ascii="Times New Roman" w:hAnsi="Times New Roman" w:cs="Times New Roman"/>
          <w:sz w:val="22"/>
          <w:szCs w:val="22"/>
        </w:rPr>
        <w:t>agente público do órgão ou entidade licitante;</w:t>
      </w:r>
      <w:bookmarkEnd w:id="12"/>
    </w:p>
    <w:p w14:paraId="48B7FE81"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pessoas jurídicas reunidas em consórcio;</w:t>
      </w:r>
    </w:p>
    <w:p w14:paraId="55AB6CD5"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Organizações da Sociedade Civil de Interesse Público - OSCIP, atuando nessa condição;</w:t>
      </w:r>
    </w:p>
    <w:p w14:paraId="2C7B1CA5"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7623EE">
          <w:rPr>
            <w:rStyle w:val="Hyperlink"/>
            <w:rFonts w:ascii="Times New Roman" w:hAnsi="Times New Roman" w:cs="Times New Roman"/>
            <w:sz w:val="22"/>
            <w:szCs w:val="22"/>
          </w:rPr>
          <w:t>§ 1º do art. 9º da Lei nº 14.133, de 2021</w:t>
        </w:r>
      </w:hyperlink>
      <w:r w:rsidRPr="007623EE">
        <w:rPr>
          <w:rFonts w:ascii="Times New Roman" w:hAnsi="Times New Roman" w:cs="Times New Roman"/>
          <w:sz w:val="22"/>
          <w:szCs w:val="22"/>
        </w:rPr>
        <w:t>.</w:t>
      </w:r>
    </w:p>
    <w:p w14:paraId="0A06A3B0" w14:textId="0A9AD4F0"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lastRenderedPageBreak/>
        <w:t xml:space="preserve">O impedimento de que trata o item </w:t>
      </w:r>
      <w:r w:rsidRPr="007623EE">
        <w:rPr>
          <w:rFonts w:ascii="Times New Roman" w:hAnsi="Times New Roman" w:cs="Times New Roman"/>
          <w:sz w:val="22"/>
          <w:szCs w:val="22"/>
        </w:rPr>
        <w:fldChar w:fldCharType="begin"/>
      </w:r>
      <w:r w:rsidRPr="007623EE">
        <w:rPr>
          <w:rFonts w:ascii="Times New Roman" w:hAnsi="Times New Roman" w:cs="Times New Roman"/>
          <w:sz w:val="22"/>
          <w:szCs w:val="22"/>
        </w:rPr>
        <w:instrText xml:space="preserve"> REF _Ref113883003 \r \h  \* MERGEFORMAT </w:instrText>
      </w:r>
      <w:r w:rsidRPr="007623EE">
        <w:rPr>
          <w:rFonts w:ascii="Times New Roman" w:hAnsi="Times New Roman" w:cs="Times New Roman"/>
          <w:sz w:val="22"/>
          <w:szCs w:val="22"/>
        </w:rPr>
      </w:r>
      <w:r w:rsidRPr="007623EE">
        <w:rPr>
          <w:rFonts w:ascii="Times New Roman" w:hAnsi="Times New Roman" w:cs="Times New Roman"/>
          <w:sz w:val="22"/>
          <w:szCs w:val="22"/>
        </w:rPr>
        <w:fldChar w:fldCharType="separate"/>
      </w:r>
      <w:r w:rsidR="00FB209C">
        <w:rPr>
          <w:rFonts w:ascii="Times New Roman" w:hAnsi="Times New Roman" w:cs="Times New Roman"/>
          <w:sz w:val="22"/>
          <w:szCs w:val="22"/>
        </w:rPr>
        <w:t>4.7.4</w:t>
      </w:r>
      <w:r w:rsidRPr="007623EE">
        <w:rPr>
          <w:rFonts w:ascii="Times New Roman" w:hAnsi="Times New Roman" w:cs="Times New Roman"/>
          <w:sz w:val="22"/>
          <w:szCs w:val="22"/>
        </w:rPr>
        <w:fldChar w:fldCharType="end"/>
      </w:r>
      <w:r w:rsidRPr="007623EE">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BC23DD3" w14:textId="04B12F96" w:rsidR="00486993" w:rsidRPr="007623EE" w:rsidRDefault="00486993" w:rsidP="00291B67">
      <w:pPr>
        <w:pStyle w:val="Nivel2"/>
        <w:spacing w:before="0" w:after="0" w:line="240" w:lineRule="auto"/>
        <w:ind w:left="0" w:firstLine="0"/>
        <w:rPr>
          <w:rFonts w:ascii="Times New Roman" w:hAnsi="Times New Roman" w:cs="Times New Roman"/>
          <w:sz w:val="22"/>
          <w:szCs w:val="22"/>
        </w:rPr>
      </w:pPr>
      <w:bookmarkStart w:id="13" w:name="art14§2"/>
      <w:bookmarkEnd w:id="13"/>
      <w:r w:rsidRPr="007623EE">
        <w:rPr>
          <w:rFonts w:ascii="Times New Roman" w:hAnsi="Times New Roman" w:cs="Times New Roman"/>
          <w:sz w:val="22"/>
          <w:szCs w:val="22"/>
        </w:rPr>
        <w:t xml:space="preserve">A critério da Administração e exclusivamente a seu serviço, o autor dos projetos e a empresa a que se referem os itens </w:t>
      </w:r>
      <w:r w:rsidRPr="007623EE">
        <w:rPr>
          <w:rFonts w:ascii="Times New Roman" w:hAnsi="Times New Roman" w:cs="Times New Roman"/>
          <w:sz w:val="22"/>
          <w:szCs w:val="22"/>
        </w:rPr>
        <w:fldChar w:fldCharType="begin"/>
      </w:r>
      <w:r w:rsidRPr="007623EE">
        <w:rPr>
          <w:rFonts w:ascii="Times New Roman" w:hAnsi="Times New Roman" w:cs="Times New Roman"/>
          <w:sz w:val="22"/>
          <w:szCs w:val="22"/>
        </w:rPr>
        <w:instrText xml:space="preserve"> REF _Ref114659912 \r \h  \* MERGEFORMAT </w:instrText>
      </w:r>
      <w:r w:rsidRPr="007623EE">
        <w:rPr>
          <w:rFonts w:ascii="Times New Roman" w:hAnsi="Times New Roman" w:cs="Times New Roman"/>
          <w:sz w:val="22"/>
          <w:szCs w:val="22"/>
        </w:rPr>
      </w:r>
      <w:r w:rsidRPr="007623EE">
        <w:rPr>
          <w:rFonts w:ascii="Times New Roman" w:hAnsi="Times New Roman" w:cs="Times New Roman"/>
          <w:sz w:val="22"/>
          <w:szCs w:val="22"/>
        </w:rPr>
        <w:fldChar w:fldCharType="separate"/>
      </w:r>
      <w:r w:rsidR="00FB209C">
        <w:rPr>
          <w:rFonts w:ascii="Times New Roman" w:hAnsi="Times New Roman" w:cs="Times New Roman"/>
          <w:sz w:val="22"/>
          <w:szCs w:val="22"/>
        </w:rPr>
        <w:t>4.7.2</w:t>
      </w:r>
      <w:r w:rsidRPr="007623EE">
        <w:rPr>
          <w:rFonts w:ascii="Times New Roman" w:hAnsi="Times New Roman" w:cs="Times New Roman"/>
          <w:sz w:val="22"/>
          <w:szCs w:val="22"/>
        </w:rPr>
        <w:fldChar w:fldCharType="end"/>
      </w:r>
      <w:r w:rsidRPr="007623EE">
        <w:rPr>
          <w:rFonts w:ascii="Times New Roman" w:hAnsi="Times New Roman" w:cs="Times New Roman"/>
          <w:sz w:val="22"/>
          <w:szCs w:val="22"/>
        </w:rPr>
        <w:t xml:space="preserve"> e 4.7.3 poderão participar no apoio das atividades de planejamento da contratação, de execução da licitação ou de gestão do contrato, desde que sob supervisão exclusiva de agentes públicos do órgão ou entidade.</w:t>
      </w:r>
    </w:p>
    <w:p w14:paraId="25CAABE9"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bookmarkStart w:id="14" w:name="art14§3"/>
      <w:bookmarkEnd w:id="14"/>
      <w:r w:rsidRPr="007623EE">
        <w:rPr>
          <w:rFonts w:ascii="Times New Roman" w:hAnsi="Times New Roman" w:cs="Times New Roman"/>
          <w:sz w:val="22"/>
          <w:szCs w:val="22"/>
        </w:rPr>
        <w:t>Equiparam-se aos autores do projeto as empresas integrantes do mesmo grupo econômico.</w:t>
      </w:r>
    </w:p>
    <w:p w14:paraId="6B31BE77" w14:textId="70C99179" w:rsidR="00486993" w:rsidRPr="007623EE" w:rsidRDefault="00486993" w:rsidP="00291B67">
      <w:pPr>
        <w:pStyle w:val="Nivel2"/>
        <w:spacing w:before="0" w:after="0" w:line="240" w:lineRule="auto"/>
        <w:ind w:left="0" w:firstLine="0"/>
        <w:rPr>
          <w:rFonts w:ascii="Times New Roman" w:hAnsi="Times New Roman" w:cs="Times New Roman"/>
          <w:sz w:val="22"/>
          <w:szCs w:val="22"/>
        </w:rPr>
      </w:pPr>
      <w:bookmarkStart w:id="15" w:name="art14§4"/>
      <w:bookmarkEnd w:id="15"/>
      <w:r w:rsidRPr="007623EE">
        <w:rPr>
          <w:rFonts w:ascii="Times New Roman" w:hAnsi="Times New Roman" w:cs="Times New Roman"/>
          <w:sz w:val="22"/>
          <w:szCs w:val="22"/>
        </w:rPr>
        <w:t xml:space="preserve">O disposto nos itens </w:t>
      </w:r>
      <w:r w:rsidRPr="007623EE">
        <w:rPr>
          <w:rFonts w:ascii="Times New Roman" w:hAnsi="Times New Roman" w:cs="Times New Roman"/>
          <w:sz w:val="22"/>
          <w:szCs w:val="22"/>
        </w:rPr>
        <w:fldChar w:fldCharType="begin"/>
      </w:r>
      <w:r w:rsidRPr="007623EE">
        <w:rPr>
          <w:rFonts w:ascii="Times New Roman" w:hAnsi="Times New Roman" w:cs="Times New Roman"/>
          <w:sz w:val="22"/>
          <w:szCs w:val="22"/>
        </w:rPr>
        <w:instrText xml:space="preserve"> REF _Ref114659912 \r \h  \* MERGEFORMAT </w:instrText>
      </w:r>
      <w:r w:rsidRPr="007623EE">
        <w:rPr>
          <w:rFonts w:ascii="Times New Roman" w:hAnsi="Times New Roman" w:cs="Times New Roman"/>
          <w:sz w:val="22"/>
          <w:szCs w:val="22"/>
        </w:rPr>
      </w:r>
      <w:r w:rsidRPr="007623EE">
        <w:rPr>
          <w:rFonts w:ascii="Times New Roman" w:hAnsi="Times New Roman" w:cs="Times New Roman"/>
          <w:sz w:val="22"/>
          <w:szCs w:val="22"/>
        </w:rPr>
        <w:fldChar w:fldCharType="separate"/>
      </w:r>
      <w:r w:rsidR="00FB209C">
        <w:rPr>
          <w:rFonts w:ascii="Times New Roman" w:hAnsi="Times New Roman" w:cs="Times New Roman"/>
          <w:sz w:val="22"/>
          <w:szCs w:val="22"/>
        </w:rPr>
        <w:t>4.7.2</w:t>
      </w:r>
      <w:r w:rsidRPr="007623EE">
        <w:rPr>
          <w:rFonts w:ascii="Times New Roman" w:hAnsi="Times New Roman" w:cs="Times New Roman"/>
          <w:sz w:val="22"/>
          <w:szCs w:val="22"/>
        </w:rPr>
        <w:fldChar w:fldCharType="end"/>
      </w:r>
      <w:r w:rsidRPr="007623EE">
        <w:rPr>
          <w:rFonts w:ascii="Times New Roman" w:hAnsi="Times New Roman" w:cs="Times New Roman"/>
          <w:sz w:val="22"/>
          <w:szCs w:val="22"/>
        </w:rPr>
        <w:t xml:space="preserve"> e </w:t>
      </w:r>
      <w:r w:rsidRPr="007623EE">
        <w:rPr>
          <w:rFonts w:ascii="Times New Roman" w:hAnsi="Times New Roman" w:cs="Times New Roman"/>
          <w:sz w:val="22"/>
          <w:szCs w:val="22"/>
        </w:rPr>
        <w:fldChar w:fldCharType="begin"/>
      </w:r>
      <w:r w:rsidRPr="007623EE">
        <w:rPr>
          <w:rFonts w:ascii="Times New Roman" w:hAnsi="Times New Roman" w:cs="Times New Roman"/>
          <w:sz w:val="22"/>
          <w:szCs w:val="22"/>
        </w:rPr>
        <w:instrText xml:space="preserve"> REF _Ref114659913 \r \h  \* MERGEFORMAT </w:instrText>
      </w:r>
      <w:r w:rsidRPr="007623EE">
        <w:rPr>
          <w:rFonts w:ascii="Times New Roman" w:hAnsi="Times New Roman" w:cs="Times New Roman"/>
          <w:sz w:val="22"/>
          <w:szCs w:val="22"/>
        </w:rPr>
      </w:r>
      <w:r w:rsidRPr="007623EE">
        <w:rPr>
          <w:rFonts w:ascii="Times New Roman" w:hAnsi="Times New Roman" w:cs="Times New Roman"/>
          <w:sz w:val="22"/>
          <w:szCs w:val="22"/>
        </w:rPr>
        <w:fldChar w:fldCharType="separate"/>
      </w:r>
      <w:r w:rsidR="00FB209C">
        <w:rPr>
          <w:rFonts w:ascii="Times New Roman" w:hAnsi="Times New Roman" w:cs="Times New Roman"/>
          <w:sz w:val="22"/>
          <w:szCs w:val="22"/>
        </w:rPr>
        <w:t>4.7.3</w:t>
      </w:r>
      <w:r w:rsidRPr="007623EE">
        <w:rPr>
          <w:rFonts w:ascii="Times New Roman" w:hAnsi="Times New Roman" w:cs="Times New Roman"/>
          <w:sz w:val="22"/>
          <w:szCs w:val="22"/>
        </w:rPr>
        <w:fldChar w:fldCharType="end"/>
      </w:r>
      <w:r w:rsidRPr="007623EE">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E64DD9A"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bookmarkStart w:id="16" w:name="art14§5"/>
      <w:bookmarkEnd w:id="16"/>
      <w:r w:rsidRPr="007623EE">
        <w:rPr>
          <w:rFonts w:ascii="Times New Roman" w:hAnsi="Times New Roman" w:cs="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7623EE">
          <w:rPr>
            <w:rStyle w:val="Hyperlink"/>
            <w:rFonts w:ascii="Times New Roman" w:hAnsi="Times New Roman" w:cs="Times New Roman"/>
            <w:sz w:val="22"/>
            <w:szCs w:val="22"/>
          </w:rPr>
          <w:t>Lei nº 14.133/2021</w:t>
        </w:r>
      </w:hyperlink>
      <w:r w:rsidRPr="007623EE">
        <w:rPr>
          <w:rFonts w:ascii="Times New Roman" w:hAnsi="Times New Roman" w:cs="Times New Roman"/>
          <w:sz w:val="22"/>
          <w:szCs w:val="22"/>
        </w:rPr>
        <w:t>.</w:t>
      </w:r>
    </w:p>
    <w:p w14:paraId="2E965F3F" w14:textId="214B2ED1"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 xml:space="preserve">A vedação de que trata o item </w:t>
      </w:r>
      <w:r w:rsidRPr="007623EE">
        <w:rPr>
          <w:rFonts w:ascii="Times New Roman" w:hAnsi="Times New Roman" w:cs="Times New Roman"/>
          <w:sz w:val="22"/>
          <w:szCs w:val="22"/>
        </w:rPr>
        <w:fldChar w:fldCharType="begin"/>
      </w:r>
      <w:r w:rsidRPr="007623EE">
        <w:rPr>
          <w:rFonts w:ascii="Times New Roman" w:hAnsi="Times New Roman" w:cs="Times New Roman"/>
          <w:sz w:val="22"/>
          <w:szCs w:val="22"/>
        </w:rPr>
        <w:instrText xml:space="preserve"> REF _Ref113962336 \r \h  \* MERGEFORMAT </w:instrText>
      </w:r>
      <w:r w:rsidRPr="007623EE">
        <w:rPr>
          <w:rFonts w:ascii="Times New Roman" w:hAnsi="Times New Roman" w:cs="Times New Roman"/>
          <w:sz w:val="22"/>
          <w:szCs w:val="22"/>
        </w:rPr>
      </w:r>
      <w:r w:rsidRPr="007623EE">
        <w:rPr>
          <w:rFonts w:ascii="Times New Roman" w:hAnsi="Times New Roman" w:cs="Times New Roman"/>
          <w:sz w:val="22"/>
          <w:szCs w:val="22"/>
        </w:rPr>
        <w:fldChar w:fldCharType="separate"/>
      </w:r>
      <w:r w:rsidR="00FB209C">
        <w:rPr>
          <w:rFonts w:ascii="Times New Roman" w:hAnsi="Times New Roman" w:cs="Times New Roman"/>
          <w:sz w:val="22"/>
          <w:szCs w:val="22"/>
        </w:rPr>
        <w:t>4.7.8</w:t>
      </w:r>
      <w:r w:rsidRPr="007623EE">
        <w:rPr>
          <w:rFonts w:ascii="Times New Roman" w:hAnsi="Times New Roman" w:cs="Times New Roman"/>
          <w:sz w:val="22"/>
          <w:szCs w:val="22"/>
        </w:rPr>
        <w:fldChar w:fldCharType="end"/>
      </w:r>
      <w:r w:rsidRPr="007623EE">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57D3CA09" w14:textId="16C453F8" w:rsidR="00107C59" w:rsidRPr="007623EE" w:rsidRDefault="00107C59" w:rsidP="00107C59">
      <w:pPr>
        <w:pStyle w:val="Nivel2"/>
        <w:numPr>
          <w:ilvl w:val="0"/>
          <w:numId w:val="0"/>
        </w:numPr>
        <w:spacing w:before="0" w:after="0" w:line="240" w:lineRule="auto"/>
        <w:ind w:left="708"/>
        <w:rPr>
          <w:rFonts w:ascii="Times New Roman" w:hAnsi="Times New Roman" w:cs="Times New Roman"/>
          <w:b/>
          <w:sz w:val="22"/>
          <w:szCs w:val="22"/>
        </w:rPr>
      </w:pPr>
      <w:r w:rsidRPr="007623EE">
        <w:rPr>
          <w:rFonts w:ascii="Times New Roman" w:hAnsi="Times New Roman" w:cs="Times New Roman"/>
          <w:b/>
          <w:sz w:val="22"/>
          <w:szCs w:val="22"/>
        </w:rPr>
        <w:t>Da regionalidade da licitação</w:t>
      </w:r>
    </w:p>
    <w:p w14:paraId="04D605C6" w14:textId="4E8D7607" w:rsidR="00107C59" w:rsidRPr="007623EE" w:rsidRDefault="00107C59" w:rsidP="00107C59">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A participação na licitação será de participação exclusiva de empresas sediadas LOCALMENTE;</w:t>
      </w:r>
    </w:p>
    <w:p w14:paraId="7B435965" w14:textId="31D2F1C8" w:rsidR="0025704E" w:rsidRPr="007623EE" w:rsidRDefault="0025704E"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 xml:space="preserve">Para efeitos desta licitação, referente ao âmbito local e regional de que trata a Lei Complementar nº. 123/2006 com suas alterações posteriores e Decreto Municipal 010/2018 </w:t>
      </w:r>
      <w:r w:rsidR="004B780D" w:rsidRPr="007623EE">
        <w:rPr>
          <w:rFonts w:ascii="Times New Roman" w:hAnsi="Times New Roman" w:cs="Times New Roman"/>
          <w:sz w:val="22"/>
          <w:szCs w:val="22"/>
        </w:rPr>
        <w:t>Lei Municipal 819/2023</w:t>
      </w:r>
      <w:r w:rsidR="00D20C4C" w:rsidRPr="007623EE">
        <w:rPr>
          <w:rFonts w:ascii="Times New Roman" w:hAnsi="Times New Roman" w:cs="Times New Roman"/>
          <w:sz w:val="22"/>
          <w:szCs w:val="22"/>
        </w:rPr>
        <w:t xml:space="preserve"> </w:t>
      </w:r>
      <w:r w:rsidRPr="007623EE">
        <w:rPr>
          <w:rFonts w:ascii="Times New Roman" w:hAnsi="Times New Roman" w:cs="Times New Roman"/>
          <w:sz w:val="22"/>
          <w:szCs w:val="22"/>
        </w:rPr>
        <w:t>bem como entendimento TCE-PR, considera-se</w:t>
      </w:r>
      <w:r w:rsidR="00FF297E" w:rsidRPr="007623EE">
        <w:rPr>
          <w:rFonts w:ascii="Times New Roman" w:hAnsi="Times New Roman" w:cs="Times New Roman"/>
          <w:sz w:val="22"/>
          <w:szCs w:val="22"/>
        </w:rPr>
        <w:t xml:space="preserve">: </w:t>
      </w:r>
    </w:p>
    <w:p w14:paraId="0AAFEB01" w14:textId="61CB3E3E" w:rsidR="0025704E" w:rsidRPr="007623EE" w:rsidRDefault="00FF297E" w:rsidP="00107C59">
      <w:pPr>
        <w:pStyle w:val="Nivel2"/>
        <w:spacing w:before="0" w:after="0" w:line="240" w:lineRule="auto"/>
        <w:ind w:left="0" w:firstLine="0"/>
        <w:rPr>
          <w:rFonts w:ascii="Times New Roman" w:hAnsi="Times New Roman" w:cs="Times New Roman"/>
          <w:b/>
          <w:bCs/>
          <w:sz w:val="22"/>
          <w:szCs w:val="22"/>
        </w:rPr>
      </w:pPr>
      <w:r w:rsidRPr="007623EE">
        <w:rPr>
          <w:rFonts w:ascii="Times New Roman" w:hAnsi="Times New Roman" w:cs="Times New Roman"/>
          <w:b/>
          <w:bCs/>
          <w:sz w:val="22"/>
          <w:szCs w:val="22"/>
        </w:rPr>
        <w:t xml:space="preserve">Âmbito local: </w:t>
      </w:r>
      <w:r w:rsidR="0025704E" w:rsidRPr="007623EE">
        <w:rPr>
          <w:rFonts w:ascii="Times New Roman" w:hAnsi="Times New Roman" w:cs="Times New Roman"/>
          <w:sz w:val="22"/>
          <w:szCs w:val="22"/>
        </w:rPr>
        <w:t xml:space="preserve">Limites geográficos do Município de </w:t>
      </w:r>
      <w:proofErr w:type="spellStart"/>
      <w:r w:rsidR="0025704E" w:rsidRPr="007623EE">
        <w:rPr>
          <w:rFonts w:ascii="Times New Roman" w:hAnsi="Times New Roman" w:cs="Times New Roman"/>
          <w:sz w:val="22"/>
          <w:szCs w:val="22"/>
        </w:rPr>
        <w:t>Goioxim</w:t>
      </w:r>
      <w:proofErr w:type="spellEnd"/>
      <w:r w:rsidR="0025704E" w:rsidRPr="007623EE">
        <w:rPr>
          <w:rFonts w:ascii="Times New Roman" w:hAnsi="Times New Roman" w:cs="Times New Roman"/>
          <w:sz w:val="22"/>
          <w:szCs w:val="22"/>
        </w:rPr>
        <w:t>/PR</w:t>
      </w:r>
      <w:r w:rsidR="0025704E" w:rsidRPr="007623EE">
        <w:rPr>
          <w:rFonts w:ascii="Times New Roman" w:hAnsi="Times New Roman" w:cs="Times New Roman"/>
          <w:b/>
          <w:bCs/>
          <w:sz w:val="22"/>
          <w:szCs w:val="22"/>
        </w:rPr>
        <w:t xml:space="preserve">; </w:t>
      </w:r>
    </w:p>
    <w:p w14:paraId="32DFF637" w14:textId="77777777" w:rsidR="00732EDB" w:rsidRPr="007623EE" w:rsidRDefault="00732EDB" w:rsidP="00291B67">
      <w:pPr>
        <w:pStyle w:val="Nivel2"/>
        <w:numPr>
          <w:ilvl w:val="0"/>
          <w:numId w:val="0"/>
        </w:numPr>
        <w:spacing w:before="0" w:after="0" w:line="240" w:lineRule="auto"/>
        <w:ind w:left="574"/>
        <w:rPr>
          <w:rFonts w:ascii="Times New Roman" w:hAnsi="Times New Roman" w:cs="Times New Roman"/>
          <w:sz w:val="22"/>
          <w:szCs w:val="22"/>
        </w:rPr>
      </w:pPr>
    </w:p>
    <w:p w14:paraId="59D0C8EE" w14:textId="77777777" w:rsidR="00486993" w:rsidRPr="007623EE" w:rsidRDefault="00486993">
      <w:pPr>
        <w:pStyle w:val="Nivel2"/>
        <w:numPr>
          <w:ilvl w:val="0"/>
          <w:numId w:val="2"/>
        </w:numPr>
        <w:spacing w:before="0" w:after="0" w:line="240" w:lineRule="auto"/>
        <w:rPr>
          <w:rFonts w:ascii="Times New Roman" w:hAnsi="Times New Roman" w:cs="Times New Roman"/>
          <w:b/>
          <w:bCs/>
          <w:sz w:val="22"/>
          <w:szCs w:val="22"/>
        </w:rPr>
      </w:pPr>
      <w:r w:rsidRPr="007623EE">
        <w:rPr>
          <w:rFonts w:ascii="Times New Roman" w:hAnsi="Times New Roman" w:cs="Times New Roman"/>
          <w:b/>
          <w:bCs/>
          <w:sz w:val="22"/>
          <w:szCs w:val="22"/>
        </w:rPr>
        <w:t>CREDENCIAMENTO NO PROVEDOR DO SISTEMA ELETRÔNICO</w:t>
      </w:r>
    </w:p>
    <w:p w14:paraId="39B93285" w14:textId="77777777"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5.1 O pregão será realizado em sessão pública, por meio da internet, mediante condições de segurança (criptografia e autenticação) em todas as suas fases, através do sistema LICITANET.</w:t>
      </w:r>
    </w:p>
    <w:p w14:paraId="10D3ECEA" w14:textId="77777777"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5.2 - Para ter acesso ao sistema eletrônico LICITANET, o responsável legal do interessado deverá obrigatoriamente, efetuar o seu cadastro pessoal no Sistema de Cadastramento Unificado de Fornecedores - SICAF e realizar o credenciamento da sua empresa.</w:t>
      </w:r>
    </w:p>
    <w:p w14:paraId="2D348342" w14:textId="77777777"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5.3 - O credenciamento junto ao provedor do sistema implica a responsabilidade legal do licitante e a presunção de sua capacidade técnica para realização das transações inerentes ao certame na forma eletrônica.</w:t>
      </w:r>
    </w:p>
    <w:p w14:paraId="529C41EF" w14:textId="77777777"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5.4 - O licitante responsabiliza-se exclusiva e formalmente pelas transações efetuadas em seu nome, assume como firmes e verdadeiras suas propostas e seus lances, inclusive os atos praticados diretamente ou por seu representante, excluída a responsabilidade do provedor do sistema, agente de contratação ou Prefeitura por eventuais danos decorrentes de uso indevido das credenciais de acesso, ainda que por terceiros.</w:t>
      </w:r>
    </w:p>
    <w:p w14:paraId="4F9A4830" w14:textId="77777777"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5.5 - É de responsabilidade do licitante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6CD03586" w14:textId="77777777"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5.6 - A não observância do disposto no item anterior poderá ensejar a inabilitação.</w:t>
      </w:r>
    </w:p>
    <w:p w14:paraId="0AA23897" w14:textId="77777777"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5.7 - Caberá ao licitante acompanhar as operações no sistema eletrônico durante o processo licitatório e se responsabilizar pelo ônus decorrente da perda de negócios diante da inobservância de mensagens emitidas pela Administração ou de sua desconexão.</w:t>
      </w:r>
    </w:p>
    <w:p w14:paraId="0C61A358" w14:textId="135592FD"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5.8 - O licitante deverá comunicar imediatamente ao provedor do sistema qualquer acontecimento que possa comprometer o sigilo ou a segurança, para imediato bloqueio de acesso</w:t>
      </w:r>
      <w:r w:rsidR="00732EDB" w:rsidRPr="007623EE">
        <w:rPr>
          <w:rFonts w:ascii="Times New Roman" w:hAnsi="Times New Roman" w:cs="Times New Roman"/>
          <w:sz w:val="22"/>
          <w:szCs w:val="22"/>
        </w:rPr>
        <w:t>.</w:t>
      </w:r>
    </w:p>
    <w:p w14:paraId="65A202E2" w14:textId="77777777" w:rsidR="00732EDB" w:rsidRPr="007623EE" w:rsidRDefault="00732EDB" w:rsidP="00291B67">
      <w:pPr>
        <w:pStyle w:val="Nivel2"/>
        <w:numPr>
          <w:ilvl w:val="0"/>
          <w:numId w:val="0"/>
        </w:numPr>
        <w:spacing w:before="0" w:after="0" w:line="240" w:lineRule="auto"/>
        <w:rPr>
          <w:rFonts w:ascii="Times New Roman" w:hAnsi="Times New Roman" w:cs="Times New Roman"/>
          <w:sz w:val="22"/>
          <w:szCs w:val="22"/>
        </w:rPr>
      </w:pPr>
    </w:p>
    <w:p w14:paraId="18C41A13" w14:textId="77777777" w:rsidR="00486993" w:rsidRPr="007623EE" w:rsidRDefault="00486993">
      <w:pPr>
        <w:pStyle w:val="Nivel01"/>
        <w:numPr>
          <w:ilvl w:val="0"/>
          <w:numId w:val="2"/>
        </w:numPr>
        <w:spacing w:before="0" w:after="0" w:line="240" w:lineRule="auto"/>
        <w:ind w:left="0" w:firstLine="0"/>
        <w:rPr>
          <w:sz w:val="22"/>
          <w:szCs w:val="22"/>
        </w:rPr>
      </w:pPr>
      <w:bookmarkStart w:id="17" w:name="_Toc135469226"/>
      <w:r w:rsidRPr="007623EE">
        <w:rPr>
          <w:sz w:val="22"/>
          <w:szCs w:val="22"/>
        </w:rPr>
        <w:t>DA APRESENTAÇÃO DA PROPOSTA E DOS DOCUMENTOS DE HABILITAÇÃO</w:t>
      </w:r>
      <w:bookmarkEnd w:id="17"/>
    </w:p>
    <w:p w14:paraId="3628F9BC" w14:textId="77777777"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Na presente licitação, a fase de habilitação sucederá as fases de apresentação de propostas e lances e de julgamento.</w:t>
      </w:r>
    </w:p>
    <w:p w14:paraId="5D0168ED"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18" w:name="_Ref113886867"/>
      <w:r w:rsidRPr="007623EE">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1A233ED1" w14:textId="4F948D5A"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19" w:name="_Ref113889589"/>
      <w:r w:rsidRPr="007623EE">
        <w:rPr>
          <w:rFonts w:ascii="Times New Roman" w:hAnsi="Times New Roman" w:cs="Times New Roman"/>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_Ref114663777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10.1.1</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_Ref114663151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10.12.1</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deste Edital.</w:t>
      </w:r>
      <w:bookmarkEnd w:id="19"/>
    </w:p>
    <w:p w14:paraId="552D8EE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20" w:name="_Ref113968921"/>
      <w:r w:rsidRPr="007623EE">
        <w:rPr>
          <w:rFonts w:ascii="Times New Roman" w:hAnsi="Times New Roman" w:cs="Times New Roman"/>
          <w:color w:val="auto"/>
          <w:sz w:val="22"/>
          <w:szCs w:val="22"/>
        </w:rPr>
        <w:t>No cadastramento da proposta inicial, o licitante declarará, em campo próprio do sistema, que:</w:t>
      </w:r>
      <w:bookmarkEnd w:id="20"/>
    </w:p>
    <w:p w14:paraId="4FD0DA03" w14:textId="77777777" w:rsidR="00486993" w:rsidRPr="007623EE" w:rsidRDefault="00486993" w:rsidP="00291B67">
      <w:pPr>
        <w:pStyle w:val="Nivel4"/>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A487C9C" w14:textId="77777777" w:rsidR="00486993" w:rsidRPr="007623EE" w:rsidRDefault="00486993" w:rsidP="00291B67">
      <w:pPr>
        <w:pStyle w:val="Nivel4"/>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7623EE">
          <w:rPr>
            <w:rStyle w:val="Hyperlink"/>
            <w:rFonts w:ascii="Times New Roman" w:hAnsi="Times New Roman" w:cs="Times New Roman"/>
            <w:sz w:val="22"/>
            <w:szCs w:val="22"/>
          </w:rPr>
          <w:t>artigo 7°, XXXIII, da Constituição</w:t>
        </w:r>
      </w:hyperlink>
      <w:r w:rsidRPr="007623EE">
        <w:rPr>
          <w:rFonts w:ascii="Times New Roman" w:hAnsi="Times New Roman" w:cs="Times New Roman"/>
          <w:sz w:val="22"/>
          <w:szCs w:val="22"/>
        </w:rPr>
        <w:t>;</w:t>
      </w:r>
    </w:p>
    <w:p w14:paraId="69E12624" w14:textId="77777777" w:rsidR="00486993" w:rsidRPr="007623EE" w:rsidRDefault="00486993" w:rsidP="00291B67">
      <w:pPr>
        <w:pStyle w:val="Nivel4"/>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não possui empregados executando trabalho degradante ou forçado, observando o disposto nos </w:t>
      </w:r>
      <w:hyperlink r:id="rId16" w:history="1">
        <w:r w:rsidRPr="007623EE">
          <w:rPr>
            <w:rStyle w:val="Hyperlink"/>
            <w:rFonts w:ascii="Times New Roman" w:hAnsi="Times New Roman" w:cs="Times New Roman"/>
            <w:sz w:val="22"/>
            <w:szCs w:val="22"/>
          </w:rPr>
          <w:t>incisos III e IV do art. 1º e no inciso III do art. 5º da Constituição Federal</w:t>
        </w:r>
      </w:hyperlink>
      <w:r w:rsidRPr="007623EE">
        <w:rPr>
          <w:rFonts w:ascii="Times New Roman" w:hAnsi="Times New Roman" w:cs="Times New Roman"/>
          <w:sz w:val="22"/>
          <w:szCs w:val="22"/>
        </w:rPr>
        <w:t>;</w:t>
      </w:r>
    </w:p>
    <w:p w14:paraId="7D811921" w14:textId="77777777" w:rsidR="00486993" w:rsidRPr="007623EE" w:rsidRDefault="00486993" w:rsidP="00291B67">
      <w:pPr>
        <w:pStyle w:val="Nivel4"/>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5CADEFF6" w14:textId="77777777" w:rsidR="00486993" w:rsidRPr="007623EE" w:rsidRDefault="00486993" w:rsidP="00291B67">
      <w:pPr>
        <w:pStyle w:val="Nivel3"/>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17" w:anchor="art16">
        <w:r w:rsidRPr="007623EE">
          <w:rPr>
            <w:rStyle w:val="Hyperlink"/>
            <w:rFonts w:ascii="Times New Roman" w:hAnsi="Times New Roman" w:cs="Times New Roman"/>
            <w:color w:val="auto"/>
            <w:sz w:val="22"/>
            <w:szCs w:val="22"/>
          </w:rPr>
          <w:t>artigo 16 da Lei nº 14.133, de 2021</w:t>
        </w:r>
      </w:hyperlink>
      <w:r w:rsidRPr="007623EE">
        <w:rPr>
          <w:rFonts w:ascii="Times New Roman" w:hAnsi="Times New Roman" w:cs="Times New Roman"/>
          <w:sz w:val="22"/>
          <w:szCs w:val="22"/>
        </w:rPr>
        <w:t>.</w:t>
      </w:r>
    </w:p>
    <w:p w14:paraId="17DB9CA4"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21" w:name="_Ref117000019"/>
      <w:r w:rsidRPr="007623EE">
        <w:rPr>
          <w:rFonts w:ascii="Times New Roman" w:hAnsi="Times New Roman" w:cs="Times New Roman"/>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7623EE">
          <w:rPr>
            <w:rStyle w:val="Hyperlink"/>
            <w:rFonts w:ascii="Times New Roman" w:hAnsi="Times New Roman" w:cs="Times New Roman"/>
            <w:color w:val="auto"/>
            <w:sz w:val="22"/>
            <w:szCs w:val="22"/>
          </w:rPr>
          <w:t>artigo 3° da Lei Complementar nº 123, de 2006</w:t>
        </w:r>
      </w:hyperlink>
      <w:r w:rsidRPr="007623EE">
        <w:rPr>
          <w:rFonts w:ascii="Times New Roman" w:hAnsi="Times New Roman" w:cs="Times New Roman"/>
          <w:color w:val="auto"/>
          <w:sz w:val="22"/>
          <w:szCs w:val="22"/>
        </w:rPr>
        <w:t xml:space="preserve">, estando apto a usufruir do tratamento favorecido estabelecido em seus </w:t>
      </w:r>
      <w:bookmarkEnd w:id="21"/>
      <w:r w:rsidRPr="007623EE">
        <w:rPr>
          <w:rFonts w:ascii="Times New Roman" w:hAnsi="Times New Roman" w:cs="Times New Roman"/>
          <w:sz w:val="22"/>
          <w:szCs w:val="22"/>
        </w:rPr>
        <w:fldChar w:fldCharType="begin"/>
      </w:r>
      <w:r w:rsidRPr="007623EE">
        <w:rPr>
          <w:rFonts w:ascii="Times New Roman" w:hAnsi="Times New Roman" w:cs="Times New Roman"/>
          <w:color w:val="auto"/>
          <w:sz w:val="22"/>
          <w:szCs w:val="22"/>
        </w:rPr>
        <w:instrText>HYPERLINK "https://www.planalto.gov.br/ccivil_03/leis/lcp/lcp123.htm" \l "art42"</w:instrText>
      </w:r>
      <w:r w:rsidRPr="007623EE">
        <w:rPr>
          <w:rFonts w:ascii="Times New Roman" w:hAnsi="Times New Roman" w:cs="Times New Roman"/>
          <w:sz w:val="22"/>
          <w:szCs w:val="22"/>
        </w:rPr>
      </w:r>
      <w:r w:rsidRPr="007623EE">
        <w:rPr>
          <w:rFonts w:ascii="Times New Roman" w:hAnsi="Times New Roman" w:cs="Times New Roman"/>
          <w:sz w:val="22"/>
          <w:szCs w:val="22"/>
        </w:rPr>
        <w:fldChar w:fldCharType="separate"/>
      </w:r>
      <w:proofErr w:type="spellStart"/>
      <w:r w:rsidRPr="007623EE">
        <w:rPr>
          <w:rStyle w:val="Hyperlink"/>
          <w:rFonts w:ascii="Times New Roman" w:hAnsi="Times New Roman" w:cs="Times New Roman"/>
          <w:color w:val="auto"/>
          <w:sz w:val="22"/>
          <w:szCs w:val="22"/>
        </w:rPr>
        <w:t>arts</w:t>
      </w:r>
      <w:proofErr w:type="spellEnd"/>
      <w:r w:rsidRPr="007623EE">
        <w:rPr>
          <w:rStyle w:val="Hyperlink"/>
          <w:rFonts w:ascii="Times New Roman" w:hAnsi="Times New Roman" w:cs="Times New Roman"/>
          <w:color w:val="auto"/>
          <w:sz w:val="22"/>
          <w:szCs w:val="22"/>
        </w:rPr>
        <w:t>. 42 a 49</w:t>
      </w:r>
      <w:r w:rsidRPr="007623EE">
        <w:rPr>
          <w:rStyle w:val="Hyperlink"/>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observado o disposto nos </w:t>
      </w:r>
      <w:hyperlink r:id="rId19" w:anchor="art4§1">
        <w:r w:rsidRPr="007623EE">
          <w:rPr>
            <w:rStyle w:val="Hyperlink"/>
            <w:rFonts w:ascii="Times New Roman" w:hAnsi="Times New Roman" w:cs="Times New Roman"/>
            <w:color w:val="auto"/>
            <w:sz w:val="22"/>
            <w:szCs w:val="22"/>
          </w:rPr>
          <w:t>§§ 1º ao 3º do art. 4º, da Lei n.º 14.133, de 2021.</w:t>
        </w:r>
      </w:hyperlink>
    </w:p>
    <w:p w14:paraId="5F15051C" w14:textId="77777777" w:rsidR="00486993" w:rsidRPr="007623EE" w:rsidRDefault="00486993" w:rsidP="00291B67">
      <w:pPr>
        <w:pStyle w:val="Nivel4"/>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4471F297" w14:textId="77777777" w:rsidR="00486993" w:rsidRPr="007623EE" w:rsidRDefault="00486993" w:rsidP="00291B67">
      <w:pPr>
        <w:pStyle w:val="Nivel4"/>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623EE">
          <w:rPr>
            <w:rStyle w:val="Hyperlink"/>
            <w:rFonts w:ascii="Times New Roman" w:hAnsi="Times New Roman" w:cs="Times New Roman"/>
            <w:sz w:val="22"/>
            <w:szCs w:val="22"/>
          </w:rPr>
          <w:t>Lei Complementar nº 123, de 2006</w:t>
        </w:r>
      </w:hyperlink>
      <w:r w:rsidRPr="007623EE">
        <w:rPr>
          <w:rFonts w:ascii="Times New Roman" w:hAnsi="Times New Roman" w:cs="Times New Roman"/>
          <w:sz w:val="22"/>
          <w:szCs w:val="22"/>
        </w:rPr>
        <w:t>, mesmo que microempresa, empresa de pequeno porte ou sociedade cooperativa.</w:t>
      </w:r>
    </w:p>
    <w:p w14:paraId="62746884" w14:textId="59950B7B"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falsidade da declaração de que trata os itens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_Ref113968921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6.4</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ou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_Ref117000019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6.5</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sujeitará o licitante às sanções previstas na </w:t>
      </w:r>
      <w:hyperlink r:id="rId21" w:history="1">
        <w:r w:rsidRPr="007623EE">
          <w:rPr>
            <w:rStyle w:val="Hyperlink"/>
            <w:rFonts w:ascii="Times New Roman" w:hAnsi="Times New Roman" w:cs="Times New Roman"/>
            <w:color w:val="auto"/>
            <w:sz w:val="22"/>
            <w:szCs w:val="22"/>
          </w:rPr>
          <w:t>Lei nº 14.133, de 2021</w:t>
        </w:r>
      </w:hyperlink>
      <w:r w:rsidRPr="007623EE">
        <w:rPr>
          <w:rFonts w:ascii="Times New Roman" w:hAnsi="Times New Roman" w:cs="Times New Roman"/>
          <w:color w:val="auto"/>
          <w:sz w:val="22"/>
          <w:szCs w:val="22"/>
        </w:rPr>
        <w:t>, e neste Edital.</w:t>
      </w:r>
    </w:p>
    <w:p w14:paraId="26DA6BBE"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641F0F"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0083D6B"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472909D6"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eastAsia="Times New Roman" w:hAnsi="Times New Roman" w:cs="Times New Roman"/>
          <w:color w:val="auto"/>
          <w:sz w:val="22"/>
          <w:szCs w:val="22"/>
        </w:rPr>
        <w:t xml:space="preserve">Caberá ao licitante interessado em participar da licitação </w:t>
      </w:r>
      <w:r w:rsidRPr="007623EE">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0C6B3A07" w14:textId="54F4A330"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eastAsia="Times New Roman" w:hAnsi="Times New Roman" w:cs="Times New Roman"/>
          <w:color w:val="auto"/>
          <w:sz w:val="22"/>
          <w:szCs w:val="22"/>
        </w:rPr>
        <w:t xml:space="preserve">O licitante deverá </w:t>
      </w:r>
      <w:r w:rsidRPr="007623EE">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482559E1" w14:textId="77777777" w:rsidR="00732EDB" w:rsidRPr="007623EE"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089DC582" w14:textId="77777777" w:rsidR="00486993" w:rsidRPr="007623EE" w:rsidRDefault="00486993">
      <w:pPr>
        <w:pStyle w:val="Nivel01"/>
        <w:numPr>
          <w:ilvl w:val="0"/>
          <w:numId w:val="20"/>
        </w:numPr>
        <w:spacing w:before="0" w:after="0" w:line="240" w:lineRule="auto"/>
        <w:rPr>
          <w:sz w:val="22"/>
          <w:szCs w:val="22"/>
        </w:rPr>
      </w:pPr>
      <w:bookmarkStart w:id="22" w:name="_Toc135469227"/>
      <w:r w:rsidRPr="007623EE">
        <w:rPr>
          <w:sz w:val="22"/>
          <w:szCs w:val="22"/>
        </w:rPr>
        <w:t>DO PREENCHIMENTO DA PROPOSTA</w:t>
      </w:r>
      <w:bookmarkEnd w:id="22"/>
    </w:p>
    <w:p w14:paraId="27AED116"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hAnsi="Times New Roman" w:cs="Times New Roman"/>
          <w:sz w:val="22"/>
          <w:szCs w:val="22"/>
        </w:rPr>
        <w:t xml:space="preserve">O licitante deverá encaminhar sua proposta no sistema eletrônico mediante o preenchimento da quantidade do objeto ofertado e o seu respectivo preço com até 2 (duas) casas decimais, e: </w:t>
      </w:r>
    </w:p>
    <w:p w14:paraId="7898100E"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eastAsia="Times New Roman" w:hAnsi="Times New Roman" w:cs="Times New Roman"/>
          <w:color w:val="auto"/>
          <w:sz w:val="22"/>
          <w:szCs w:val="22"/>
        </w:rPr>
        <w:lastRenderedPageBreak/>
        <w:t xml:space="preserve">Valor unitário ou percentual de desconto, conforme o critério de julgamento, onde deverão estar incluídas quaisquer vantagens, abatimentos, impostos, taxas e contribuições sociais, obrigações trabalhistas, previdenciárias, fiscais e comerciais, que eventualmente incidam sobre a operação ou ainda, despesas com transporte ou terceiros, para a perfeita entrega do objeto no Município de </w:t>
      </w:r>
      <w:proofErr w:type="spellStart"/>
      <w:r w:rsidRPr="007623EE">
        <w:rPr>
          <w:rFonts w:ascii="Times New Roman" w:eastAsia="Times New Roman" w:hAnsi="Times New Roman" w:cs="Times New Roman"/>
          <w:color w:val="auto"/>
          <w:sz w:val="22"/>
          <w:szCs w:val="22"/>
        </w:rPr>
        <w:t>Goioxim</w:t>
      </w:r>
      <w:proofErr w:type="spellEnd"/>
      <w:r w:rsidRPr="007623EE">
        <w:rPr>
          <w:rFonts w:ascii="Times New Roman" w:eastAsia="Times New Roman" w:hAnsi="Times New Roman" w:cs="Times New Roman"/>
          <w:color w:val="auto"/>
          <w:sz w:val="22"/>
          <w:szCs w:val="22"/>
        </w:rPr>
        <w:t>, que correrão por conta da licitante vencedora;</w:t>
      </w:r>
    </w:p>
    <w:p w14:paraId="7CACEBD5" w14:textId="77777777" w:rsidR="00486993" w:rsidRPr="007623EE" w:rsidRDefault="00486993" w:rsidP="00291B67">
      <w:pPr>
        <w:pStyle w:val="Nivel3"/>
        <w:spacing w:before="0" w:after="0" w:line="240" w:lineRule="auto"/>
        <w:ind w:left="1639" w:hanging="505"/>
        <w:rPr>
          <w:rFonts w:ascii="Times New Roman" w:eastAsia="Times New Roman" w:hAnsi="Times New Roman" w:cs="Times New Roman"/>
          <w:color w:val="auto"/>
          <w:sz w:val="22"/>
          <w:szCs w:val="22"/>
        </w:rPr>
      </w:pPr>
      <w:r w:rsidRPr="007623EE">
        <w:rPr>
          <w:rFonts w:ascii="Times New Roman" w:hAnsi="Times New Roman" w:cs="Times New Roman"/>
          <w:sz w:val="22"/>
          <w:szCs w:val="22"/>
        </w:rPr>
        <w:t>Valor unitário e total do item;</w:t>
      </w:r>
    </w:p>
    <w:p w14:paraId="10E0493C" w14:textId="32708BB4" w:rsidR="00486993" w:rsidRPr="007623EE" w:rsidRDefault="00486993" w:rsidP="00291B67">
      <w:pPr>
        <w:pStyle w:val="Nivel3"/>
        <w:spacing w:before="0" w:after="0" w:line="240" w:lineRule="auto"/>
        <w:ind w:left="1639" w:hanging="505"/>
        <w:rPr>
          <w:rFonts w:ascii="Times New Roman" w:eastAsia="Times New Roman" w:hAnsi="Times New Roman" w:cs="Times New Roman"/>
          <w:color w:val="auto"/>
          <w:sz w:val="22"/>
          <w:szCs w:val="22"/>
        </w:rPr>
      </w:pPr>
      <w:r w:rsidRPr="007623EE">
        <w:rPr>
          <w:rFonts w:ascii="Times New Roman" w:hAnsi="Times New Roman" w:cs="Times New Roman"/>
          <w:sz w:val="22"/>
          <w:szCs w:val="22"/>
        </w:rPr>
        <w:t>Marca e model</w:t>
      </w:r>
      <w:r w:rsidR="009F4605" w:rsidRPr="007623EE">
        <w:rPr>
          <w:rFonts w:ascii="Times New Roman" w:hAnsi="Times New Roman" w:cs="Times New Roman"/>
          <w:sz w:val="22"/>
          <w:szCs w:val="22"/>
        </w:rPr>
        <w:t xml:space="preserve">o dos produtos </w:t>
      </w:r>
      <w:r w:rsidRPr="007623EE">
        <w:rPr>
          <w:rFonts w:ascii="Times New Roman" w:hAnsi="Times New Roman" w:cs="Times New Roman"/>
          <w:sz w:val="22"/>
          <w:szCs w:val="22"/>
        </w:rPr>
        <w:t xml:space="preserve">ofertados; </w:t>
      </w:r>
    </w:p>
    <w:p w14:paraId="07664A35" w14:textId="77777777" w:rsidR="00486993" w:rsidRPr="007623EE" w:rsidRDefault="00486993" w:rsidP="00291B67">
      <w:pPr>
        <w:pStyle w:val="Nivel3"/>
        <w:spacing w:before="0" w:after="0" w:line="240" w:lineRule="auto"/>
        <w:ind w:left="1639" w:hanging="505"/>
        <w:rPr>
          <w:rFonts w:ascii="Times New Roman" w:eastAsia="Times New Roman" w:hAnsi="Times New Roman" w:cs="Times New Roman"/>
          <w:color w:val="auto"/>
          <w:sz w:val="22"/>
          <w:szCs w:val="22"/>
        </w:rPr>
      </w:pPr>
      <w:r w:rsidRPr="007623EE">
        <w:rPr>
          <w:rFonts w:ascii="Times New Roman" w:hAnsi="Times New Roman" w:cs="Times New Roman"/>
          <w:sz w:val="22"/>
          <w:szCs w:val="22"/>
        </w:rPr>
        <w:t xml:space="preserve">Fabricante se for o caso; </w:t>
      </w:r>
    </w:p>
    <w:p w14:paraId="7A398AB3" w14:textId="77777777" w:rsidR="00486993" w:rsidRPr="007623EE" w:rsidRDefault="00486993" w:rsidP="00291B67">
      <w:pPr>
        <w:pStyle w:val="Nivel3"/>
        <w:spacing w:before="0" w:after="0" w:line="240" w:lineRule="auto"/>
        <w:ind w:left="851" w:firstLine="283"/>
        <w:rPr>
          <w:rFonts w:ascii="Times New Roman" w:eastAsia="Times New Roman" w:hAnsi="Times New Roman" w:cs="Times New Roman"/>
          <w:color w:val="auto"/>
          <w:sz w:val="22"/>
          <w:szCs w:val="22"/>
        </w:rPr>
      </w:pPr>
      <w:r w:rsidRPr="007623EE">
        <w:rPr>
          <w:rFonts w:ascii="Times New Roman" w:eastAsia="Times New Roman" w:hAnsi="Times New Roman" w:cs="Times New Roman"/>
          <w:color w:val="auto"/>
          <w:sz w:val="22"/>
          <w:szCs w:val="22"/>
        </w:rPr>
        <w:t>Descrição do objeto, contendo as informações de acordo com as especificações do Termo de Referência, anexo deste Edital;</w:t>
      </w:r>
    </w:p>
    <w:p w14:paraId="0C8ADEC1"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eastAsia="Times New Roman" w:hAnsi="Times New Roman" w:cs="Times New Roman"/>
          <w:color w:val="auto"/>
          <w:sz w:val="22"/>
          <w:szCs w:val="22"/>
        </w:rPr>
        <w:t>Todas as especificações do objeto contidas na proposta vinculam o licitante.</w:t>
      </w:r>
    </w:p>
    <w:p w14:paraId="469050FA" w14:textId="77777777" w:rsidR="00486993" w:rsidRPr="007623EE" w:rsidRDefault="00486993" w:rsidP="00291B67">
      <w:pPr>
        <w:pStyle w:val="Nivel3"/>
        <w:spacing w:before="0" w:after="0" w:line="240" w:lineRule="auto"/>
        <w:ind w:left="851" w:firstLine="283"/>
        <w:rPr>
          <w:rFonts w:ascii="Times New Roman" w:eastAsia="Times New Roman" w:hAnsi="Times New Roman" w:cs="Times New Roman"/>
          <w:sz w:val="22"/>
          <w:szCs w:val="22"/>
        </w:rPr>
      </w:pPr>
      <w:r w:rsidRPr="007623EE">
        <w:rPr>
          <w:rFonts w:ascii="Times New Roman" w:eastAsia="Times New Roman" w:hAnsi="Times New Roman" w:cs="Times New Roman"/>
          <w:sz w:val="22"/>
          <w:szCs w:val="22"/>
        </w:rPr>
        <w:t>O licitante NÃO poderá oferecer proposta em quantitativo inferior ao máximo previsto para contratação.</w:t>
      </w:r>
    </w:p>
    <w:p w14:paraId="297F6FDF" w14:textId="5172E395" w:rsidR="00486993" w:rsidRPr="007623E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7623EE">
        <w:rPr>
          <w:rFonts w:ascii="Times New Roman" w:eastAsia="Times New Roman" w:hAnsi="Times New Roman" w:cs="Times New Roman"/>
          <w:sz w:val="22"/>
          <w:szCs w:val="22"/>
        </w:rPr>
        <w:t>Nos valores propostos estarão inclusos todos os custos operacionais, encargos previdenciários,</w:t>
      </w:r>
      <w:r w:rsidR="0034271D" w:rsidRPr="007623EE">
        <w:rPr>
          <w:rFonts w:ascii="Times New Roman" w:eastAsia="Times New Roman" w:hAnsi="Times New Roman" w:cs="Times New Roman"/>
          <w:sz w:val="22"/>
          <w:szCs w:val="22"/>
        </w:rPr>
        <w:t xml:space="preserve"> </w:t>
      </w:r>
      <w:r w:rsidRPr="007623EE">
        <w:rPr>
          <w:rFonts w:ascii="Times New Roman" w:eastAsia="Times New Roman" w:hAnsi="Times New Roman" w:cs="Times New Roman"/>
          <w:sz w:val="22"/>
          <w:szCs w:val="22"/>
        </w:rPr>
        <w:t>trabalhistas, tributários, comerciais e quaisquer outros que incidam direta ou indiretamente na execução do objeto.</w:t>
      </w:r>
    </w:p>
    <w:p w14:paraId="18F38AD1"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7623EE">
        <w:rPr>
          <w:rFonts w:ascii="Times New Roman" w:eastAsia="Times New Roman" w:hAnsi="Times New Roman" w:cs="Times New Roman"/>
          <w:sz w:val="22"/>
          <w:szCs w:val="22"/>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52212E5E" w14:textId="77777777" w:rsidR="00486993" w:rsidRPr="007623EE" w:rsidRDefault="00486993" w:rsidP="00291B67">
      <w:pPr>
        <w:pStyle w:val="Nivel3"/>
        <w:spacing w:before="0" w:after="0" w:line="240" w:lineRule="auto"/>
        <w:rPr>
          <w:rFonts w:ascii="Times New Roman" w:eastAsia="Times New Roman" w:hAnsi="Times New Roman" w:cs="Times New Roman"/>
          <w:sz w:val="22"/>
          <w:szCs w:val="22"/>
        </w:rPr>
      </w:pPr>
      <w:r w:rsidRPr="007623EE">
        <w:rPr>
          <w:rFonts w:ascii="Times New Roman" w:eastAsia="Times New Roman" w:hAnsi="Times New Roman" w:cs="Times New Roman"/>
          <w:sz w:val="22"/>
          <w:szCs w:val="22"/>
        </w:rPr>
        <w:t xml:space="preserve">Serão considerados, para fins de julgamento, os valores constantes no preço unitário e total até, no máximo, duas casas decimais após a vírgula, sendo desprezadas as demais, se houver, também em eventual contratação. </w:t>
      </w:r>
    </w:p>
    <w:p w14:paraId="5DFCC010"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7623EE">
        <w:rPr>
          <w:rFonts w:ascii="Times New Roman" w:eastAsia="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460FF94"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7623EE">
        <w:rPr>
          <w:rFonts w:ascii="Times New Roman" w:eastAsia="Times New Roman" w:hAnsi="Times New Roman" w:cs="Times New Roman"/>
          <w:sz w:val="22"/>
          <w:szCs w:val="22"/>
        </w:rPr>
        <w:t xml:space="preserve">Independentemente do percentual de tributo inserido na planilha, no pagamento serão retidos na fonte os percentuais estabelecidos na legislação vigente. </w:t>
      </w:r>
    </w:p>
    <w:p w14:paraId="58399B78"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7623EE">
        <w:rPr>
          <w:rFonts w:ascii="Times New Roman" w:eastAsia="Times New Roman" w:hAnsi="Times New Roman" w:cs="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50E281B" w14:textId="77777777" w:rsidR="00486993" w:rsidRPr="007623EE" w:rsidRDefault="00486993">
      <w:pPr>
        <w:pStyle w:val="Nivel2"/>
        <w:numPr>
          <w:ilvl w:val="2"/>
          <w:numId w:val="21"/>
        </w:numPr>
        <w:spacing w:before="0" w:after="0" w:line="240" w:lineRule="auto"/>
        <w:ind w:hanging="11"/>
        <w:rPr>
          <w:rFonts w:ascii="Times New Roman" w:eastAsia="Times New Roman" w:hAnsi="Times New Roman" w:cs="Times New Roman"/>
          <w:sz w:val="22"/>
          <w:szCs w:val="22"/>
        </w:rPr>
      </w:pPr>
      <w:r w:rsidRPr="007623EE">
        <w:rPr>
          <w:rFonts w:ascii="Times New Roman" w:hAnsi="Times New Roman" w:cs="Times New Roman"/>
          <w:sz w:val="22"/>
          <w:szCs w:val="22"/>
        </w:rPr>
        <w:t xml:space="preserve">O prazo de validade da proposta não será inferior a 60 (sessenta) dias, a contar da data de sua apresentação. </w:t>
      </w:r>
    </w:p>
    <w:p w14:paraId="7B2561A8"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7623EE">
        <w:rPr>
          <w:rFonts w:ascii="Times New Roman" w:hAnsi="Times New Roman" w:cs="Times New Roman"/>
          <w:sz w:val="22"/>
          <w:szCs w:val="22"/>
        </w:rPr>
        <w:t xml:space="preserve">Os licitantes devem respeitar os preços máximos estabelecidos nas normas de regência de contratações públicas federais, quando participarem de licitações públicas; </w:t>
      </w:r>
    </w:p>
    <w:p w14:paraId="64205FAB" w14:textId="5E1AAEDB" w:rsidR="00486993" w:rsidRPr="007623E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7623EE">
        <w:rPr>
          <w:rFonts w:ascii="Times New Roman" w:hAnsi="Times New Roman" w:cs="Times New Roman"/>
          <w:sz w:val="22"/>
          <w:szCs w:val="22"/>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0B2FCE6" w14:textId="77777777" w:rsidR="00732EDB" w:rsidRPr="007623EE" w:rsidRDefault="00732EDB" w:rsidP="00291B67">
      <w:pPr>
        <w:pStyle w:val="Nivel2"/>
        <w:numPr>
          <w:ilvl w:val="0"/>
          <w:numId w:val="0"/>
        </w:numPr>
        <w:spacing w:before="0" w:after="0" w:line="240" w:lineRule="auto"/>
        <w:rPr>
          <w:rFonts w:ascii="Times New Roman" w:eastAsia="Times New Roman" w:hAnsi="Times New Roman" w:cs="Times New Roman"/>
          <w:sz w:val="22"/>
          <w:szCs w:val="22"/>
        </w:rPr>
      </w:pPr>
    </w:p>
    <w:p w14:paraId="490303DA" w14:textId="77777777" w:rsidR="00486993" w:rsidRPr="007623EE" w:rsidRDefault="00486993">
      <w:pPr>
        <w:pStyle w:val="Nivel01"/>
        <w:numPr>
          <w:ilvl w:val="0"/>
          <w:numId w:val="2"/>
        </w:numPr>
        <w:spacing w:before="0" w:after="0" w:line="240" w:lineRule="auto"/>
        <w:ind w:left="0" w:firstLine="0"/>
        <w:rPr>
          <w:sz w:val="22"/>
          <w:szCs w:val="22"/>
        </w:rPr>
      </w:pPr>
      <w:bookmarkStart w:id="23" w:name="_Toc135469228"/>
      <w:r w:rsidRPr="007623EE">
        <w:rPr>
          <w:sz w:val="22"/>
          <w:szCs w:val="22"/>
        </w:rPr>
        <w:t>DA ABERTURA DA SESSÃO, CLASSIFICAÇÃO DAS PROPOSTAS E FORMULAÇÃO DE LANCES</w:t>
      </w:r>
      <w:bookmarkEnd w:id="23"/>
    </w:p>
    <w:p w14:paraId="13B7AF25"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8C6D5F8"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 xml:space="preserve">O sistema disponibilizará campo próprio para troca de mensagens entre o pregoeiro e os licitantes. </w:t>
      </w:r>
    </w:p>
    <w:p w14:paraId="4F0B2F0F"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No caso de desconexão com o pregoeiro, no decorrer da etapa competitiva do pregão, o sistema eletrônico poderá permanecer acessível aos licitantes para a recepção dos lances.</w:t>
      </w:r>
    </w:p>
    <w:p w14:paraId="7B19337A"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lastRenderedPageBreak/>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10D8D825"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Iniciada a fase de lances, os licitantes deverão encaminhar lances exclusivamente por meio de sistema eletrônico, sendo imediatamente informados do seu recebimento e do valor consignado no registro.</w:t>
      </w:r>
    </w:p>
    <w:p w14:paraId="69E8AAA0"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 xml:space="preserve">O lance deverá ser ofertado pelo preço unitário do item. </w:t>
      </w:r>
    </w:p>
    <w:p w14:paraId="1DE6BC41"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O critério de julgamento será o de menor preço por item.</w:t>
      </w:r>
    </w:p>
    <w:p w14:paraId="37D0D451"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 xml:space="preserve">Os licitantes poderão oferecer lances sucessivos, observando o horário fixado para abertura da sessão e as regras estabelecidas neste edital. </w:t>
      </w:r>
    </w:p>
    <w:p w14:paraId="616E04EF"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 xml:space="preserve">O licitante somente poderá oferecer lance de valor inferior ao último por ele ofertado e registrado pelo sistema. </w:t>
      </w:r>
    </w:p>
    <w:p w14:paraId="54C03909"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 xml:space="preserve">Não serão aceitos dois ou mais lances de mesmo valor, prevalecendo aquele que for recebido e registrado em primeiro lugar. </w:t>
      </w:r>
    </w:p>
    <w:p w14:paraId="6D5903E8" w14:textId="5B1529B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 xml:space="preserve">O intervalo mínimo de diferença de valores entre os lances, que incidirá tanto em relação aos lances intermediários quanto em relação à proposta que cobrir a melhor oferta deverá ser de R$ </w:t>
      </w:r>
      <w:r w:rsidR="009D0344" w:rsidRPr="007623EE">
        <w:rPr>
          <w:rFonts w:ascii="Times New Roman" w:hAnsi="Times New Roman" w:cs="Times New Roman"/>
          <w:sz w:val="22"/>
          <w:szCs w:val="22"/>
        </w:rPr>
        <w:t>0,</w:t>
      </w:r>
      <w:r w:rsidR="00122F21" w:rsidRPr="007623EE">
        <w:rPr>
          <w:rFonts w:ascii="Times New Roman" w:hAnsi="Times New Roman" w:cs="Times New Roman"/>
          <w:sz w:val="22"/>
          <w:szCs w:val="22"/>
        </w:rPr>
        <w:t>01</w:t>
      </w:r>
      <w:r w:rsidR="00D20C4C" w:rsidRPr="007623EE">
        <w:rPr>
          <w:rFonts w:ascii="Times New Roman" w:hAnsi="Times New Roman" w:cs="Times New Roman"/>
          <w:sz w:val="22"/>
          <w:szCs w:val="22"/>
        </w:rPr>
        <w:t>.</w:t>
      </w:r>
    </w:p>
    <w:p w14:paraId="0AF7BBDE"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Caso o licitante não apresente lances, concorrerá com o valor da sua proposta inicial.</w:t>
      </w:r>
    </w:p>
    <w:p w14:paraId="5CEEEC5E"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 xml:space="preserve">Para o envio de lances foi adotado o modo de disputa </w:t>
      </w:r>
      <w:r w:rsidRPr="007623EE">
        <w:rPr>
          <w:rFonts w:ascii="Times New Roman" w:hAnsi="Times New Roman" w:cs="Times New Roman"/>
          <w:b/>
          <w:bCs/>
          <w:sz w:val="22"/>
          <w:szCs w:val="22"/>
        </w:rPr>
        <w:t>“aberto”,</w:t>
      </w:r>
      <w:r w:rsidRPr="007623EE">
        <w:rPr>
          <w:rFonts w:ascii="Times New Roman" w:hAnsi="Times New Roman" w:cs="Times New Roman"/>
          <w:sz w:val="22"/>
          <w:szCs w:val="22"/>
        </w:rPr>
        <w:t xml:space="preserve"> assim os licitantes apresentarão lances públicos e sucessivos, com prorrogações. </w:t>
      </w:r>
    </w:p>
    <w:p w14:paraId="54EEBF3E"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7623EE">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62B9958"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7623EE">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1A6AD6C"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7623EE">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6257C3A7" w14:textId="53B175E6" w:rsidR="00486993" w:rsidRPr="007623E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7623EE">
        <w:rPr>
          <w:rFonts w:ascii="Times New Roman" w:hAnsi="Times New Roman" w:cs="Times New Roman"/>
          <w:sz w:val="22"/>
          <w:szCs w:val="22"/>
        </w:rPr>
        <w:t>Definida a melhor proposta, se a diferença em relação à proposta classificada em segundo lugar for de pelo menos 5% (cinco por cento), o pregoeiro, auxiliado pela equipe</w:t>
      </w:r>
      <w:r w:rsidR="0034271D" w:rsidRPr="007623EE">
        <w:rPr>
          <w:rFonts w:ascii="Times New Roman" w:hAnsi="Times New Roman" w:cs="Times New Roman"/>
          <w:sz w:val="22"/>
          <w:szCs w:val="22"/>
        </w:rPr>
        <w:t xml:space="preserve"> </w:t>
      </w:r>
      <w:r w:rsidRPr="007623EE">
        <w:rPr>
          <w:rFonts w:ascii="Times New Roman" w:hAnsi="Times New Roman" w:cs="Times New Roman"/>
          <w:sz w:val="22"/>
          <w:szCs w:val="22"/>
        </w:rPr>
        <w:t xml:space="preserve">de apoio, poderá admitir o reinício da disputa aberta, para a definição das demais colocações. </w:t>
      </w:r>
    </w:p>
    <w:p w14:paraId="5BF9B914"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7623EE">
        <w:rPr>
          <w:rFonts w:ascii="Times New Roman" w:hAnsi="Times New Roman" w:cs="Times New Roman"/>
          <w:sz w:val="22"/>
          <w:szCs w:val="22"/>
        </w:rPr>
        <w:t xml:space="preserve">Após o reinício previsto no item supra, os licitantes serão convocados para apresentar lances intermediários. </w:t>
      </w:r>
    </w:p>
    <w:p w14:paraId="163E252F"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Durante o transcurso da sessão pública, os licitantes serão informados, em tempo real, do valor do menor lance registrado, vedada a identificação do licitante.</w:t>
      </w:r>
    </w:p>
    <w:p w14:paraId="69254BA5"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56D3F565"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 xml:space="preserve">O sistema aplicará automaticamente os critérios de desempate previstos nos art. 44 e art. 45 da Lei Complementar nº 123, de 14 de dezembro de 2006, seguido da aplicação do critério estabelecido no Art. 60 da Lei Federal nº 14.133, de 2021 se não houver licitante que atenda à primeira hipótese. </w:t>
      </w:r>
    </w:p>
    <w:p w14:paraId="1C7A1895"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 xml:space="preserve">Encerrado os lances, o sistema ordenará e divulgará os lances segundo a ordem crescente de valores. </w:t>
      </w:r>
    </w:p>
    <w:p w14:paraId="130DCD65" w14:textId="233C4D02" w:rsidR="00486993" w:rsidRPr="007623EE" w:rsidRDefault="00486993" w:rsidP="00291B67">
      <w:pPr>
        <w:pStyle w:val="Nivel2"/>
        <w:spacing w:before="0" w:after="0" w:line="240" w:lineRule="auto"/>
        <w:ind w:left="0" w:firstLine="0"/>
        <w:rPr>
          <w:rFonts w:ascii="Times New Roman" w:hAnsi="Times New Roman" w:cs="Times New Roman"/>
          <w:sz w:val="22"/>
          <w:szCs w:val="22"/>
          <w:lang w:eastAsia="en-US"/>
        </w:rPr>
      </w:pPr>
      <w:r w:rsidRPr="007623EE">
        <w:rPr>
          <w:rFonts w:ascii="Times New Roman" w:hAnsi="Times New Roman" w:cs="Times New Roman"/>
          <w:sz w:val="22"/>
          <w:szCs w:val="22"/>
        </w:rPr>
        <w:t>Definido a ordem de classificação, o pregoeiro iniciará a fase de julgamento das propostas.</w:t>
      </w:r>
    </w:p>
    <w:p w14:paraId="5B631D77" w14:textId="77777777" w:rsidR="00732EDB" w:rsidRPr="007623EE" w:rsidRDefault="00732EDB" w:rsidP="00291B67">
      <w:pPr>
        <w:pStyle w:val="Nivel2"/>
        <w:numPr>
          <w:ilvl w:val="0"/>
          <w:numId w:val="0"/>
        </w:numPr>
        <w:spacing w:before="0" w:after="0" w:line="240" w:lineRule="auto"/>
        <w:rPr>
          <w:rFonts w:ascii="Times New Roman" w:hAnsi="Times New Roman" w:cs="Times New Roman"/>
          <w:sz w:val="22"/>
          <w:szCs w:val="22"/>
          <w:lang w:eastAsia="en-US"/>
        </w:rPr>
      </w:pPr>
    </w:p>
    <w:p w14:paraId="138D5730" w14:textId="77777777" w:rsidR="00486993" w:rsidRPr="007623EE" w:rsidRDefault="00486993">
      <w:pPr>
        <w:pStyle w:val="Nivel01"/>
        <w:numPr>
          <w:ilvl w:val="0"/>
          <w:numId w:val="2"/>
        </w:numPr>
        <w:spacing w:before="0" w:after="0" w:line="240" w:lineRule="auto"/>
        <w:ind w:left="0" w:firstLine="0"/>
        <w:rPr>
          <w:sz w:val="22"/>
          <w:szCs w:val="22"/>
        </w:rPr>
      </w:pPr>
      <w:bookmarkStart w:id="24" w:name="_Toc135469229"/>
      <w:r w:rsidRPr="007623EE">
        <w:rPr>
          <w:sz w:val="22"/>
          <w:szCs w:val="22"/>
        </w:rPr>
        <w:t>DA FASE DE JULGAMENTO</w:t>
      </w:r>
      <w:bookmarkEnd w:id="24"/>
    </w:p>
    <w:p w14:paraId="3056887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sz w:val="22"/>
          <w:szCs w:val="22"/>
        </w:rPr>
        <w:t xml:space="preserve">Definido a ordem de classificação, o pregoeiro verificará se o licitante provisoriamente classificado em primeiro lugar atende às condições de participação no certame, conforme previsto no art. 14 da Lei nº 14.133/2021, e no item 4.3 deste edital, especialmente quanto à existência de sanção que impeça a participação no certame ou a futura contratação, mediante a consulta aos seguintes cadastros: </w:t>
      </w:r>
    </w:p>
    <w:p w14:paraId="02BDB6F1"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SICAF;</w:t>
      </w:r>
    </w:p>
    <w:p w14:paraId="431FE523"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Cadastro de Restrições ao Direito de Contratar, mantido pelo TCE-PR;</w:t>
      </w:r>
    </w:p>
    <w:p w14:paraId="39A6424A"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Consulta Consolidada de Pessoa Jurídica do Tribunal de Contas da União (https://certidoes-apf.apps.tcu.gov.br)</w:t>
      </w:r>
      <w:r w:rsidRPr="007623EE">
        <w:rPr>
          <w:rFonts w:ascii="Times New Roman" w:hAnsi="Times New Roman" w:cs="Times New Roman"/>
          <w:color w:val="auto"/>
          <w:sz w:val="22"/>
          <w:szCs w:val="22"/>
        </w:rPr>
        <w:t xml:space="preserve">. </w:t>
      </w:r>
    </w:p>
    <w:p w14:paraId="3A49E1CE"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sz w:val="22"/>
          <w:szCs w:val="22"/>
        </w:rPr>
        <w:lastRenderedPageBreak/>
        <w:t xml:space="preserve">Caso atendidas as condições de participação, será iniciado o procedimento de julgamento. 10.3 - Caso o licitante provisoriamente classificado em primeiro lugar tenha se utilizado de algum tratamento favorecido às microempresas e empresas de pequeno porte, o pregoeiro verificará se faz jus ao benefício, em conformidade com o item 5.5 -deste edital. </w:t>
      </w:r>
    </w:p>
    <w:p w14:paraId="3F687C4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sz w:val="22"/>
          <w:szCs w:val="22"/>
        </w:rPr>
        <w:t xml:space="preserve">Verificadas as condições de participação e de utilização do tratamento favorecido, o pregoeiro examinará a aplicabilidade da prioridade de contratação de microempresas e empresas de pequeno porte (ME/EPP). Caso o item seja exclusivo para disputa entre ME/EPP, será concedido a margem de preferência de até 10% (dez por cento), primeiramente às empresas localizadas no Município de </w:t>
      </w:r>
      <w:proofErr w:type="spellStart"/>
      <w:r w:rsidRPr="007623EE">
        <w:rPr>
          <w:rFonts w:ascii="Times New Roman" w:hAnsi="Times New Roman" w:cs="Times New Roman"/>
          <w:sz w:val="22"/>
          <w:szCs w:val="22"/>
        </w:rPr>
        <w:t>Goioxim</w:t>
      </w:r>
      <w:proofErr w:type="spellEnd"/>
      <w:r w:rsidRPr="007623EE">
        <w:rPr>
          <w:rFonts w:ascii="Times New Roman" w:hAnsi="Times New Roman" w:cs="Times New Roman"/>
          <w:sz w:val="22"/>
          <w:szCs w:val="22"/>
        </w:rPr>
        <w:t xml:space="preserve"> - PR e não havendo, estender-se-á ao demais localizados no âmbito regional, em conformidade com o art. 48, § 3º da LC 123, de 2006, objetivando assim, incentivar as ME/EPP locais e consequentemente a promoção do desenvolvimento econômico e social da região geoeconômica onde está inserido o Município de </w:t>
      </w:r>
      <w:proofErr w:type="spellStart"/>
      <w:r w:rsidRPr="007623EE">
        <w:rPr>
          <w:rFonts w:ascii="Times New Roman" w:hAnsi="Times New Roman" w:cs="Times New Roman"/>
          <w:sz w:val="22"/>
          <w:szCs w:val="22"/>
        </w:rPr>
        <w:t>Goioxim</w:t>
      </w:r>
      <w:proofErr w:type="spellEnd"/>
      <w:r w:rsidRPr="007623EE">
        <w:rPr>
          <w:rFonts w:ascii="Times New Roman" w:hAnsi="Times New Roman" w:cs="Times New Roman"/>
          <w:sz w:val="22"/>
          <w:szCs w:val="22"/>
        </w:rPr>
        <w:t xml:space="preserve">. </w:t>
      </w:r>
    </w:p>
    <w:p w14:paraId="26743424"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 xml:space="preserve">Caso a proposta classificada em primeiro lugar não seja de empresa localizada no Município de </w:t>
      </w:r>
      <w:proofErr w:type="spellStart"/>
      <w:r w:rsidRPr="007623EE">
        <w:rPr>
          <w:rFonts w:ascii="Times New Roman" w:hAnsi="Times New Roman" w:cs="Times New Roman"/>
          <w:sz w:val="22"/>
          <w:szCs w:val="22"/>
        </w:rPr>
        <w:t>Goioxim</w:t>
      </w:r>
      <w:proofErr w:type="spellEnd"/>
      <w:r w:rsidRPr="007623EE">
        <w:rPr>
          <w:rFonts w:ascii="Times New Roman" w:hAnsi="Times New Roman" w:cs="Times New Roman"/>
          <w:sz w:val="22"/>
          <w:szCs w:val="22"/>
        </w:rPr>
        <w:t xml:space="preserve">, será verificado a existência outras, com desconto de até 10% (dez por cento) inferior à melhor classificada, e, nessa condição, será declarado vencedora a melhor proposta da empresa sediada no Município de </w:t>
      </w:r>
      <w:proofErr w:type="spellStart"/>
      <w:r w:rsidRPr="007623EE">
        <w:rPr>
          <w:rFonts w:ascii="Times New Roman" w:hAnsi="Times New Roman" w:cs="Times New Roman"/>
          <w:sz w:val="22"/>
          <w:szCs w:val="22"/>
        </w:rPr>
        <w:t>Goioxim</w:t>
      </w:r>
      <w:proofErr w:type="spellEnd"/>
      <w:r w:rsidRPr="007623EE">
        <w:rPr>
          <w:rFonts w:ascii="Times New Roman" w:hAnsi="Times New Roman" w:cs="Times New Roman"/>
          <w:sz w:val="22"/>
          <w:szCs w:val="22"/>
        </w:rPr>
        <w:t>, e não havendo, será verificado no âmbito regional.</w:t>
      </w:r>
    </w:p>
    <w:p w14:paraId="53011115"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Não havendo nenhuma proposta nas condições anteriores, o vencedor será àquele preliminarmente classificado em primeiro lugar, independentemente de sua localização.</w:t>
      </w:r>
    </w:p>
    <w:p w14:paraId="6AF941D2"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sz w:val="22"/>
          <w:szCs w:val="22"/>
        </w:rPr>
        <w:t>Caso a proposta do primeiro colocado seja superior ao preço máximo definido para a contratação, o pregoeiro poderá negociar condições mais vantajosas, e, não havendo êxito, poderá fazer a negociação com os licitantes remanescentes, na ordem de classificação.</w:t>
      </w:r>
    </w:p>
    <w:p w14:paraId="775F046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sz w:val="22"/>
          <w:szCs w:val="22"/>
        </w:rPr>
        <w:t>Finalizado as negociações, o pregoeiro solicitará ao licitante mais bem classificado que, no prazo de 2 (duas) horas, anexe no sistema, em formato “.</w:t>
      </w:r>
      <w:proofErr w:type="spellStart"/>
      <w:r w:rsidRPr="007623EE">
        <w:rPr>
          <w:rFonts w:ascii="Times New Roman" w:hAnsi="Times New Roman" w:cs="Times New Roman"/>
          <w:sz w:val="22"/>
          <w:szCs w:val="22"/>
        </w:rPr>
        <w:t>pdf</w:t>
      </w:r>
      <w:proofErr w:type="spellEnd"/>
      <w:r w:rsidRPr="007623EE">
        <w:rPr>
          <w:rFonts w:ascii="Times New Roman" w:hAnsi="Times New Roman" w:cs="Times New Roman"/>
          <w:sz w:val="22"/>
          <w:szCs w:val="22"/>
        </w:rPr>
        <w:t>”, a proposta com os preços adequados ao último lance ofertado após a negociação realizada, e se for o caso, dos documentos complementares, quando necessários à confirmação daqueles exigidos neste edital e já apresentados, sob pena de desclassificação e aplicação das penalidades cabíveis.</w:t>
      </w:r>
    </w:p>
    <w:p w14:paraId="0AA903AE" w14:textId="0D33792B"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 xml:space="preserve">É facultado ao pregoeiro prorrogar o prazo estabelecido, a partir de solicitação fundamentada feita no chat pelo licitante, antes de findo o prazo. </w:t>
      </w:r>
    </w:p>
    <w:p w14:paraId="10FEF29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sz w:val="22"/>
          <w:szCs w:val="22"/>
        </w:rPr>
        <w:t>O pregoeiro examinará a proposta classificada em primeiro lugar quanto à adequação ao objeto e à compatibilidade do preço em relação ao máximo estipulado para contratação neste edital e em seus anexos.</w:t>
      </w:r>
    </w:p>
    <w:p w14:paraId="1FAD768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sz w:val="22"/>
          <w:szCs w:val="22"/>
        </w:rPr>
        <w:t>Será desclassificada a proposta provisoriamente melhor classificada que:</w:t>
      </w:r>
    </w:p>
    <w:p w14:paraId="5CA8F38E"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não seja anexada no sistema, com os valores adequados ao último lance ou valor negociado, dentro do prazo fixado pelo pregoeiro, contendo identificação do item, e quantidade;</w:t>
      </w:r>
    </w:p>
    <w:p w14:paraId="5894789C"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contiver vícios insanáveis;</w:t>
      </w:r>
    </w:p>
    <w:p w14:paraId="52E3D356"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não obedecer às especificações técnicas pormenorizadas no edital e no seu termo de referência;</w:t>
      </w:r>
    </w:p>
    <w:p w14:paraId="092F5BD8"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apresente preço incompatível com o valor estimado da contratação, ou que apresentar preço manifestamente inexequível, salvo os casos justificados quando o preço estiver dentro da faixa de preço orçado pela administração.</w:t>
      </w:r>
    </w:p>
    <w:p w14:paraId="78E31986"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não tiverem sua exequibilidade demonstrada, quando exigido pela Administração;</w:t>
      </w:r>
    </w:p>
    <w:p w14:paraId="3B572264" w14:textId="77777777" w:rsidR="00486993" w:rsidRPr="007623EE" w:rsidRDefault="00486993" w:rsidP="00291B67">
      <w:pPr>
        <w:pStyle w:val="Nivel3"/>
        <w:spacing w:before="0" w:after="0" w:line="240" w:lineRule="auto"/>
        <w:ind w:left="1639" w:hanging="505"/>
        <w:rPr>
          <w:rFonts w:ascii="Times New Roman" w:hAnsi="Times New Roman" w:cs="Times New Roman"/>
          <w:color w:val="auto"/>
          <w:sz w:val="22"/>
          <w:szCs w:val="22"/>
        </w:rPr>
      </w:pPr>
      <w:r w:rsidRPr="007623EE">
        <w:rPr>
          <w:rFonts w:ascii="Times New Roman" w:hAnsi="Times New Roman" w:cs="Times New Roman"/>
          <w:sz w:val="22"/>
          <w:szCs w:val="22"/>
        </w:rPr>
        <w:t xml:space="preserve">apresentarem desconformidade com quaisquer outras exigências do edital, desde que insanável. </w:t>
      </w:r>
    </w:p>
    <w:p w14:paraId="18CF21C9"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sz w:val="22"/>
          <w:szCs w:val="22"/>
        </w:rPr>
        <w:t>Se houver indícios de inexequibilidade da proposta, ou em caso da necessidade de esclarecimentos complementares, poderão ser efetuadas diligências, para que a empresa comprove a exequibilidade da proposta.</w:t>
      </w:r>
    </w:p>
    <w:p w14:paraId="5D4FCC1F" w14:textId="0ABC2424"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sz w:val="22"/>
          <w:szCs w:val="22"/>
        </w:rPr>
        <w:t>Caso a proposta atenda ao edital, a proposta será aceita pelo pregoeiro, e iniciado a fase de habilitação.</w:t>
      </w:r>
    </w:p>
    <w:p w14:paraId="6EC3316C" w14:textId="77777777" w:rsidR="00732EDB" w:rsidRPr="007623EE"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5956B2A1" w14:textId="77777777" w:rsidR="00486993" w:rsidRPr="007623EE" w:rsidRDefault="00486993">
      <w:pPr>
        <w:pStyle w:val="Nivel01"/>
        <w:numPr>
          <w:ilvl w:val="0"/>
          <w:numId w:val="2"/>
        </w:numPr>
        <w:spacing w:before="0" w:after="0" w:line="240" w:lineRule="auto"/>
        <w:ind w:left="0" w:firstLine="0"/>
        <w:rPr>
          <w:sz w:val="22"/>
          <w:szCs w:val="22"/>
        </w:rPr>
      </w:pPr>
      <w:bookmarkStart w:id="25" w:name="_Toc135469230"/>
      <w:r w:rsidRPr="007623EE">
        <w:rPr>
          <w:sz w:val="22"/>
          <w:szCs w:val="22"/>
        </w:rPr>
        <w:t>DA FASE DE HABILITAÇÃO</w:t>
      </w:r>
      <w:bookmarkEnd w:id="25"/>
    </w:p>
    <w:p w14:paraId="6E0F9D82"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2" w:anchor="art62" w:history="1">
        <w:proofErr w:type="spellStart"/>
        <w:r w:rsidRPr="007623EE">
          <w:rPr>
            <w:rStyle w:val="Hyperlink"/>
            <w:rFonts w:ascii="Times New Roman" w:hAnsi="Times New Roman" w:cs="Times New Roman"/>
            <w:sz w:val="22"/>
            <w:szCs w:val="22"/>
          </w:rPr>
          <w:t>arts</w:t>
        </w:r>
        <w:proofErr w:type="spellEnd"/>
        <w:r w:rsidRPr="007623EE">
          <w:rPr>
            <w:rStyle w:val="Hyperlink"/>
            <w:rFonts w:ascii="Times New Roman" w:hAnsi="Times New Roman" w:cs="Times New Roman"/>
            <w:sz w:val="22"/>
            <w:szCs w:val="22"/>
          </w:rPr>
          <w:t>. 62 a 70 da Lei nº 14.133, de 2021</w:t>
        </w:r>
      </w:hyperlink>
      <w:r w:rsidRPr="007623EE">
        <w:rPr>
          <w:rFonts w:ascii="Times New Roman" w:hAnsi="Times New Roman" w:cs="Times New Roman"/>
          <w:sz w:val="22"/>
          <w:szCs w:val="22"/>
        </w:rPr>
        <w:t>.</w:t>
      </w:r>
    </w:p>
    <w:p w14:paraId="681A67F4" w14:textId="77777777" w:rsidR="00486993" w:rsidRPr="007623EE" w:rsidRDefault="00486993" w:rsidP="00291B67">
      <w:pPr>
        <w:pStyle w:val="Nivel3"/>
        <w:spacing w:before="0" w:after="0" w:line="240" w:lineRule="auto"/>
        <w:ind w:left="0" w:firstLine="567"/>
        <w:rPr>
          <w:rFonts w:ascii="Times New Roman" w:hAnsi="Times New Roman" w:cs="Times New Roman"/>
          <w:i/>
          <w:iCs/>
          <w:sz w:val="22"/>
          <w:szCs w:val="22"/>
        </w:rPr>
      </w:pPr>
      <w:bookmarkStart w:id="26" w:name="_Ref114663777"/>
      <w:r w:rsidRPr="007623EE">
        <w:rPr>
          <w:rFonts w:ascii="Times New Roman" w:hAnsi="Times New Roman" w:cs="Times New Roman"/>
          <w:sz w:val="22"/>
          <w:szCs w:val="22"/>
        </w:rPr>
        <w:lastRenderedPageBreak/>
        <w:t>A documentação de HABILITAÇÃO somente será exigida do licitante vencedor na forma do Art. 63, II da Lei 14.133, de 2021.</w:t>
      </w:r>
      <w:bookmarkEnd w:id="26"/>
    </w:p>
    <w:p w14:paraId="5812F2DA" w14:textId="77777777" w:rsidR="00486993" w:rsidRPr="007623EE" w:rsidRDefault="00486993" w:rsidP="00291B67">
      <w:pPr>
        <w:pStyle w:val="Nivel2"/>
        <w:spacing w:before="0" w:after="0" w:line="240" w:lineRule="auto"/>
        <w:ind w:left="0" w:firstLine="0"/>
        <w:rPr>
          <w:rFonts w:ascii="Times New Roman" w:hAnsi="Times New Roman" w:cs="Times New Roman"/>
          <w:i/>
          <w:sz w:val="22"/>
          <w:szCs w:val="22"/>
        </w:rPr>
      </w:pPr>
      <w:r w:rsidRPr="007623EE">
        <w:rPr>
          <w:rFonts w:ascii="Times New Roman" w:hAnsi="Times New Roman" w:cs="Times New Roman"/>
          <w:color w:val="auto"/>
          <w:sz w:val="22"/>
          <w:szCs w:val="22"/>
        </w:rPr>
        <w:t xml:space="preserve">Quando </w:t>
      </w:r>
      <w:r w:rsidRPr="007623EE">
        <w:rPr>
          <w:rFonts w:ascii="Times New Roman" w:hAnsi="Times New Roman" w:cs="Times New Roman"/>
          <w:sz w:val="22"/>
          <w:szCs w:val="22"/>
        </w:rPr>
        <w:t>permitida</w:t>
      </w:r>
      <w:r w:rsidRPr="007623EE">
        <w:rPr>
          <w:rFonts w:ascii="Times New Roman" w:hAnsi="Times New Roman" w:cs="Times New Roman"/>
          <w:color w:val="auto"/>
          <w:sz w:val="22"/>
          <w:szCs w:val="22"/>
        </w:rPr>
        <w:t xml:space="preserve"> a </w:t>
      </w:r>
      <w:r w:rsidRPr="007623EE">
        <w:rPr>
          <w:rFonts w:ascii="Times New Roman" w:hAnsi="Times New Roman" w:cs="Times New Roman"/>
          <w:sz w:val="22"/>
          <w:szCs w:val="22"/>
        </w:rPr>
        <w:t>participação de empresas estrangeiras que não funcionem no País, as exigências de habilitação serão atendidas mediante documentos equivalentes, inicialmente apresentados em tradução livre.</w:t>
      </w:r>
    </w:p>
    <w:p w14:paraId="69FB6EA8" w14:textId="77777777" w:rsidR="00486993" w:rsidRPr="007623EE" w:rsidRDefault="00486993" w:rsidP="00291B67">
      <w:pPr>
        <w:pStyle w:val="Nivel2"/>
        <w:spacing w:before="0" w:after="0" w:line="240" w:lineRule="auto"/>
        <w:ind w:left="0" w:firstLine="0"/>
        <w:rPr>
          <w:rFonts w:ascii="Times New Roman" w:hAnsi="Times New Roman" w:cs="Times New Roman"/>
          <w:i/>
          <w:iCs/>
          <w:sz w:val="22"/>
          <w:szCs w:val="22"/>
        </w:rPr>
      </w:pPr>
      <w:r w:rsidRPr="007623EE">
        <w:rPr>
          <w:rFonts w:ascii="Times New Roman" w:hAnsi="Times New Roman" w:cs="Times New Roman"/>
          <w:sz w:val="22"/>
          <w:szCs w:val="22"/>
        </w:rPr>
        <w:t xml:space="preserve">Na hipótese de o licitante vencedor ser empresa estrangeira que não funcione no País, para </w:t>
      </w:r>
      <w:proofErr w:type="spellStart"/>
      <w:r w:rsidRPr="007623EE">
        <w:rPr>
          <w:rFonts w:ascii="Times New Roman" w:hAnsi="Times New Roman" w:cs="Times New Roman"/>
          <w:sz w:val="22"/>
          <w:szCs w:val="22"/>
        </w:rPr>
        <w:t>ﬁns</w:t>
      </w:r>
      <w:proofErr w:type="spellEnd"/>
      <w:r w:rsidRPr="007623EE">
        <w:rPr>
          <w:rFonts w:ascii="Times New Roman" w:hAnsi="Times New Roman" w:cs="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23" w:history="1">
        <w:r w:rsidRPr="007623EE">
          <w:rPr>
            <w:rStyle w:val="Hyperlink"/>
            <w:rFonts w:ascii="Times New Roman" w:hAnsi="Times New Roman" w:cs="Times New Roman"/>
            <w:sz w:val="22"/>
            <w:szCs w:val="22"/>
          </w:rPr>
          <w:t>Decreto nº 8.660, de 29 de janeiro de 2016</w:t>
        </w:r>
      </w:hyperlink>
      <w:r w:rsidRPr="007623EE">
        <w:rPr>
          <w:rFonts w:ascii="Times New Roman" w:hAnsi="Times New Roman" w:cs="Times New Roman"/>
          <w:sz w:val="22"/>
          <w:szCs w:val="22"/>
        </w:rPr>
        <w:t xml:space="preserve">, ou de outro que venha a substituí-lo, ou </w:t>
      </w:r>
      <w:proofErr w:type="spellStart"/>
      <w:r w:rsidRPr="007623EE">
        <w:rPr>
          <w:rFonts w:ascii="Times New Roman" w:hAnsi="Times New Roman" w:cs="Times New Roman"/>
          <w:sz w:val="22"/>
          <w:szCs w:val="22"/>
        </w:rPr>
        <w:t>consularizados</w:t>
      </w:r>
      <w:proofErr w:type="spellEnd"/>
      <w:r w:rsidRPr="007623EE">
        <w:rPr>
          <w:rFonts w:ascii="Times New Roman" w:hAnsi="Times New Roman" w:cs="Times New Roman"/>
          <w:sz w:val="22"/>
          <w:szCs w:val="22"/>
        </w:rPr>
        <w:t xml:space="preserve"> pelos respectivos consulados ou embaixadas.</w:t>
      </w:r>
    </w:p>
    <w:p w14:paraId="6DD11E96" w14:textId="77777777" w:rsidR="00486993" w:rsidRPr="007623EE" w:rsidRDefault="00486993" w:rsidP="00291B67">
      <w:pPr>
        <w:pStyle w:val="Nivel2"/>
        <w:spacing w:before="0" w:after="0" w:line="240" w:lineRule="auto"/>
        <w:ind w:left="0" w:firstLine="0"/>
        <w:rPr>
          <w:rFonts w:ascii="Times New Roman" w:hAnsi="Times New Roman" w:cs="Times New Roman"/>
          <w:i/>
          <w:sz w:val="22"/>
          <w:szCs w:val="22"/>
        </w:rPr>
      </w:pPr>
      <w:r w:rsidRPr="007623EE">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A8F4E7E"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Se o Se o consórcio não for formado integralmente por microempresas ou empresas de pequeno porte e o termo de referência exigir requisitos de habilitação econômico-financeira, haverá um acréscimo de 10 (dez por cento) % para o consórcio em relação ao valor exigido para os licitantes individuais.</w:t>
      </w:r>
    </w:p>
    <w:p w14:paraId="36C2DDC3"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Os documentos exigidos para fins de habilitação poderão ser apresentados em original, por cópia ou por formato digital, via sistema.</w:t>
      </w:r>
    </w:p>
    <w:p w14:paraId="6CC25F33" w14:textId="77777777" w:rsidR="00486993" w:rsidRPr="007623EE" w:rsidRDefault="00486993" w:rsidP="00291B67">
      <w:pPr>
        <w:pStyle w:val="Nivel2"/>
        <w:spacing w:before="0" w:after="0" w:line="240" w:lineRule="auto"/>
        <w:ind w:left="0" w:firstLine="0"/>
        <w:rPr>
          <w:rFonts w:ascii="Times New Roman" w:hAnsi="Times New Roman" w:cs="Times New Roman"/>
          <w:i/>
          <w:sz w:val="22"/>
          <w:szCs w:val="22"/>
        </w:rPr>
      </w:pPr>
      <w:r w:rsidRPr="007623EE">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77CB0DCD"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 (</w:t>
      </w:r>
      <w:hyperlink r:id="rId24" w:anchor="art63">
        <w:r w:rsidRPr="007623EE">
          <w:rPr>
            <w:rStyle w:val="Hyperlink"/>
            <w:rFonts w:ascii="Times New Roman" w:hAnsi="Times New Roman" w:cs="Times New Roman"/>
            <w:sz w:val="22"/>
            <w:szCs w:val="22"/>
          </w:rPr>
          <w:t>art. 63, I, da Lei nº 14.133/2021</w:t>
        </w:r>
      </w:hyperlink>
      <w:r w:rsidRPr="007623EE">
        <w:rPr>
          <w:rFonts w:ascii="Times New Roman" w:hAnsi="Times New Roman" w:cs="Times New Roman"/>
          <w:sz w:val="22"/>
          <w:szCs w:val="22"/>
        </w:rPr>
        <w:t>).</w:t>
      </w:r>
    </w:p>
    <w:p w14:paraId="43DD6F6D" w14:textId="77777777" w:rsidR="00486993" w:rsidRPr="007623EE" w:rsidRDefault="00486993" w:rsidP="00291B67">
      <w:pPr>
        <w:pStyle w:val="Nivel2"/>
        <w:spacing w:before="0" w:after="0" w:line="240" w:lineRule="auto"/>
        <w:ind w:left="0" w:firstLine="0"/>
        <w:rPr>
          <w:rFonts w:ascii="Times New Roman" w:hAnsi="Times New Roman" w:cs="Times New Roman"/>
          <w:i/>
          <w:sz w:val="22"/>
          <w:szCs w:val="22"/>
        </w:rPr>
      </w:pPr>
      <w:r w:rsidRPr="007623EE">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1088F7A" w14:textId="77777777" w:rsidR="00486993" w:rsidRPr="007623EE" w:rsidRDefault="00486993" w:rsidP="00291B67">
      <w:pPr>
        <w:pStyle w:val="Nivel2"/>
        <w:spacing w:before="0" w:after="0" w:line="240" w:lineRule="auto"/>
        <w:ind w:left="0" w:firstLine="0"/>
        <w:rPr>
          <w:rFonts w:ascii="Times New Roman" w:hAnsi="Times New Roman" w:cs="Times New Roman"/>
          <w:i/>
          <w:sz w:val="22"/>
          <w:szCs w:val="22"/>
        </w:rPr>
      </w:pPr>
      <w:r w:rsidRPr="007623EE">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074FDDB" w14:textId="77777777" w:rsidR="00486993" w:rsidRPr="007623EE" w:rsidRDefault="00486993" w:rsidP="00291B67">
      <w:pPr>
        <w:pStyle w:val="Nivel2"/>
        <w:spacing w:before="0" w:after="0" w:line="240" w:lineRule="auto"/>
        <w:ind w:left="0" w:firstLine="0"/>
        <w:rPr>
          <w:rFonts w:ascii="Times New Roman" w:hAnsi="Times New Roman" w:cs="Times New Roman"/>
          <w:i/>
          <w:sz w:val="22"/>
          <w:szCs w:val="22"/>
        </w:rPr>
      </w:pPr>
      <w:r w:rsidRPr="007623EE">
        <w:rPr>
          <w:rFonts w:ascii="Times New Roman" w:hAnsi="Times New Roman" w:cs="Times New Roman"/>
          <w:sz w:val="22"/>
          <w:szCs w:val="22"/>
        </w:rPr>
        <w:t xml:space="preserve">A habilitação será verificada por meio do </w:t>
      </w:r>
      <w:proofErr w:type="spellStart"/>
      <w:r w:rsidRPr="007623EE">
        <w:rPr>
          <w:rFonts w:ascii="Times New Roman" w:hAnsi="Times New Roman" w:cs="Times New Roman"/>
          <w:sz w:val="22"/>
          <w:szCs w:val="22"/>
        </w:rPr>
        <w:t>Sicaf</w:t>
      </w:r>
      <w:proofErr w:type="spellEnd"/>
      <w:r w:rsidRPr="007623EE">
        <w:rPr>
          <w:rFonts w:ascii="Times New Roman" w:hAnsi="Times New Roman" w:cs="Times New Roman"/>
          <w:sz w:val="22"/>
          <w:szCs w:val="22"/>
        </w:rPr>
        <w:t>, nos documentos por ele abrangidos.</w:t>
      </w:r>
    </w:p>
    <w:p w14:paraId="033B9FCA" w14:textId="77777777" w:rsidR="00486993" w:rsidRPr="007623EE" w:rsidRDefault="00486993" w:rsidP="00291B67">
      <w:pPr>
        <w:pStyle w:val="Nivel3"/>
        <w:spacing w:before="0" w:after="0" w:line="240" w:lineRule="auto"/>
        <w:ind w:left="284" w:firstLine="0"/>
        <w:rPr>
          <w:rFonts w:ascii="Times New Roman" w:hAnsi="Times New Roman" w:cs="Times New Roman"/>
          <w:sz w:val="22"/>
          <w:szCs w:val="22"/>
        </w:rPr>
      </w:pPr>
      <w:r w:rsidRPr="007623EE">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5" w:anchor="art4" w:history="1">
        <w:r w:rsidRPr="007623EE">
          <w:rPr>
            <w:rStyle w:val="Hyperlink"/>
            <w:rFonts w:ascii="Times New Roman" w:hAnsi="Times New Roman" w:cs="Times New Roman"/>
            <w:sz w:val="22"/>
            <w:szCs w:val="22"/>
          </w:rPr>
          <w:t>IN nº 3/2018, art. 4º, §1º, e art. 6º, §4º</w:t>
        </w:r>
      </w:hyperlink>
      <w:r w:rsidRPr="007623EE">
        <w:rPr>
          <w:rFonts w:ascii="Times New Roman" w:hAnsi="Times New Roman" w:cs="Times New Roman"/>
          <w:sz w:val="22"/>
          <w:szCs w:val="22"/>
        </w:rPr>
        <w:t>).</w:t>
      </w:r>
    </w:p>
    <w:p w14:paraId="216DCB12"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 xml:space="preserve">É de responsabilidade do licitante conferir a exatidão dos seus dados cadastrais no </w:t>
      </w:r>
      <w:proofErr w:type="spellStart"/>
      <w:r w:rsidRPr="007623EE">
        <w:rPr>
          <w:rFonts w:ascii="Times New Roman" w:hAnsi="Times New Roman" w:cs="Times New Roman"/>
          <w:sz w:val="22"/>
          <w:szCs w:val="22"/>
        </w:rPr>
        <w:t>Sicaf</w:t>
      </w:r>
      <w:proofErr w:type="spellEnd"/>
      <w:r w:rsidRPr="007623EE">
        <w:rPr>
          <w:rFonts w:ascii="Times New Roman" w:hAnsi="Times New Roman" w:cs="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26">
        <w:r w:rsidRPr="007623EE">
          <w:rPr>
            <w:rStyle w:val="Hyperlink"/>
            <w:rFonts w:ascii="Times New Roman" w:hAnsi="Times New Roman" w:cs="Times New Roman"/>
            <w:sz w:val="22"/>
            <w:szCs w:val="22"/>
          </w:rPr>
          <w:t xml:space="preserve">IN nº 3/2018, art. 7º, </w:t>
        </w:r>
        <w:r w:rsidRPr="007623EE">
          <w:rPr>
            <w:rStyle w:val="Hyperlink"/>
            <w:rFonts w:ascii="Times New Roman" w:hAnsi="Times New Roman" w:cs="Times New Roman"/>
            <w:i/>
            <w:iCs/>
            <w:sz w:val="22"/>
            <w:szCs w:val="22"/>
          </w:rPr>
          <w:t>caput</w:t>
        </w:r>
      </w:hyperlink>
      <w:r w:rsidRPr="007623EE">
        <w:rPr>
          <w:rFonts w:ascii="Times New Roman" w:hAnsi="Times New Roman" w:cs="Times New Roman"/>
          <w:sz w:val="22"/>
          <w:szCs w:val="22"/>
        </w:rPr>
        <w:t>).</w:t>
      </w:r>
    </w:p>
    <w:p w14:paraId="0C143E59" w14:textId="77777777" w:rsidR="00486993" w:rsidRPr="007623EE" w:rsidRDefault="00486993" w:rsidP="00291B67">
      <w:pPr>
        <w:pStyle w:val="Nivel3"/>
        <w:spacing w:before="0" w:after="0" w:line="240" w:lineRule="auto"/>
        <w:ind w:left="284" w:firstLine="0"/>
        <w:rPr>
          <w:rFonts w:ascii="Times New Roman" w:hAnsi="Times New Roman" w:cs="Times New Roman"/>
          <w:sz w:val="22"/>
          <w:szCs w:val="22"/>
        </w:rPr>
      </w:pPr>
      <w:r w:rsidRPr="007623EE">
        <w:rPr>
          <w:rFonts w:ascii="Times New Roman" w:hAnsi="Times New Roman" w:cs="Times New Roman"/>
          <w:sz w:val="22"/>
          <w:szCs w:val="22"/>
        </w:rPr>
        <w:t>A não observância do disposto no item anterior poderá ensejar desclassificação no momento da habilitação. (</w:t>
      </w:r>
      <w:hyperlink r:id="rId27" w:history="1">
        <w:r w:rsidRPr="007623EE">
          <w:rPr>
            <w:rStyle w:val="Hyperlink"/>
            <w:rFonts w:ascii="Times New Roman" w:hAnsi="Times New Roman" w:cs="Times New Roman"/>
            <w:sz w:val="22"/>
            <w:szCs w:val="22"/>
          </w:rPr>
          <w:t>IN nº 3/2018, art. 7º, parágrafo único</w:t>
        </w:r>
      </w:hyperlink>
      <w:r w:rsidRPr="007623EE">
        <w:rPr>
          <w:rFonts w:ascii="Times New Roman" w:hAnsi="Times New Roman" w:cs="Times New Roman"/>
          <w:sz w:val="22"/>
          <w:szCs w:val="22"/>
        </w:rPr>
        <w:t>).</w:t>
      </w:r>
    </w:p>
    <w:p w14:paraId="7FA8876A" w14:textId="77777777" w:rsidR="00486993" w:rsidRPr="007623EE" w:rsidRDefault="00486993" w:rsidP="00291B67">
      <w:pPr>
        <w:pStyle w:val="Nivel2"/>
        <w:spacing w:before="0" w:after="0" w:line="240" w:lineRule="auto"/>
        <w:ind w:left="0" w:firstLine="0"/>
        <w:rPr>
          <w:rFonts w:ascii="Times New Roman" w:hAnsi="Times New Roman" w:cs="Times New Roman"/>
          <w:i/>
          <w:iCs/>
          <w:sz w:val="22"/>
          <w:szCs w:val="22"/>
        </w:rPr>
      </w:pPr>
      <w:r w:rsidRPr="007623EE">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7F5FD85A" w14:textId="77777777" w:rsidR="00486993" w:rsidRPr="007623EE" w:rsidRDefault="00486993" w:rsidP="00291B67">
      <w:pPr>
        <w:pStyle w:val="Nivel3"/>
        <w:spacing w:before="0" w:after="0" w:line="240" w:lineRule="auto"/>
        <w:ind w:left="284" w:firstLine="0"/>
        <w:rPr>
          <w:rFonts w:ascii="Times New Roman" w:hAnsi="Times New Roman" w:cs="Times New Roman"/>
          <w:i/>
          <w:iCs/>
          <w:sz w:val="22"/>
          <w:szCs w:val="22"/>
        </w:rPr>
      </w:pPr>
      <w:bookmarkStart w:id="27" w:name="_Ref114663151"/>
      <w:r w:rsidRPr="007623EE">
        <w:rPr>
          <w:rFonts w:ascii="Times New Roman" w:hAnsi="Times New Roman" w:cs="Times New Roman"/>
          <w:sz w:val="22"/>
          <w:szCs w:val="22"/>
        </w:rPr>
        <w:t xml:space="preserve">Os documentos exigidos para habilitação que não estejam contemplados no </w:t>
      </w:r>
      <w:proofErr w:type="spellStart"/>
      <w:r w:rsidRPr="007623EE">
        <w:rPr>
          <w:rFonts w:ascii="Times New Roman" w:hAnsi="Times New Roman" w:cs="Times New Roman"/>
          <w:sz w:val="22"/>
          <w:szCs w:val="22"/>
        </w:rPr>
        <w:t>Sicaf</w:t>
      </w:r>
      <w:proofErr w:type="spellEnd"/>
      <w:r w:rsidRPr="007623EE">
        <w:rPr>
          <w:rFonts w:ascii="Times New Roman" w:hAnsi="Times New Roman" w:cs="Times New Roman"/>
          <w:sz w:val="22"/>
          <w:szCs w:val="22"/>
        </w:rPr>
        <w:t xml:space="preserve"> serão enviados por meio do sistema, em formato digital, no prazo de 2 </w:t>
      </w:r>
      <w:r w:rsidRPr="007623EE">
        <w:rPr>
          <w:rFonts w:ascii="Times New Roman" w:hAnsi="Times New Roman" w:cs="Times New Roman"/>
          <w:color w:val="auto"/>
          <w:sz w:val="22"/>
          <w:szCs w:val="22"/>
        </w:rPr>
        <w:t xml:space="preserve">[duas horas], </w:t>
      </w:r>
      <w:r w:rsidRPr="007623EE">
        <w:rPr>
          <w:rFonts w:ascii="Times New Roman" w:hAnsi="Times New Roman" w:cs="Times New Roman"/>
          <w:sz w:val="22"/>
          <w:szCs w:val="22"/>
        </w:rPr>
        <w:t>prorrogável por igual período, contado da solicitação do pregoeiro.</w:t>
      </w:r>
      <w:bookmarkEnd w:id="27"/>
    </w:p>
    <w:p w14:paraId="1AFBF5CD" w14:textId="77777777" w:rsidR="00486993" w:rsidRPr="007623EE" w:rsidRDefault="00486993" w:rsidP="00291B67">
      <w:pPr>
        <w:pStyle w:val="Nivel3"/>
        <w:spacing w:before="0" w:after="0" w:line="240" w:lineRule="auto"/>
        <w:ind w:left="284" w:firstLine="0"/>
        <w:rPr>
          <w:rFonts w:ascii="Times New Roman" w:hAnsi="Times New Roman" w:cs="Times New Roman"/>
          <w:i/>
          <w:iCs/>
          <w:sz w:val="22"/>
          <w:szCs w:val="22"/>
        </w:rPr>
      </w:pPr>
      <w:r w:rsidRPr="007623EE">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7623EE">
          <w:rPr>
            <w:rStyle w:val="Hyperlink"/>
            <w:rFonts w:ascii="Times New Roman" w:hAnsi="Times New Roman" w:cs="Times New Roman"/>
            <w:sz w:val="22"/>
            <w:szCs w:val="22"/>
          </w:rPr>
          <w:t xml:space="preserve">§ 1º do art. 36 e no § 1º do art. 39 da </w:t>
        </w:r>
        <w:r w:rsidRPr="007623EE">
          <w:rPr>
            <w:rStyle w:val="Hyperlink"/>
            <w:rFonts w:ascii="Times New Roman" w:hAnsi="Times New Roman" w:cs="Times New Roman"/>
            <w:i/>
            <w:iCs/>
            <w:sz w:val="22"/>
            <w:szCs w:val="22"/>
          </w:rPr>
          <w:t>Instrução Normativa SEGES nº 73, de 30 de setembro de 2022</w:t>
        </w:r>
        <w:r w:rsidRPr="007623EE">
          <w:rPr>
            <w:rStyle w:val="Hyperlink"/>
            <w:rFonts w:ascii="Times New Roman" w:hAnsi="Times New Roman" w:cs="Times New Roman"/>
            <w:sz w:val="22"/>
            <w:szCs w:val="22"/>
          </w:rPr>
          <w:t>.</w:t>
        </w:r>
      </w:hyperlink>
    </w:p>
    <w:p w14:paraId="4F116BC0" w14:textId="77777777" w:rsidR="00486993" w:rsidRPr="007623EE" w:rsidRDefault="00486993" w:rsidP="00291B67">
      <w:pPr>
        <w:pStyle w:val="Nivel2"/>
        <w:spacing w:before="0" w:after="0" w:line="240" w:lineRule="auto"/>
        <w:ind w:left="0" w:firstLine="0"/>
        <w:rPr>
          <w:rFonts w:ascii="Times New Roman" w:hAnsi="Times New Roman" w:cs="Times New Roman"/>
          <w:i/>
          <w:sz w:val="22"/>
          <w:szCs w:val="22"/>
        </w:rPr>
      </w:pPr>
      <w:r w:rsidRPr="007623EE">
        <w:rPr>
          <w:rFonts w:ascii="Times New Roman" w:hAnsi="Times New Roman" w:cs="Times New Roman"/>
          <w:sz w:val="22"/>
          <w:szCs w:val="22"/>
        </w:rPr>
        <w:lastRenderedPageBreak/>
        <w:t xml:space="preserve">A verificação no </w:t>
      </w:r>
      <w:proofErr w:type="spellStart"/>
      <w:r w:rsidRPr="007623EE">
        <w:rPr>
          <w:rFonts w:ascii="Times New Roman" w:hAnsi="Times New Roman" w:cs="Times New Roman"/>
          <w:sz w:val="22"/>
          <w:szCs w:val="22"/>
        </w:rPr>
        <w:t>Sicaf</w:t>
      </w:r>
      <w:proofErr w:type="spellEnd"/>
      <w:r w:rsidRPr="007623EE">
        <w:rPr>
          <w:rFonts w:ascii="Times New Roman" w:hAnsi="Times New Roman" w:cs="Times New Roman"/>
          <w:sz w:val="22"/>
          <w:szCs w:val="22"/>
        </w:rPr>
        <w:t xml:space="preserve"> ou a exigência dos documentos nele não contidos somente será feita em relação ao licitante vencedor.</w:t>
      </w:r>
    </w:p>
    <w:p w14:paraId="6A5F7A04" w14:textId="77777777" w:rsidR="00486993" w:rsidRPr="007623EE" w:rsidRDefault="00486993" w:rsidP="00291B67">
      <w:pPr>
        <w:pStyle w:val="Nivel3"/>
        <w:spacing w:before="0" w:after="0" w:line="240" w:lineRule="auto"/>
        <w:ind w:left="284" w:firstLine="0"/>
        <w:rPr>
          <w:rFonts w:ascii="Times New Roman" w:hAnsi="Times New Roman" w:cs="Times New Roman"/>
          <w:sz w:val="22"/>
          <w:szCs w:val="22"/>
        </w:rPr>
      </w:pPr>
      <w:r w:rsidRPr="007623EE">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6BD8E06A" w14:textId="77777777" w:rsidR="00486993" w:rsidRPr="007623EE" w:rsidRDefault="00486993" w:rsidP="00291B67">
      <w:pPr>
        <w:pStyle w:val="Nivel3"/>
        <w:spacing w:before="0" w:after="0" w:line="240" w:lineRule="auto"/>
        <w:ind w:left="284" w:firstLine="0"/>
        <w:rPr>
          <w:rFonts w:ascii="Times New Roman" w:hAnsi="Times New Roman" w:cs="Times New Roman"/>
          <w:sz w:val="22"/>
          <w:szCs w:val="22"/>
        </w:rPr>
      </w:pPr>
      <w:r w:rsidRPr="007623EE">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A263119" w14:textId="77777777" w:rsidR="00486993" w:rsidRPr="007623EE" w:rsidRDefault="00486993" w:rsidP="00291B67">
      <w:pPr>
        <w:pStyle w:val="Nivel2"/>
        <w:spacing w:before="0" w:after="0" w:line="240" w:lineRule="auto"/>
        <w:ind w:left="0" w:firstLine="0"/>
        <w:rPr>
          <w:rFonts w:ascii="Times New Roman" w:hAnsi="Times New Roman" w:cs="Times New Roman"/>
          <w:i/>
          <w:sz w:val="22"/>
          <w:szCs w:val="22"/>
        </w:rPr>
      </w:pPr>
      <w:r w:rsidRPr="007623EE">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29" w:anchor="art64">
        <w:r w:rsidRPr="007623EE">
          <w:rPr>
            <w:rStyle w:val="Hyperlink"/>
            <w:rFonts w:ascii="Times New Roman" w:hAnsi="Times New Roman" w:cs="Times New Roman"/>
            <w:sz w:val="22"/>
            <w:szCs w:val="22"/>
          </w:rPr>
          <w:t>Lei 14.133/21, art. 64</w:t>
        </w:r>
      </w:hyperlink>
      <w:r w:rsidRPr="007623EE">
        <w:rPr>
          <w:rFonts w:ascii="Times New Roman" w:hAnsi="Times New Roman" w:cs="Times New Roman"/>
          <w:sz w:val="22"/>
          <w:szCs w:val="22"/>
        </w:rPr>
        <w:t xml:space="preserve">, e </w:t>
      </w:r>
      <w:hyperlink r:id="rId30">
        <w:r w:rsidRPr="007623EE">
          <w:rPr>
            <w:rStyle w:val="Hyperlink"/>
            <w:rFonts w:ascii="Times New Roman" w:hAnsi="Times New Roman" w:cs="Times New Roman"/>
            <w:sz w:val="22"/>
            <w:szCs w:val="22"/>
          </w:rPr>
          <w:t>IN 73/2022, art. 39, §4º</w:t>
        </w:r>
      </w:hyperlink>
      <w:r w:rsidRPr="007623EE">
        <w:rPr>
          <w:rFonts w:ascii="Times New Roman" w:hAnsi="Times New Roman" w:cs="Times New Roman"/>
          <w:sz w:val="22"/>
          <w:szCs w:val="22"/>
        </w:rPr>
        <w:t>):</w:t>
      </w:r>
    </w:p>
    <w:p w14:paraId="2636902F" w14:textId="77777777" w:rsidR="00486993" w:rsidRPr="007623EE" w:rsidRDefault="00486993" w:rsidP="00291B67">
      <w:pPr>
        <w:pStyle w:val="Nivel3"/>
        <w:spacing w:before="0" w:after="0" w:line="240" w:lineRule="auto"/>
        <w:ind w:left="284" w:firstLine="0"/>
        <w:rPr>
          <w:rFonts w:ascii="Times New Roman" w:hAnsi="Times New Roman" w:cs="Times New Roman"/>
          <w:sz w:val="22"/>
          <w:szCs w:val="22"/>
        </w:rPr>
      </w:pPr>
      <w:r w:rsidRPr="007623EE">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1646178B" w14:textId="77777777" w:rsidR="00486993" w:rsidRPr="007623EE" w:rsidRDefault="00486993" w:rsidP="00291B67">
      <w:pPr>
        <w:pStyle w:val="Nivel3"/>
        <w:spacing w:before="0" w:after="0" w:line="240" w:lineRule="auto"/>
        <w:ind w:left="284" w:firstLine="0"/>
        <w:rPr>
          <w:rFonts w:ascii="Times New Roman" w:hAnsi="Times New Roman" w:cs="Times New Roman"/>
          <w:sz w:val="22"/>
          <w:szCs w:val="22"/>
        </w:rPr>
      </w:pPr>
      <w:r w:rsidRPr="007623EE">
        <w:rPr>
          <w:rFonts w:ascii="Times New Roman" w:hAnsi="Times New Roman" w:cs="Times New Roman"/>
          <w:sz w:val="22"/>
          <w:szCs w:val="22"/>
        </w:rPr>
        <w:t>atualização de documentos cuja validade tenha expirado após a data de recebimento das propostas;</w:t>
      </w:r>
    </w:p>
    <w:p w14:paraId="1A01F961"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bookmarkStart w:id="28" w:name="_Ref114670319"/>
      <w:r w:rsidRPr="007623EE">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623EE">
        <w:rPr>
          <w:rFonts w:ascii="Times New Roman" w:hAnsi="Times New Roman" w:cs="Times New Roman"/>
          <w:sz w:val="22"/>
          <w:szCs w:val="22"/>
        </w:rPr>
        <w:t>eﬁcácia</w:t>
      </w:r>
      <w:proofErr w:type="spellEnd"/>
      <w:r w:rsidRPr="007623EE">
        <w:rPr>
          <w:rFonts w:ascii="Times New Roman" w:hAnsi="Times New Roman" w:cs="Times New Roman"/>
          <w:sz w:val="22"/>
          <w:szCs w:val="22"/>
        </w:rPr>
        <w:t xml:space="preserve"> para fins de habilitação e classificação.</w:t>
      </w:r>
      <w:bookmarkEnd w:id="28"/>
    </w:p>
    <w:p w14:paraId="58C8B576" w14:textId="2EF0CA3D" w:rsidR="00486993" w:rsidRPr="007623EE" w:rsidRDefault="00486993" w:rsidP="00291B67">
      <w:pPr>
        <w:pStyle w:val="Nivel2"/>
        <w:spacing w:before="0" w:after="0" w:line="240" w:lineRule="auto"/>
        <w:ind w:left="0" w:firstLine="0"/>
        <w:rPr>
          <w:rFonts w:ascii="Times New Roman" w:hAnsi="Times New Roman" w:cs="Times New Roman"/>
          <w:sz w:val="22"/>
          <w:szCs w:val="22"/>
        </w:rPr>
      </w:pPr>
      <w:bookmarkStart w:id="29" w:name="_Ref114665528"/>
      <w:r w:rsidRPr="007623EE">
        <w:rPr>
          <w:rFonts w:ascii="Times New Roman" w:hAnsi="Times New Roman" w:cs="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623EE">
        <w:rPr>
          <w:rFonts w:ascii="Times New Roman" w:hAnsi="Times New Roman" w:cs="Times New Roman"/>
          <w:sz w:val="22"/>
          <w:szCs w:val="22"/>
        </w:rPr>
        <w:fldChar w:fldCharType="begin"/>
      </w:r>
      <w:r w:rsidRPr="007623EE">
        <w:rPr>
          <w:rFonts w:ascii="Times New Roman" w:hAnsi="Times New Roman" w:cs="Times New Roman"/>
          <w:sz w:val="22"/>
          <w:szCs w:val="22"/>
        </w:rPr>
        <w:instrText xml:space="preserve"> REF _Ref114663151 \r \h  \* MERGEFORMAT </w:instrText>
      </w:r>
      <w:r w:rsidRPr="007623EE">
        <w:rPr>
          <w:rFonts w:ascii="Times New Roman" w:hAnsi="Times New Roman" w:cs="Times New Roman"/>
          <w:sz w:val="22"/>
          <w:szCs w:val="22"/>
        </w:rPr>
      </w:r>
      <w:r w:rsidRPr="007623EE">
        <w:rPr>
          <w:rFonts w:ascii="Times New Roman" w:hAnsi="Times New Roman" w:cs="Times New Roman"/>
          <w:sz w:val="22"/>
          <w:szCs w:val="22"/>
        </w:rPr>
        <w:fldChar w:fldCharType="separate"/>
      </w:r>
      <w:r w:rsidR="00FB209C">
        <w:rPr>
          <w:rFonts w:ascii="Times New Roman" w:hAnsi="Times New Roman" w:cs="Times New Roman"/>
          <w:sz w:val="22"/>
          <w:szCs w:val="22"/>
        </w:rPr>
        <w:t>10.12.1</w:t>
      </w:r>
      <w:r w:rsidRPr="007623EE">
        <w:rPr>
          <w:rFonts w:ascii="Times New Roman" w:hAnsi="Times New Roman" w:cs="Times New Roman"/>
          <w:sz w:val="22"/>
          <w:szCs w:val="22"/>
        </w:rPr>
        <w:fldChar w:fldCharType="end"/>
      </w:r>
      <w:r w:rsidRPr="007623EE">
        <w:rPr>
          <w:rFonts w:ascii="Times New Roman" w:hAnsi="Times New Roman" w:cs="Times New Roman"/>
          <w:sz w:val="22"/>
          <w:szCs w:val="22"/>
        </w:rPr>
        <w:t>.</w:t>
      </w:r>
      <w:bookmarkEnd w:id="29"/>
    </w:p>
    <w:p w14:paraId="26E644B0"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bookmarkStart w:id="30" w:name="_Ref114665515"/>
      <w:r w:rsidRPr="007623EE">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30"/>
      <w:r w:rsidRPr="007623EE">
        <w:rPr>
          <w:rFonts w:ascii="Times New Roman" w:hAnsi="Times New Roman" w:cs="Times New Roman"/>
          <w:sz w:val="22"/>
          <w:szCs w:val="22"/>
        </w:rPr>
        <w:t>.</w:t>
      </w:r>
    </w:p>
    <w:p w14:paraId="6AE5DF17" w14:textId="77777777"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31" w:anchor="art4">
        <w:r w:rsidRPr="007623EE">
          <w:rPr>
            <w:rStyle w:val="Hyperlink"/>
            <w:rFonts w:ascii="Times New Roman" w:hAnsi="Times New Roman" w:cs="Times New Roman"/>
            <w:sz w:val="22"/>
            <w:szCs w:val="22"/>
          </w:rPr>
          <w:t>art. 4º do Decreto nº 8.538/2015</w:t>
        </w:r>
      </w:hyperlink>
      <w:r w:rsidRPr="007623EE">
        <w:rPr>
          <w:rFonts w:ascii="Times New Roman" w:hAnsi="Times New Roman" w:cs="Times New Roman"/>
          <w:sz w:val="22"/>
          <w:szCs w:val="22"/>
        </w:rPr>
        <w:t>).</w:t>
      </w:r>
    </w:p>
    <w:p w14:paraId="0FAC5651" w14:textId="514BECDA" w:rsidR="00486993" w:rsidRPr="007623EE" w:rsidRDefault="00486993" w:rsidP="00291B67">
      <w:pPr>
        <w:pStyle w:val="Nivel2"/>
        <w:spacing w:before="0" w:after="0" w:line="240" w:lineRule="auto"/>
        <w:ind w:left="0" w:firstLine="0"/>
        <w:rPr>
          <w:rFonts w:ascii="Times New Roman" w:hAnsi="Times New Roman" w:cs="Times New Roman"/>
          <w:sz w:val="22"/>
          <w:szCs w:val="22"/>
        </w:rPr>
      </w:pPr>
      <w:r w:rsidRPr="007623EE">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8CA4155" w14:textId="77777777" w:rsidR="00732EDB" w:rsidRPr="007623EE" w:rsidRDefault="00732EDB" w:rsidP="00291B67">
      <w:pPr>
        <w:pStyle w:val="Nivel2"/>
        <w:numPr>
          <w:ilvl w:val="0"/>
          <w:numId w:val="0"/>
        </w:numPr>
        <w:spacing w:before="0" w:after="0" w:line="240" w:lineRule="auto"/>
        <w:rPr>
          <w:rFonts w:ascii="Times New Roman" w:hAnsi="Times New Roman" w:cs="Times New Roman"/>
          <w:sz w:val="22"/>
          <w:szCs w:val="22"/>
        </w:rPr>
      </w:pPr>
    </w:p>
    <w:p w14:paraId="617816B3" w14:textId="77777777" w:rsidR="00486993" w:rsidRPr="007623EE"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7623EE">
        <w:rPr>
          <w:rFonts w:ascii="Times New Roman" w:hAnsi="Times New Roman" w:cs="Times New Roman"/>
          <w:b/>
          <w:bCs/>
          <w:sz w:val="22"/>
          <w:szCs w:val="22"/>
        </w:rPr>
        <w:t>DO SANEAMENTO DA PROPOSTA E DOS DOCUMENTOS DE HABILITAÇÃO</w:t>
      </w:r>
      <w:r w:rsidRPr="007623EE">
        <w:rPr>
          <w:rFonts w:ascii="Times New Roman" w:hAnsi="Times New Roman" w:cs="Times New Roman"/>
          <w:sz w:val="22"/>
          <w:szCs w:val="22"/>
        </w:rPr>
        <w:t xml:space="preserve"> </w:t>
      </w:r>
    </w:p>
    <w:p w14:paraId="570BB07C"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sz w:val="22"/>
          <w:szCs w:val="22"/>
        </w:rPr>
      </w:pPr>
      <w:r w:rsidRPr="007623EE">
        <w:rPr>
          <w:rFonts w:ascii="Times New Roman" w:hAnsi="Times New Roman" w:cs="Times New Roman"/>
          <w:b/>
          <w:bCs/>
          <w:sz w:val="22"/>
          <w:szCs w:val="22"/>
        </w:rPr>
        <w:t>Proposta</w:t>
      </w:r>
    </w:p>
    <w:p w14:paraId="47A4D590" w14:textId="25C16386" w:rsidR="009F4605"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O pregoeiro poderá, no julgamento das propostas, sanar erros ou falhas que não alterem a sua substância e sua validade jurídica, atribuindo-lhes eficácia para fins de classificação, quando se evidencie não acarretarem lesão ao interesse público nem prejuízo a terceiros. </w:t>
      </w:r>
    </w:p>
    <w:p w14:paraId="6B66A0FA"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sz w:val="22"/>
          <w:szCs w:val="22"/>
        </w:rPr>
      </w:pPr>
      <w:r w:rsidRPr="007623EE">
        <w:rPr>
          <w:rFonts w:ascii="Times New Roman" w:hAnsi="Times New Roman" w:cs="Times New Roman"/>
          <w:b/>
          <w:bCs/>
          <w:sz w:val="22"/>
          <w:szCs w:val="22"/>
        </w:rPr>
        <w:t>Documentos de habilitação</w:t>
      </w:r>
    </w:p>
    <w:p w14:paraId="6FBFFAE6" w14:textId="1E6D929E" w:rsidR="009F4605"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 xml:space="preserve">O pregoeiro poderá, na análise dos documentos de habilitação, sanar erros ou falhas que não alterem a substância dos documentos e sua validade jurídica, mediante decisão fundamentada, registrada em ata e acessível a todos, atribuindo-lhes eficácia para fins de habilitação. </w:t>
      </w:r>
    </w:p>
    <w:p w14:paraId="6E7938B0"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sz w:val="22"/>
          <w:szCs w:val="22"/>
        </w:rPr>
      </w:pPr>
      <w:r w:rsidRPr="007623EE">
        <w:rPr>
          <w:rFonts w:ascii="Times New Roman" w:hAnsi="Times New Roman" w:cs="Times New Roman"/>
          <w:b/>
          <w:bCs/>
          <w:sz w:val="22"/>
          <w:szCs w:val="22"/>
        </w:rPr>
        <w:t xml:space="preserve">Realização de diligências </w:t>
      </w:r>
    </w:p>
    <w:p w14:paraId="3B80A662" w14:textId="77777777" w:rsidR="00486993" w:rsidRPr="007623EE" w:rsidRDefault="00486993" w:rsidP="00291B67">
      <w:pPr>
        <w:pStyle w:val="Nivel2"/>
        <w:numPr>
          <w:ilvl w:val="0"/>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Na hipótese de necessidade de suspensão da sessão pública para a realização de diligências, com vistas ao saneamento de que tratam os itens anteriores o seu reinício somente poderá ocorrer mediante aviso prévio no sistema com, no mínimo, vinte e quatro horas de antecedência, e a ocorrência será registrada em ata.</w:t>
      </w:r>
    </w:p>
    <w:p w14:paraId="38D28872" w14:textId="77777777" w:rsidR="002D0FF6" w:rsidRPr="007623EE" w:rsidRDefault="002D0FF6" w:rsidP="00291B67">
      <w:pPr>
        <w:pStyle w:val="Nivel2"/>
        <w:numPr>
          <w:ilvl w:val="0"/>
          <w:numId w:val="0"/>
        </w:numPr>
        <w:spacing w:before="0" w:after="0" w:line="240" w:lineRule="auto"/>
        <w:rPr>
          <w:rFonts w:ascii="Times New Roman" w:hAnsi="Times New Roman" w:cs="Times New Roman"/>
          <w:b/>
          <w:bCs/>
          <w:color w:val="auto"/>
          <w:sz w:val="22"/>
          <w:szCs w:val="22"/>
        </w:rPr>
      </w:pPr>
    </w:p>
    <w:p w14:paraId="517BCD8D" w14:textId="77777777" w:rsidR="00486993" w:rsidRPr="007623EE" w:rsidRDefault="00486993">
      <w:pPr>
        <w:pStyle w:val="Nivel01"/>
        <w:numPr>
          <w:ilvl w:val="0"/>
          <w:numId w:val="2"/>
        </w:numPr>
        <w:spacing w:before="0" w:after="0" w:line="240" w:lineRule="auto"/>
        <w:ind w:left="0" w:firstLine="0"/>
        <w:rPr>
          <w:sz w:val="22"/>
          <w:szCs w:val="22"/>
        </w:rPr>
      </w:pPr>
      <w:bookmarkStart w:id="31" w:name="_Toc135469231"/>
      <w:r w:rsidRPr="007623EE">
        <w:rPr>
          <w:sz w:val="22"/>
          <w:szCs w:val="22"/>
        </w:rPr>
        <w:t>DA ATA DE REGISTRO DE PREÇOS</w:t>
      </w:r>
      <w:bookmarkEnd w:id="31"/>
    </w:p>
    <w:p w14:paraId="15896CC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32" w:name="_Ref157007874"/>
      <w:r w:rsidRPr="007623EE">
        <w:rPr>
          <w:rFonts w:ascii="Times New Roman" w:hAnsi="Times New Roman" w:cs="Times New Roman"/>
          <w:color w:val="auto"/>
          <w:sz w:val="22"/>
          <w:szCs w:val="22"/>
        </w:rPr>
        <w:t>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bookmarkEnd w:id="32"/>
      <w:r w:rsidRPr="007623EE">
        <w:rPr>
          <w:rFonts w:ascii="Times New Roman" w:hAnsi="Times New Roman" w:cs="Times New Roman"/>
          <w:color w:val="auto"/>
          <w:sz w:val="22"/>
          <w:szCs w:val="22"/>
        </w:rPr>
        <w:t xml:space="preserve"> </w:t>
      </w:r>
    </w:p>
    <w:p w14:paraId="541F8807"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prazo de convocação poderá ser prorrogado uma vez, por igual período, mediante solicitação do licitante mais bem classificado ou do fornecedor convocado, desde que:</w:t>
      </w:r>
    </w:p>
    <w:p w14:paraId="58B25E0A" w14:textId="77777777" w:rsidR="00486993" w:rsidRPr="007623EE" w:rsidRDefault="00486993" w:rsidP="00291B67">
      <w:pPr>
        <w:pStyle w:val="Nivel2"/>
        <w:numPr>
          <w:ilvl w:val="0"/>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(a) a solicitação seja devidamente justificada e apresentada dentro do prazo; e</w:t>
      </w:r>
    </w:p>
    <w:p w14:paraId="4DCE9C3E" w14:textId="77777777" w:rsidR="00486993" w:rsidRPr="007623EE" w:rsidRDefault="00486993" w:rsidP="00291B67">
      <w:pPr>
        <w:pStyle w:val="Nivel2"/>
        <w:numPr>
          <w:ilvl w:val="0"/>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(b) a justificativa apresentada seja aceita pela Administração.</w:t>
      </w:r>
    </w:p>
    <w:p w14:paraId="0A4CE4F9" w14:textId="77777777" w:rsidR="00486993" w:rsidRPr="007623EE" w:rsidRDefault="00486993" w:rsidP="00291B67">
      <w:pPr>
        <w:pStyle w:val="Nivel2"/>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lastRenderedPageBreak/>
        <w:t xml:space="preserve">A ata de registro de preços será assinada por meio de assinatura digital e disponibilizada no portal da transparência do Município de </w:t>
      </w:r>
      <w:proofErr w:type="spellStart"/>
      <w:r w:rsidRPr="007623EE">
        <w:rPr>
          <w:rFonts w:ascii="Times New Roman" w:hAnsi="Times New Roman" w:cs="Times New Roman"/>
          <w:color w:val="auto"/>
          <w:sz w:val="22"/>
          <w:szCs w:val="22"/>
        </w:rPr>
        <w:t>Goioxim</w:t>
      </w:r>
      <w:proofErr w:type="spellEnd"/>
      <w:r w:rsidRPr="007623EE">
        <w:rPr>
          <w:rFonts w:ascii="Times New Roman" w:hAnsi="Times New Roman" w:cs="Times New Roman"/>
          <w:color w:val="auto"/>
          <w:sz w:val="22"/>
          <w:szCs w:val="22"/>
        </w:rPr>
        <w:t>-PR.</w:t>
      </w:r>
    </w:p>
    <w:p w14:paraId="42F8CDE4"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7623EE">
        <w:rPr>
          <w:rFonts w:ascii="Times New Roman" w:hAnsi="Times New Roman" w:cs="Times New Roman"/>
          <w:color w:val="auto"/>
          <w:sz w:val="22"/>
          <w:szCs w:val="22"/>
        </w:rPr>
        <w:t>ns</w:t>
      </w:r>
      <w:proofErr w:type="spellEnd"/>
      <w:r w:rsidRPr="007623EE">
        <w:rPr>
          <w:rFonts w:ascii="Times New Roman" w:hAnsi="Times New Roman" w:cs="Times New Roman"/>
          <w:color w:val="auto"/>
          <w:sz w:val="22"/>
          <w:szCs w:val="22"/>
        </w:rPr>
        <w:t>), as respectivas quantidades, preços registrados e demais condições.</w:t>
      </w:r>
    </w:p>
    <w:p w14:paraId="5DFF8ED3"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 preço registrado, com a indicação dos fornecedores, será divulgado no portal da transparência do Município de </w:t>
      </w:r>
      <w:proofErr w:type="spellStart"/>
      <w:r w:rsidRPr="007623EE">
        <w:rPr>
          <w:rFonts w:ascii="Times New Roman" w:hAnsi="Times New Roman" w:cs="Times New Roman"/>
          <w:color w:val="auto"/>
          <w:sz w:val="22"/>
          <w:szCs w:val="22"/>
        </w:rPr>
        <w:t>Goioxim</w:t>
      </w:r>
      <w:proofErr w:type="spellEnd"/>
      <w:r w:rsidRPr="007623EE">
        <w:rPr>
          <w:rFonts w:ascii="Times New Roman" w:hAnsi="Times New Roman" w:cs="Times New Roman"/>
          <w:color w:val="auto"/>
          <w:sz w:val="22"/>
          <w:szCs w:val="22"/>
        </w:rPr>
        <w:t>-PR e disponibilizado durante a vigência da ata de registro de preços.</w:t>
      </w:r>
    </w:p>
    <w:p w14:paraId="30171D2E"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C7301A" w14:textId="2B6B3E11"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C38E6EB" w14:textId="77777777" w:rsidR="00107C59" w:rsidRPr="007623EE" w:rsidRDefault="00107C59" w:rsidP="00107C59">
      <w:pPr>
        <w:pStyle w:val="Nivel2"/>
        <w:numPr>
          <w:ilvl w:val="0"/>
          <w:numId w:val="0"/>
        </w:numPr>
        <w:spacing w:before="0" w:after="0" w:line="240" w:lineRule="auto"/>
        <w:rPr>
          <w:rFonts w:ascii="Times New Roman" w:hAnsi="Times New Roman" w:cs="Times New Roman"/>
          <w:color w:val="auto"/>
          <w:sz w:val="22"/>
          <w:szCs w:val="22"/>
        </w:rPr>
      </w:pPr>
    </w:p>
    <w:p w14:paraId="518D065F" w14:textId="77777777" w:rsidR="00486993" w:rsidRPr="007623EE" w:rsidRDefault="00486993">
      <w:pPr>
        <w:pStyle w:val="Nivel01"/>
        <w:numPr>
          <w:ilvl w:val="0"/>
          <w:numId w:val="2"/>
        </w:numPr>
        <w:spacing w:before="0" w:after="0" w:line="240" w:lineRule="auto"/>
        <w:ind w:left="0" w:firstLine="0"/>
        <w:rPr>
          <w:sz w:val="22"/>
          <w:szCs w:val="22"/>
        </w:rPr>
      </w:pPr>
      <w:bookmarkStart w:id="33" w:name="_Toc135469232"/>
      <w:r w:rsidRPr="007623EE">
        <w:rPr>
          <w:sz w:val="22"/>
          <w:szCs w:val="22"/>
        </w:rPr>
        <w:t>DA FORMAÇÃO DO CADASTRO DE RESERVA</w:t>
      </w:r>
      <w:bookmarkEnd w:id="33"/>
      <w:r w:rsidRPr="007623EE">
        <w:rPr>
          <w:sz w:val="22"/>
          <w:szCs w:val="22"/>
        </w:rPr>
        <w:t xml:space="preserve"> </w:t>
      </w:r>
    </w:p>
    <w:p w14:paraId="2A3A5BCF" w14:textId="77777777" w:rsidR="00486993" w:rsidRPr="007623EE" w:rsidRDefault="00486993">
      <w:pPr>
        <w:pStyle w:val="Nivel2"/>
        <w:numPr>
          <w:ilvl w:val="1"/>
          <w:numId w:val="7"/>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Após a homologação da licitação, será incluído na ata, na forma de anexo, o registro:</w:t>
      </w:r>
    </w:p>
    <w:p w14:paraId="1BE0D0E5"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 xml:space="preserve">dos licitantes </w:t>
      </w:r>
      <w:bookmarkStart w:id="34" w:name="_Hlk132991372"/>
      <w:r w:rsidRPr="007623EE">
        <w:rPr>
          <w:rFonts w:ascii="Times New Roman" w:hAnsi="Times New Roman" w:cs="Times New Roman"/>
          <w:sz w:val="22"/>
          <w:szCs w:val="22"/>
        </w:rPr>
        <w:t xml:space="preserve">que </w:t>
      </w:r>
      <w:bookmarkStart w:id="35" w:name="_Hlk132989696"/>
      <w:r w:rsidRPr="007623EE">
        <w:rPr>
          <w:rFonts w:ascii="Times New Roman" w:hAnsi="Times New Roman" w:cs="Times New Roman"/>
          <w:sz w:val="22"/>
          <w:szCs w:val="22"/>
        </w:rPr>
        <w:t>aceitarem cotar o objeto com preço igual ao do adjudicatári</w:t>
      </w:r>
      <w:bookmarkEnd w:id="34"/>
      <w:r w:rsidRPr="007623EE">
        <w:rPr>
          <w:rFonts w:ascii="Times New Roman" w:hAnsi="Times New Roman" w:cs="Times New Roman"/>
          <w:sz w:val="22"/>
          <w:szCs w:val="22"/>
        </w:rPr>
        <w:t>o</w:t>
      </w:r>
      <w:bookmarkEnd w:id="35"/>
      <w:r w:rsidRPr="007623EE">
        <w:rPr>
          <w:rFonts w:ascii="Times New Roman" w:hAnsi="Times New Roman" w:cs="Times New Roman"/>
          <w:sz w:val="22"/>
          <w:szCs w:val="22"/>
        </w:rPr>
        <w:t xml:space="preserve">, observada a classificação na licitação; e </w:t>
      </w:r>
    </w:p>
    <w:p w14:paraId="1ABA999D" w14:textId="77777777" w:rsidR="00486993" w:rsidRPr="007623EE" w:rsidRDefault="00486993" w:rsidP="00291B67">
      <w:pPr>
        <w:pStyle w:val="Nivel3"/>
        <w:spacing w:before="0" w:after="0" w:line="240" w:lineRule="auto"/>
        <w:ind w:left="1639" w:hanging="505"/>
        <w:rPr>
          <w:rFonts w:ascii="Times New Roman" w:eastAsia="MS Mincho" w:hAnsi="Times New Roman" w:cs="Times New Roman"/>
          <w:sz w:val="22"/>
          <w:szCs w:val="22"/>
        </w:rPr>
      </w:pPr>
      <w:r w:rsidRPr="007623EE">
        <w:rPr>
          <w:rFonts w:ascii="Times New Roman" w:hAnsi="Times New Roman" w:cs="Times New Roman"/>
          <w:sz w:val="22"/>
          <w:szCs w:val="22"/>
        </w:rPr>
        <w:t>dos licitantes que mantiverem sua proposta original</w:t>
      </w:r>
    </w:p>
    <w:p w14:paraId="03A3ED43" w14:textId="77777777" w:rsidR="00486993" w:rsidRPr="007623EE" w:rsidRDefault="00486993" w:rsidP="00291B67">
      <w:pPr>
        <w:pStyle w:val="Nivel2"/>
        <w:spacing w:before="0" w:after="0" w:line="240" w:lineRule="auto"/>
        <w:ind w:left="0" w:firstLine="0"/>
        <w:rPr>
          <w:rFonts w:ascii="Times New Roman" w:eastAsia="MS Mincho" w:hAnsi="Times New Roman" w:cs="Times New Roman"/>
          <w:color w:val="auto"/>
          <w:sz w:val="22"/>
          <w:szCs w:val="22"/>
        </w:rPr>
      </w:pPr>
      <w:r w:rsidRPr="007623EE">
        <w:rPr>
          <w:rFonts w:ascii="Times New Roman" w:hAnsi="Times New Roman" w:cs="Times New Roman"/>
          <w:color w:val="auto"/>
          <w:sz w:val="22"/>
          <w:szCs w:val="22"/>
        </w:rPr>
        <w:t xml:space="preserve">          Será respeitada, nas contratações, a ordem de classificação dos licitantes ou fornecedores registrados na ata.</w:t>
      </w:r>
    </w:p>
    <w:p w14:paraId="42D1D2EB" w14:textId="77777777" w:rsidR="00486993" w:rsidRPr="007623EE" w:rsidRDefault="00486993">
      <w:pPr>
        <w:pStyle w:val="Nivel3"/>
        <w:numPr>
          <w:ilvl w:val="2"/>
          <w:numId w:val="17"/>
        </w:numPr>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hAnsi="Times New Roman" w:cs="Times New Roman"/>
          <w:color w:val="auto"/>
          <w:sz w:val="22"/>
          <w:szCs w:val="22"/>
        </w:rPr>
        <w:t>A apresentação de novas propostas na forma deste item não prejudicará o resultado do certame em relação ao licitante mais bem classificado.</w:t>
      </w:r>
    </w:p>
    <w:p w14:paraId="06956854" w14:textId="77777777" w:rsidR="00486993" w:rsidRPr="007623EE" w:rsidRDefault="00486993">
      <w:pPr>
        <w:pStyle w:val="Nivel3"/>
        <w:numPr>
          <w:ilvl w:val="2"/>
          <w:numId w:val="17"/>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Para fins da ordem de classificação, os licitantes ou fornecedores que aceitarem cotar o objeto com preço igual ao do adjudicatário antecederão aqueles que mantiverem sua proposta original.</w:t>
      </w:r>
    </w:p>
    <w:p w14:paraId="2CD001A9"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 A habilitação dos licitantes que comporão o cadastro de reserva será efetuada quando houver necessidade de contratação dos licitantes remanescentes, nas seguintes hipóteses:</w:t>
      </w:r>
    </w:p>
    <w:p w14:paraId="42DC6B23" w14:textId="77777777" w:rsidR="00486993" w:rsidRPr="007623EE" w:rsidRDefault="00486993" w:rsidP="00291B67">
      <w:pPr>
        <w:pStyle w:val="Nivel3"/>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 quando o licitante vencedor não assinar a ata de registro de preços no prazo e nas condições estabelecidos no edital; ou</w:t>
      </w:r>
    </w:p>
    <w:p w14:paraId="1D070724" w14:textId="77777777" w:rsidR="00486993" w:rsidRPr="007623EE" w:rsidRDefault="00486993" w:rsidP="00291B67">
      <w:pPr>
        <w:pStyle w:val="Nivel3"/>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hAnsi="Times New Roman" w:cs="Times New Roman"/>
          <w:color w:val="auto"/>
          <w:sz w:val="22"/>
          <w:szCs w:val="22"/>
        </w:rPr>
        <w:t>quando houver o cancelamento do registro do fornecedor ou do registro de preços, nas hipóteses previstas nos art. 28 e art. 29 do Decreto nº 11.462/23.</w:t>
      </w:r>
    </w:p>
    <w:p w14:paraId="31A9B95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738CA9F" w14:textId="77777777" w:rsidR="00486993" w:rsidRPr="007623EE" w:rsidRDefault="00486993" w:rsidP="00291B67">
      <w:pPr>
        <w:pStyle w:val="Nivel3"/>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38C22B8D" w14:textId="77777777" w:rsidR="00486993" w:rsidRPr="007623EE" w:rsidRDefault="00486993" w:rsidP="00291B67">
      <w:pPr>
        <w:pStyle w:val="Nivel3"/>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 adjudicar e firmar o contrato nas condições ofertadas pelos licitantes remanescentes, observada a ordem de classificação, quando frustrada a negociação de melhor condição.</w:t>
      </w:r>
    </w:p>
    <w:p w14:paraId="0C0D8862" w14:textId="77777777" w:rsidR="00486993" w:rsidRPr="007623EE" w:rsidRDefault="00486993">
      <w:pPr>
        <w:pStyle w:val="Nivel01"/>
        <w:numPr>
          <w:ilvl w:val="0"/>
          <w:numId w:val="2"/>
        </w:numPr>
        <w:spacing w:before="0" w:after="0" w:line="240" w:lineRule="auto"/>
        <w:ind w:left="0" w:firstLine="0"/>
        <w:rPr>
          <w:sz w:val="22"/>
          <w:szCs w:val="22"/>
        </w:rPr>
      </w:pPr>
      <w:bookmarkStart w:id="36" w:name="_Toc135469233"/>
      <w:r w:rsidRPr="007623EE">
        <w:rPr>
          <w:sz w:val="22"/>
          <w:szCs w:val="22"/>
        </w:rPr>
        <w:t>DOS RECURSOS</w:t>
      </w:r>
      <w:bookmarkEnd w:id="36"/>
    </w:p>
    <w:p w14:paraId="7E35C800"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32" w:anchor="art165" w:history="1">
        <w:r w:rsidRPr="007623EE">
          <w:rPr>
            <w:rStyle w:val="Hyperlink"/>
            <w:rFonts w:ascii="Times New Roman" w:hAnsi="Times New Roman" w:cs="Times New Roman"/>
            <w:color w:val="auto"/>
            <w:sz w:val="22"/>
            <w:szCs w:val="22"/>
          </w:rPr>
          <w:t>art. 165 da Lei nº 14.133, de 2021</w:t>
        </w:r>
      </w:hyperlink>
      <w:r w:rsidRPr="007623EE">
        <w:rPr>
          <w:rFonts w:ascii="Times New Roman" w:hAnsi="Times New Roman" w:cs="Times New Roman"/>
          <w:color w:val="auto"/>
          <w:sz w:val="22"/>
          <w:szCs w:val="22"/>
        </w:rPr>
        <w:t>.</w:t>
      </w:r>
    </w:p>
    <w:p w14:paraId="7046B53D"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prazo recursal é de 3 (três) dias úteis, contados da data de intimação ou de lavratura da ata.</w:t>
      </w:r>
    </w:p>
    <w:p w14:paraId="63A3CE22"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Quando o recurso apresentado impugnar o julgamento das propostas ou o ato de habilitação ou inabilitação do licitante:</w:t>
      </w:r>
    </w:p>
    <w:p w14:paraId="1E27DAA0"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a intenção de recorrer deverá ser manifestada imediatamente, sob pena de preclusão;</w:t>
      </w:r>
    </w:p>
    <w:p w14:paraId="79FAF1A8"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bookmarkStart w:id="37" w:name="_Hlk135318381"/>
      <w:bookmarkStart w:id="38" w:name="_Hlk135315794"/>
      <w:r w:rsidRPr="007623EE">
        <w:rPr>
          <w:rFonts w:ascii="Times New Roman" w:hAnsi="Times New Roman" w:cs="Times New Roman"/>
          <w:sz w:val="22"/>
          <w:szCs w:val="22"/>
        </w:rPr>
        <w:t>o prazo para a manifestação da intenção de recorrer será de 30 (trinta) minutos.</w:t>
      </w:r>
      <w:bookmarkEnd w:id="37"/>
    </w:p>
    <w:bookmarkEnd w:id="38"/>
    <w:p w14:paraId="2B15A974"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o prazo para apresentação das razões recursais será iniciado na data de intimação ou de lavratura da ata de habilitação ou inabilitação;</w:t>
      </w:r>
    </w:p>
    <w:p w14:paraId="79127E82"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t>na hipótese de adoção da inversão de fases prevista no </w:t>
      </w:r>
      <w:hyperlink r:id="rId33" w:anchor="art17§1" w:history="1">
        <w:r w:rsidRPr="007623EE">
          <w:rPr>
            <w:rStyle w:val="Hyperlink"/>
            <w:rFonts w:ascii="Times New Roman" w:hAnsi="Times New Roman" w:cs="Times New Roman"/>
            <w:color w:val="auto"/>
            <w:sz w:val="22"/>
            <w:szCs w:val="22"/>
          </w:rPr>
          <w:t>§ 1º do art. 17 da Lei nº 14.133, de 2021</w:t>
        </w:r>
      </w:hyperlink>
      <w:r w:rsidRPr="007623EE">
        <w:rPr>
          <w:rFonts w:ascii="Times New Roman" w:hAnsi="Times New Roman" w:cs="Times New Roman"/>
          <w:sz w:val="22"/>
          <w:szCs w:val="22"/>
        </w:rPr>
        <w:t>, o prazo para apresentação das razões recursais será iniciado na data de intimação da ata de julgamento.</w:t>
      </w:r>
    </w:p>
    <w:p w14:paraId="558C4A5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lastRenderedPageBreak/>
        <w:t xml:space="preserve">Os recursos deverão ser encaminhados em campo próprio do sistema ou através do e-mail: </w:t>
      </w:r>
      <w:hyperlink r:id="rId34" w:history="1">
        <w:r w:rsidRPr="007623EE">
          <w:rPr>
            <w:rStyle w:val="Hyperlink"/>
            <w:rFonts w:ascii="Times New Roman" w:hAnsi="Times New Roman" w:cs="Times New Roman"/>
            <w:sz w:val="22"/>
            <w:szCs w:val="22"/>
          </w:rPr>
          <w:t>licitagoioxim@yahoo.com.br</w:t>
        </w:r>
      </w:hyperlink>
      <w:r w:rsidRPr="007623EE">
        <w:rPr>
          <w:rStyle w:val="Hyperlink"/>
          <w:rFonts w:ascii="Times New Roman" w:hAnsi="Times New Roman" w:cs="Times New Roman"/>
          <w:color w:val="auto"/>
          <w:sz w:val="22"/>
          <w:szCs w:val="22"/>
        </w:rPr>
        <w:t>.</w:t>
      </w:r>
      <w:r w:rsidRPr="007623EE">
        <w:rPr>
          <w:rFonts w:ascii="Times New Roman" w:hAnsi="Times New Roman" w:cs="Times New Roman"/>
          <w:color w:val="auto"/>
          <w:sz w:val="22"/>
          <w:szCs w:val="22"/>
        </w:rPr>
        <w:t xml:space="preserve"> </w:t>
      </w:r>
    </w:p>
    <w:p w14:paraId="020CFB66"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 ou servidor designado para esta finalidade, a qual deverá proferir sua decisão no prazo de 10 (dez) dias úteis, contado do recebimento dos autos.</w:t>
      </w:r>
    </w:p>
    <w:p w14:paraId="47151AF9"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Os recursos interpostos fora do prazo não serão conhecidos. </w:t>
      </w:r>
    </w:p>
    <w:p w14:paraId="0FB88EAA"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645CFD3"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 recurso e o pedido de reconsideração terão efeito suspensivo do ato ou da decisão recorrida até que sobrevenha decisão final da autoridade competente. </w:t>
      </w:r>
    </w:p>
    <w:p w14:paraId="2F4290BE"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 acolhimento do recurso invalida tão somente os atos insuscetíveis de aproveitamento. </w:t>
      </w:r>
    </w:p>
    <w:p w14:paraId="27B7A09E" w14:textId="3DFFAFEB"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Os autos do processo permanecerão com vista franqueada aos interessados no sítio eletrônico do Município e no site da plataforma LICITANET.</w:t>
      </w:r>
    </w:p>
    <w:p w14:paraId="150CAF74" w14:textId="77777777" w:rsidR="00107C59" w:rsidRPr="007623EE" w:rsidRDefault="00107C59" w:rsidP="00107C59">
      <w:pPr>
        <w:pStyle w:val="Nivel2"/>
        <w:numPr>
          <w:ilvl w:val="0"/>
          <w:numId w:val="0"/>
        </w:numPr>
        <w:spacing w:before="0" w:after="0" w:line="240" w:lineRule="auto"/>
        <w:rPr>
          <w:rFonts w:ascii="Times New Roman" w:hAnsi="Times New Roman" w:cs="Times New Roman"/>
          <w:color w:val="auto"/>
          <w:sz w:val="22"/>
          <w:szCs w:val="22"/>
        </w:rPr>
      </w:pPr>
    </w:p>
    <w:p w14:paraId="4A998DD6" w14:textId="77777777" w:rsidR="00486993" w:rsidRPr="007623EE" w:rsidRDefault="00486993">
      <w:pPr>
        <w:pStyle w:val="Nivel01"/>
        <w:numPr>
          <w:ilvl w:val="0"/>
          <w:numId w:val="2"/>
        </w:numPr>
        <w:spacing w:before="0" w:after="0" w:line="240" w:lineRule="auto"/>
        <w:ind w:left="0" w:firstLine="0"/>
        <w:rPr>
          <w:sz w:val="22"/>
          <w:szCs w:val="22"/>
        </w:rPr>
      </w:pPr>
      <w:bookmarkStart w:id="39" w:name="_Toc135469234"/>
      <w:r w:rsidRPr="007623EE">
        <w:rPr>
          <w:sz w:val="22"/>
          <w:szCs w:val="22"/>
        </w:rPr>
        <w:t>DAS INFRAÇÕES ADMINISTRATIVAS E SANÇÕES</w:t>
      </w:r>
      <w:bookmarkEnd w:id="39"/>
    </w:p>
    <w:p w14:paraId="7FE32CAB"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Comete infração administrativa, nos termos da lei, o licitante que, com dolo ou culpa: </w:t>
      </w:r>
    </w:p>
    <w:p w14:paraId="4935ABD5"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0" w:name="_Ref114668085"/>
      <w:bookmarkStart w:id="41" w:name="_Hlk114652595"/>
      <w:r w:rsidRPr="007623EE">
        <w:rPr>
          <w:rFonts w:ascii="Times New Roman" w:hAnsi="Times New Roman" w:cs="Times New Roman"/>
          <w:color w:val="auto"/>
          <w:sz w:val="22"/>
          <w:szCs w:val="22"/>
        </w:rPr>
        <w:t>deixar de entregar a documentação exigida para o certame ou não entregar qualquer documento que tenha sido solicitado pelo/a pregoeiro/a durante o certame;</w:t>
      </w:r>
      <w:bookmarkEnd w:id="40"/>
    </w:p>
    <w:p w14:paraId="2B0DF335"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2" w:name="_Ref114668108"/>
      <w:r w:rsidRPr="007623EE">
        <w:rPr>
          <w:rFonts w:ascii="Times New Roman" w:hAnsi="Times New Roman" w:cs="Times New Roman"/>
          <w:color w:val="auto"/>
          <w:sz w:val="22"/>
          <w:szCs w:val="22"/>
        </w:rPr>
        <w:t>Salvo em decorrência de fato superveniente devidamente justificado, não mantiver a proposta em especial quando:</w:t>
      </w:r>
      <w:bookmarkEnd w:id="42"/>
    </w:p>
    <w:p w14:paraId="5137F026" w14:textId="77777777" w:rsidR="00486993" w:rsidRPr="007623EE" w:rsidRDefault="00486993" w:rsidP="00291B67">
      <w:pPr>
        <w:pStyle w:val="Nivel4"/>
        <w:spacing w:before="0" w:after="0" w:line="240" w:lineRule="auto"/>
        <w:ind w:left="0" w:firstLine="851"/>
        <w:rPr>
          <w:rFonts w:ascii="Times New Roman" w:hAnsi="Times New Roman" w:cs="Times New Roman"/>
          <w:sz w:val="22"/>
          <w:szCs w:val="22"/>
        </w:rPr>
      </w:pPr>
      <w:r w:rsidRPr="007623EE">
        <w:rPr>
          <w:rFonts w:ascii="Times New Roman" w:hAnsi="Times New Roman" w:cs="Times New Roman"/>
          <w:sz w:val="22"/>
          <w:szCs w:val="22"/>
        </w:rPr>
        <w:t xml:space="preserve">não enviar a proposta adequada ao último lance ofertado ou após a negociação; </w:t>
      </w:r>
    </w:p>
    <w:p w14:paraId="6A04CEF9" w14:textId="77777777" w:rsidR="00486993" w:rsidRPr="007623EE" w:rsidRDefault="00486993" w:rsidP="00291B67">
      <w:pPr>
        <w:pStyle w:val="Nivel4"/>
        <w:spacing w:before="0" w:after="0" w:line="240" w:lineRule="auto"/>
        <w:ind w:left="0" w:firstLine="851"/>
        <w:rPr>
          <w:rFonts w:ascii="Times New Roman" w:hAnsi="Times New Roman" w:cs="Times New Roman"/>
          <w:sz w:val="22"/>
          <w:szCs w:val="22"/>
        </w:rPr>
      </w:pPr>
      <w:r w:rsidRPr="007623EE">
        <w:rPr>
          <w:rFonts w:ascii="Times New Roman" w:hAnsi="Times New Roman" w:cs="Times New Roman"/>
          <w:sz w:val="22"/>
          <w:szCs w:val="22"/>
        </w:rPr>
        <w:t xml:space="preserve">recusar-se a enviar o detalhamento da proposta quando exigível; </w:t>
      </w:r>
    </w:p>
    <w:p w14:paraId="5585193F" w14:textId="77777777" w:rsidR="00486993" w:rsidRPr="007623EE" w:rsidRDefault="00486993" w:rsidP="00291B67">
      <w:pPr>
        <w:pStyle w:val="Nivel4"/>
        <w:spacing w:before="0" w:after="0" w:line="240" w:lineRule="auto"/>
        <w:ind w:left="0" w:firstLine="851"/>
        <w:rPr>
          <w:rFonts w:ascii="Times New Roman" w:hAnsi="Times New Roman" w:cs="Times New Roman"/>
          <w:sz w:val="22"/>
          <w:szCs w:val="22"/>
        </w:rPr>
      </w:pPr>
      <w:r w:rsidRPr="007623EE">
        <w:rPr>
          <w:rFonts w:ascii="Times New Roman" w:hAnsi="Times New Roman" w:cs="Times New Roman"/>
          <w:sz w:val="22"/>
          <w:szCs w:val="22"/>
        </w:rPr>
        <w:t xml:space="preserve">pedir para ser desclassificado quando encerrada a etapa competitiva; ou </w:t>
      </w:r>
    </w:p>
    <w:p w14:paraId="6E266A37" w14:textId="77777777" w:rsidR="00486993" w:rsidRPr="007623EE" w:rsidRDefault="00486993" w:rsidP="00291B67">
      <w:pPr>
        <w:pStyle w:val="Nivel4"/>
        <w:spacing w:before="0" w:after="0" w:line="240" w:lineRule="auto"/>
        <w:ind w:left="0" w:firstLine="851"/>
        <w:rPr>
          <w:rFonts w:ascii="Times New Roman" w:hAnsi="Times New Roman" w:cs="Times New Roman"/>
          <w:sz w:val="22"/>
          <w:szCs w:val="22"/>
        </w:rPr>
      </w:pPr>
      <w:r w:rsidRPr="007623EE">
        <w:rPr>
          <w:rFonts w:ascii="Times New Roman" w:hAnsi="Times New Roman" w:cs="Times New Roman"/>
          <w:sz w:val="22"/>
          <w:szCs w:val="22"/>
        </w:rPr>
        <w:t>deixar de apresentar amostra;</w:t>
      </w:r>
    </w:p>
    <w:p w14:paraId="52C5A223" w14:textId="77777777" w:rsidR="00486993" w:rsidRPr="007623EE" w:rsidRDefault="00486993" w:rsidP="00291B67">
      <w:pPr>
        <w:pStyle w:val="Nivel4"/>
        <w:spacing w:before="0" w:after="0" w:line="240" w:lineRule="auto"/>
        <w:ind w:left="0" w:firstLine="851"/>
        <w:rPr>
          <w:rFonts w:ascii="Times New Roman" w:hAnsi="Times New Roman" w:cs="Times New Roman"/>
          <w:sz w:val="22"/>
          <w:szCs w:val="22"/>
        </w:rPr>
      </w:pPr>
      <w:r w:rsidRPr="007623EE">
        <w:rPr>
          <w:rFonts w:ascii="Times New Roman" w:hAnsi="Times New Roman" w:cs="Times New Roman"/>
          <w:sz w:val="22"/>
          <w:szCs w:val="22"/>
        </w:rPr>
        <w:t xml:space="preserve">apresentar proposta ou amostra em desacordo com as especificações do edital; </w:t>
      </w:r>
    </w:p>
    <w:p w14:paraId="02E9F0C2"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3" w:name="_Ref114668139"/>
      <w:r w:rsidRPr="007623EE">
        <w:rPr>
          <w:rFonts w:ascii="Times New Roman" w:hAnsi="Times New Roman" w:cs="Times New Roman"/>
          <w:color w:val="auto"/>
          <w:sz w:val="22"/>
          <w:szCs w:val="22"/>
        </w:rPr>
        <w:t>não celebrar o contrato ou não entregar a documentação exigida para a contratação, quando convocado dentro do prazo de validade de sua proposta;</w:t>
      </w:r>
      <w:bookmarkEnd w:id="43"/>
    </w:p>
    <w:p w14:paraId="63C6065C" w14:textId="77777777" w:rsidR="00486993" w:rsidRPr="007623EE" w:rsidRDefault="00486993" w:rsidP="00291B67">
      <w:pPr>
        <w:pStyle w:val="Nivel4"/>
        <w:spacing w:before="0" w:after="0" w:line="240" w:lineRule="auto"/>
        <w:ind w:left="0" w:firstLine="567"/>
        <w:rPr>
          <w:rFonts w:ascii="Times New Roman" w:hAnsi="Times New Roman" w:cs="Times New Roman"/>
          <w:sz w:val="22"/>
          <w:szCs w:val="22"/>
        </w:rPr>
      </w:pPr>
      <w:r w:rsidRPr="007623EE">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3EEEE6FE"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4" w:name="_Ref114668249"/>
      <w:r w:rsidRPr="007623EE">
        <w:rPr>
          <w:rFonts w:ascii="Times New Roman" w:hAnsi="Times New Roman" w:cs="Times New Roman"/>
          <w:color w:val="auto"/>
          <w:sz w:val="22"/>
          <w:szCs w:val="22"/>
        </w:rPr>
        <w:t>apresentar declaração ou documentação falsa exigida para o certame ou prestar declaração falsa durante a licitação</w:t>
      </w:r>
      <w:bookmarkEnd w:id="44"/>
    </w:p>
    <w:p w14:paraId="6E207A82"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5" w:name="_Ref114668245"/>
      <w:r w:rsidRPr="007623EE">
        <w:rPr>
          <w:rFonts w:ascii="Times New Roman" w:hAnsi="Times New Roman" w:cs="Times New Roman"/>
          <w:color w:val="auto"/>
          <w:sz w:val="22"/>
          <w:szCs w:val="22"/>
        </w:rPr>
        <w:t>fraudar a licitação</w:t>
      </w:r>
      <w:bookmarkEnd w:id="45"/>
    </w:p>
    <w:p w14:paraId="6F08BE11"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6" w:name="_Ref114668247"/>
      <w:r w:rsidRPr="007623EE">
        <w:rPr>
          <w:rFonts w:ascii="Times New Roman" w:hAnsi="Times New Roman" w:cs="Times New Roman"/>
          <w:color w:val="auto"/>
          <w:sz w:val="22"/>
          <w:szCs w:val="22"/>
        </w:rPr>
        <w:t>comportar-se de modo inidôneo ou cometer fraude de qualquer natureza, em especial quando:</w:t>
      </w:r>
      <w:bookmarkEnd w:id="46"/>
    </w:p>
    <w:p w14:paraId="3D70814C" w14:textId="77777777" w:rsidR="00486993" w:rsidRPr="007623EE" w:rsidRDefault="00486993" w:rsidP="00291B67">
      <w:pPr>
        <w:pStyle w:val="Nivel4"/>
        <w:spacing w:before="0" w:after="0" w:line="240" w:lineRule="auto"/>
        <w:ind w:left="0" w:firstLine="851"/>
        <w:rPr>
          <w:rFonts w:ascii="Times New Roman" w:hAnsi="Times New Roman" w:cs="Times New Roman"/>
          <w:sz w:val="22"/>
          <w:szCs w:val="22"/>
        </w:rPr>
      </w:pPr>
      <w:r w:rsidRPr="007623EE">
        <w:rPr>
          <w:rFonts w:ascii="Times New Roman" w:hAnsi="Times New Roman" w:cs="Times New Roman"/>
          <w:sz w:val="22"/>
          <w:szCs w:val="22"/>
        </w:rPr>
        <w:t xml:space="preserve">agir em conluio ou em desconformidade com a lei; </w:t>
      </w:r>
    </w:p>
    <w:p w14:paraId="201D0279" w14:textId="77777777" w:rsidR="00486993" w:rsidRPr="007623EE" w:rsidRDefault="00486993" w:rsidP="00291B67">
      <w:pPr>
        <w:pStyle w:val="Nivel4"/>
        <w:spacing w:before="0" w:after="0" w:line="240" w:lineRule="auto"/>
        <w:ind w:left="0" w:firstLine="851"/>
        <w:rPr>
          <w:rFonts w:ascii="Times New Roman" w:hAnsi="Times New Roman" w:cs="Times New Roman"/>
          <w:sz w:val="22"/>
          <w:szCs w:val="22"/>
        </w:rPr>
      </w:pPr>
      <w:r w:rsidRPr="007623EE">
        <w:rPr>
          <w:rFonts w:ascii="Times New Roman" w:hAnsi="Times New Roman" w:cs="Times New Roman"/>
          <w:sz w:val="22"/>
          <w:szCs w:val="22"/>
        </w:rPr>
        <w:t xml:space="preserve">induzir deliberadamente a erro no julgamento; </w:t>
      </w:r>
    </w:p>
    <w:p w14:paraId="13F4A8D6" w14:textId="77777777" w:rsidR="00486993" w:rsidRPr="007623EE" w:rsidRDefault="00486993" w:rsidP="00291B67">
      <w:pPr>
        <w:pStyle w:val="Nivel4"/>
        <w:spacing w:before="0" w:after="0" w:line="240" w:lineRule="auto"/>
        <w:ind w:left="0" w:firstLine="851"/>
        <w:rPr>
          <w:rFonts w:ascii="Times New Roman" w:hAnsi="Times New Roman" w:cs="Times New Roman"/>
          <w:sz w:val="22"/>
          <w:szCs w:val="22"/>
        </w:rPr>
      </w:pPr>
      <w:r w:rsidRPr="007623EE">
        <w:rPr>
          <w:rFonts w:ascii="Times New Roman" w:hAnsi="Times New Roman" w:cs="Times New Roman"/>
          <w:sz w:val="22"/>
          <w:szCs w:val="22"/>
        </w:rPr>
        <w:t xml:space="preserve">apresentar amostra falsificada ou deteriorada; </w:t>
      </w:r>
    </w:p>
    <w:p w14:paraId="2BFDDB28" w14:textId="77777777" w:rsidR="00486993" w:rsidRPr="007623EE" w:rsidRDefault="00486993" w:rsidP="00291B67">
      <w:pPr>
        <w:pStyle w:val="Nivel3"/>
        <w:spacing w:before="0" w:after="0" w:line="240" w:lineRule="auto"/>
        <w:ind w:left="0" w:firstLine="0"/>
        <w:rPr>
          <w:rFonts w:ascii="Times New Roman" w:hAnsi="Times New Roman" w:cs="Times New Roman"/>
          <w:color w:val="auto"/>
          <w:sz w:val="22"/>
          <w:szCs w:val="22"/>
        </w:rPr>
      </w:pPr>
      <w:bookmarkStart w:id="47" w:name="_Ref114668251"/>
      <w:r w:rsidRPr="007623EE">
        <w:rPr>
          <w:rFonts w:ascii="Times New Roman" w:hAnsi="Times New Roman" w:cs="Times New Roman"/>
          <w:color w:val="auto"/>
          <w:sz w:val="22"/>
          <w:szCs w:val="22"/>
        </w:rPr>
        <w:t>praticar atos ilícitos com vistas a frustrar os objetivos da licitação</w:t>
      </w:r>
      <w:bookmarkEnd w:id="47"/>
    </w:p>
    <w:p w14:paraId="44CD56F6" w14:textId="77777777" w:rsidR="00486993" w:rsidRPr="007623EE" w:rsidRDefault="00486993" w:rsidP="00291B67">
      <w:pPr>
        <w:pStyle w:val="Nivel3"/>
        <w:spacing w:before="0" w:after="0" w:line="240" w:lineRule="auto"/>
        <w:ind w:left="0" w:firstLine="0"/>
        <w:rPr>
          <w:rFonts w:ascii="Times New Roman" w:hAnsi="Times New Roman" w:cs="Times New Roman"/>
          <w:color w:val="auto"/>
          <w:sz w:val="22"/>
          <w:szCs w:val="22"/>
        </w:rPr>
      </w:pPr>
      <w:bookmarkStart w:id="48" w:name="_Ref114668252"/>
      <w:r w:rsidRPr="007623EE">
        <w:rPr>
          <w:rFonts w:ascii="Times New Roman" w:hAnsi="Times New Roman" w:cs="Times New Roman"/>
          <w:color w:val="auto"/>
          <w:sz w:val="22"/>
          <w:szCs w:val="22"/>
        </w:rPr>
        <w:t xml:space="preserve">praticar ato lesivo previsto no </w:t>
      </w:r>
      <w:hyperlink r:id="rId35" w:anchor="art5" w:history="1">
        <w:r w:rsidRPr="007623EE">
          <w:rPr>
            <w:rStyle w:val="Hyperlink"/>
            <w:rFonts w:ascii="Times New Roman" w:hAnsi="Times New Roman" w:cs="Times New Roman"/>
            <w:color w:val="auto"/>
            <w:sz w:val="22"/>
            <w:szCs w:val="22"/>
          </w:rPr>
          <w:t>art. 5º da Lei n.º 12.846, de 2013</w:t>
        </w:r>
      </w:hyperlink>
      <w:r w:rsidRPr="007623EE">
        <w:rPr>
          <w:rFonts w:ascii="Times New Roman" w:hAnsi="Times New Roman" w:cs="Times New Roman"/>
          <w:color w:val="auto"/>
          <w:sz w:val="22"/>
          <w:szCs w:val="22"/>
        </w:rPr>
        <w:t>.</w:t>
      </w:r>
      <w:bookmarkEnd w:id="48"/>
    </w:p>
    <w:bookmarkEnd w:id="41"/>
    <w:p w14:paraId="148DF582"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Com fulcro na </w:t>
      </w:r>
      <w:hyperlink r:id="rId36" w:history="1">
        <w:r w:rsidRPr="007623EE">
          <w:rPr>
            <w:rStyle w:val="Hyperlink"/>
            <w:rFonts w:ascii="Times New Roman" w:hAnsi="Times New Roman" w:cs="Times New Roman"/>
            <w:color w:val="auto"/>
            <w:sz w:val="22"/>
            <w:szCs w:val="22"/>
          </w:rPr>
          <w:t>Lei nº 14.133, de 2021</w:t>
        </w:r>
      </w:hyperlink>
      <w:r w:rsidRPr="007623EE">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14:paraId="25104369"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advertência; </w:t>
      </w:r>
    </w:p>
    <w:p w14:paraId="7BF6DC0C"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multa;</w:t>
      </w:r>
    </w:p>
    <w:p w14:paraId="4864AE72"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impedimento de licitar e contratar e</w:t>
      </w:r>
    </w:p>
    <w:p w14:paraId="59852F71"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6579EEB2" w14:textId="77777777" w:rsidR="00486993" w:rsidRPr="007623EE" w:rsidRDefault="00486993" w:rsidP="00291B67">
      <w:pPr>
        <w:pStyle w:val="Nivel2"/>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Na aplicação das sanções serão considerados:</w:t>
      </w:r>
    </w:p>
    <w:p w14:paraId="11C70B0B"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a natureza e a gravidade da infração cometida.</w:t>
      </w:r>
    </w:p>
    <w:p w14:paraId="1BFF5973"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as peculiaridades do caso concreto</w:t>
      </w:r>
    </w:p>
    <w:p w14:paraId="2E1749F3"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as circunstâncias agravantes ou atenuantes</w:t>
      </w:r>
    </w:p>
    <w:p w14:paraId="4E7CB975"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lastRenderedPageBreak/>
        <w:t>os danos que dela provierem para a Administração Pública</w:t>
      </w:r>
    </w:p>
    <w:p w14:paraId="21E3909A" w14:textId="77777777"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a implantação ou o aperfeiçoamento de programa de integridade, conforme normas e orientações dos órgãos de controle.</w:t>
      </w:r>
    </w:p>
    <w:p w14:paraId="322F284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multa será recolhida em percentual de 0,5% a 30% incidente sobre o valor do contrato licitado, recolhida no prazo máximo de </w:t>
      </w:r>
      <w:r w:rsidRPr="007623EE">
        <w:rPr>
          <w:rFonts w:ascii="Times New Roman" w:hAnsi="Times New Roman" w:cs="Times New Roman"/>
          <w:b/>
          <w:bCs/>
          <w:color w:val="auto"/>
          <w:sz w:val="22"/>
          <w:szCs w:val="22"/>
        </w:rPr>
        <w:t>10 (dez) dias</w:t>
      </w:r>
      <w:r w:rsidRPr="007623EE">
        <w:rPr>
          <w:rFonts w:ascii="Times New Roman" w:hAnsi="Times New Roman" w:cs="Times New Roman"/>
          <w:color w:val="auto"/>
          <w:sz w:val="22"/>
          <w:szCs w:val="22"/>
        </w:rPr>
        <w:t xml:space="preserve"> úteis, a contar da comunicação oficial. </w:t>
      </w:r>
    </w:p>
    <w:p w14:paraId="56291ECF" w14:textId="39DC3BE6"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9" w:name="_Hlk113876035"/>
      <w:r w:rsidRPr="007623EE">
        <w:rPr>
          <w:rFonts w:ascii="Times New Roman" w:hAnsi="Times New Roman" w:cs="Times New Roman"/>
          <w:color w:val="auto"/>
          <w:sz w:val="22"/>
          <w:szCs w:val="22"/>
        </w:rPr>
        <w:t xml:space="preserve">Para as infrações previstas nos itens </w:t>
      </w:r>
      <w:bookmarkStart w:id="50" w:name="_Hlk157006610"/>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_Ref114668085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14.1.1</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_Ref114668108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14.1.2</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_Ref114668139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14.1.3</w:t>
      </w:r>
      <w:r w:rsidRPr="007623EE">
        <w:rPr>
          <w:rFonts w:ascii="Times New Roman" w:hAnsi="Times New Roman" w:cs="Times New Roman"/>
          <w:color w:val="auto"/>
          <w:sz w:val="22"/>
          <w:szCs w:val="22"/>
        </w:rPr>
        <w:fldChar w:fldCharType="end"/>
      </w:r>
      <w:bookmarkEnd w:id="50"/>
      <w:r w:rsidRPr="007623EE">
        <w:rPr>
          <w:rFonts w:ascii="Times New Roman" w:hAnsi="Times New Roman" w:cs="Times New Roman"/>
          <w:color w:val="auto"/>
          <w:sz w:val="22"/>
          <w:szCs w:val="22"/>
        </w:rPr>
        <w:t>, a multa será de 0,5% a 15% do valor do contrato licitado.</w:t>
      </w:r>
    </w:p>
    <w:bookmarkEnd w:id="49"/>
    <w:p w14:paraId="028FBE13" w14:textId="0463A345" w:rsidR="00486993" w:rsidRPr="007623EE" w:rsidRDefault="00486993" w:rsidP="00291B67">
      <w:pPr>
        <w:pStyle w:val="Nivel3"/>
        <w:spacing w:before="0" w:after="0" w:line="240" w:lineRule="auto"/>
        <w:ind w:left="0"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Para as infrações previstas nos itens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_Ref114668249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14.1.4</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_Ref114668245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14.1.5</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_Ref114668247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14.1.6</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_Ref114668251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14.1.7</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_Ref114668252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14.1.8</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a multa será de 15% a 30% do valor do contrato licitado.</w:t>
      </w:r>
    </w:p>
    <w:p w14:paraId="5F7B8E5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As sanções de advertência, impedimento de licitar e contratar e declaração de inidoneidade para licitar ou contratar poderão ser aplicadas, cumulativamente ou não, à penalidade de multa.</w:t>
      </w:r>
    </w:p>
    <w:p w14:paraId="22102BE6"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aplicação da sanção de multa será facultada a defesa do interessado no prazo de 15 (quinze) dias úteis, contado da data de sua intimação.</w:t>
      </w:r>
    </w:p>
    <w:p w14:paraId="6170D8F0" w14:textId="216F342F"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sanção de impedimento de licitar e contratar será aplicada ao responsável em decorrência das infrações administrativas relacionadas nos itens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_Ref114668085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14.1.1</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_Ref114668108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14.1.2</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_Ref114668139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14.1.3</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3F6CD8" w14:textId="4E021078"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Poderá ser aplicada ao responsável a sanção de declaração de inidoneidade para licitar ou contratar, em decorrência da prática das infrações dispostas nos itens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_Ref114668249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14.1.4</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_Ref114668245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14.1.5</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_Ref114668247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14.1.6</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_Ref114668251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14.1.7</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_Ref114668252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14.1.8</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_Ref114668252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14.1.8</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bem como pelas infrações administrativas previstas nos itens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_Ref114668085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14.1.1</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_Ref114668108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14.1.2</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e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_Ref114668139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14.1.3</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que justifiquem a imposição de penalidade mais grave que a sanção de impedimento de licitar e contratar, cuja duração observará o prazo previsto no </w:t>
      </w:r>
      <w:hyperlink r:id="rId37" w:anchor="art156§5" w:history="1">
        <w:r w:rsidRPr="007623EE">
          <w:rPr>
            <w:rStyle w:val="Hyperlink"/>
            <w:rFonts w:ascii="Times New Roman" w:hAnsi="Times New Roman" w:cs="Times New Roman"/>
            <w:color w:val="auto"/>
            <w:sz w:val="22"/>
            <w:szCs w:val="22"/>
          </w:rPr>
          <w:t>art. 156, §5º, da Lei n.º 14.133/2021</w:t>
        </w:r>
      </w:hyperlink>
      <w:r w:rsidRPr="007623EE">
        <w:rPr>
          <w:rFonts w:ascii="Times New Roman" w:hAnsi="Times New Roman" w:cs="Times New Roman"/>
          <w:color w:val="auto"/>
          <w:sz w:val="22"/>
          <w:szCs w:val="22"/>
        </w:rPr>
        <w:t>.</w:t>
      </w:r>
    </w:p>
    <w:p w14:paraId="393F6566" w14:textId="41D87CE8"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recusa injustificada do adjudicatário em assinar o contrato ou a ata de registro de preço, ou em aceitar ou retirar o instrumento equivalente no prazo estabelecido pela Administração, descrita no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_Ref114668139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14.1.3</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caracterizará o descumprimento total da obrigação assumida e o sujeitará às penalidades e à imediata perda da garantia de proposta em favor do órgão promotor da licitação. </w:t>
      </w:r>
    </w:p>
    <w:p w14:paraId="5021C61B"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efetivos, que avaliará fatos e circunstâncias conhecidos e intimará o licitante ou o adjudicatário para, no prazo de 15 (quinze) dias úteis, contado da data de sua intimação, apresentar defesa escrita e especificar as provas que pretenda produzir. </w:t>
      </w:r>
    </w:p>
    <w:p w14:paraId="3AB9E1A9"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ou a servidor designado para esta finalidade, que deverá proferir sua decisão no prazo máximo de 20 (vinte) dias úteis, contado do recebimento dos autos.</w:t>
      </w:r>
    </w:p>
    <w:p w14:paraId="0812E0C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46A1C3"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recurso e o pedido de reconsideração terão efeito suspensivo do ato ou da decisão recorrida até que sobrevenha decisão final da autoridade competente ou servidor designado para esta finalidade.</w:t>
      </w:r>
    </w:p>
    <w:p w14:paraId="4BB8A3C2" w14:textId="1843942B"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aplicação das sanções previstas neste edital não exclui, em hipótese alguma, a obrigação de reparação integral dos danos causados.</w:t>
      </w:r>
    </w:p>
    <w:p w14:paraId="739800FF" w14:textId="77777777" w:rsidR="00002ADD" w:rsidRPr="007623EE" w:rsidRDefault="00002ADD" w:rsidP="00291B67">
      <w:pPr>
        <w:pStyle w:val="Nivel2"/>
        <w:numPr>
          <w:ilvl w:val="0"/>
          <w:numId w:val="0"/>
        </w:numPr>
        <w:spacing w:before="0" w:after="0" w:line="240" w:lineRule="auto"/>
        <w:rPr>
          <w:rFonts w:ascii="Times New Roman" w:hAnsi="Times New Roman" w:cs="Times New Roman"/>
          <w:color w:val="auto"/>
          <w:sz w:val="22"/>
          <w:szCs w:val="22"/>
        </w:rPr>
      </w:pPr>
    </w:p>
    <w:p w14:paraId="056F353A" w14:textId="77777777" w:rsidR="00486993" w:rsidRPr="007623EE" w:rsidRDefault="00486993">
      <w:pPr>
        <w:pStyle w:val="Nivel01"/>
        <w:numPr>
          <w:ilvl w:val="0"/>
          <w:numId w:val="2"/>
        </w:numPr>
        <w:spacing w:before="0" w:after="0" w:line="240" w:lineRule="auto"/>
        <w:ind w:left="0" w:firstLine="0"/>
        <w:rPr>
          <w:sz w:val="22"/>
          <w:szCs w:val="22"/>
        </w:rPr>
      </w:pPr>
      <w:bookmarkStart w:id="51" w:name="_Toc135469235"/>
      <w:r w:rsidRPr="007623EE">
        <w:rPr>
          <w:sz w:val="22"/>
          <w:szCs w:val="22"/>
        </w:rPr>
        <w:t>DA IMPUGNAÇÃO AO EDITAL E DO PEDIDO DE ESCLARECIMENTO</w:t>
      </w:r>
      <w:bookmarkEnd w:id="51"/>
    </w:p>
    <w:p w14:paraId="1659AD31"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Qualquer pessoa é parte legítima para impugnar este Edital por irregularidade na aplicação da </w:t>
      </w:r>
      <w:hyperlink r:id="rId38" w:history="1">
        <w:r w:rsidRPr="007623EE">
          <w:rPr>
            <w:rStyle w:val="Hyperlink"/>
            <w:rFonts w:ascii="Times New Roman" w:hAnsi="Times New Roman" w:cs="Times New Roman"/>
            <w:color w:val="auto"/>
            <w:sz w:val="22"/>
            <w:szCs w:val="22"/>
          </w:rPr>
          <w:t>Lei nº 14.133, de 2021</w:t>
        </w:r>
      </w:hyperlink>
      <w:r w:rsidRPr="007623EE">
        <w:rPr>
          <w:rFonts w:ascii="Times New Roman" w:hAnsi="Times New Roman" w:cs="Times New Roman"/>
          <w:color w:val="auto"/>
          <w:sz w:val="22"/>
          <w:szCs w:val="22"/>
        </w:rPr>
        <w:t>, devendo protocolar o pedido até 3 (três) dias úteis antes da data da abertura do certame.</w:t>
      </w:r>
    </w:p>
    <w:p w14:paraId="0955F05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resposta à impugnação ou ao pedido de esclarecimento será divulgado em sítio eletrônico oficial no prazo de até 3 (três) dias úteis, limitado ao último dia útil anterior à data da abertura do certame.</w:t>
      </w:r>
    </w:p>
    <w:p w14:paraId="40F214A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impugnação e o pedido de esclarecimento poderão ser realizados por forma eletrônica, no e-mail: </w:t>
      </w:r>
      <w:hyperlink r:id="rId39" w:history="1">
        <w:r w:rsidRPr="007623EE">
          <w:rPr>
            <w:rStyle w:val="Hyperlink"/>
            <w:rFonts w:ascii="Times New Roman" w:hAnsi="Times New Roman" w:cs="Times New Roman"/>
            <w:sz w:val="22"/>
            <w:szCs w:val="22"/>
          </w:rPr>
          <w:t>licitagoioxim@yahoo.com.br</w:t>
        </w:r>
      </w:hyperlink>
      <w:r w:rsidRPr="007623EE">
        <w:rPr>
          <w:rFonts w:ascii="Times New Roman" w:hAnsi="Times New Roman" w:cs="Times New Roman"/>
          <w:color w:val="auto"/>
          <w:sz w:val="22"/>
          <w:szCs w:val="22"/>
        </w:rPr>
        <w:t>.</w:t>
      </w:r>
    </w:p>
    <w:p w14:paraId="220ECC0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As impugnações e pedidos de esclarecimentos não suspendem os prazos previstos no certame.</w:t>
      </w:r>
    </w:p>
    <w:p w14:paraId="2CB599A2" w14:textId="77777777" w:rsidR="00486993" w:rsidRPr="007623EE" w:rsidRDefault="00486993" w:rsidP="00291B67">
      <w:pPr>
        <w:pStyle w:val="Nivel3"/>
        <w:spacing w:before="0" w:after="0" w:line="240" w:lineRule="auto"/>
        <w:ind w:left="1639" w:hanging="505"/>
        <w:rPr>
          <w:rFonts w:ascii="Times New Roman" w:hAnsi="Times New Roman" w:cs="Times New Roman"/>
          <w:sz w:val="22"/>
          <w:szCs w:val="22"/>
        </w:rPr>
      </w:pPr>
      <w:r w:rsidRPr="007623EE">
        <w:rPr>
          <w:rFonts w:ascii="Times New Roman" w:hAnsi="Times New Roman" w:cs="Times New Roman"/>
          <w:sz w:val="22"/>
          <w:szCs w:val="22"/>
        </w:rPr>
        <w:lastRenderedPageBreak/>
        <w:t>A concessão de efeito suspensivo à impugnação é medida excepcional e deverá ser motivada pelo agente de contratação, nos autos do processo de licitação.</w:t>
      </w:r>
    </w:p>
    <w:p w14:paraId="4DD3B012"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Acolhida a impugnação, será definida e publicada nova data para a realização do certame.</w:t>
      </w:r>
    </w:p>
    <w:p w14:paraId="08EDDD00" w14:textId="77777777" w:rsidR="0034271D" w:rsidRPr="007623EE" w:rsidRDefault="0034271D" w:rsidP="0034271D">
      <w:pPr>
        <w:pStyle w:val="Nivel2"/>
        <w:numPr>
          <w:ilvl w:val="0"/>
          <w:numId w:val="0"/>
        </w:numPr>
        <w:spacing w:before="0" w:after="0" w:line="240" w:lineRule="auto"/>
        <w:rPr>
          <w:rFonts w:ascii="Times New Roman" w:hAnsi="Times New Roman" w:cs="Times New Roman"/>
          <w:color w:val="auto"/>
          <w:sz w:val="22"/>
          <w:szCs w:val="22"/>
        </w:rPr>
      </w:pPr>
    </w:p>
    <w:p w14:paraId="4D1682AC" w14:textId="77777777" w:rsidR="00486993" w:rsidRPr="007623EE" w:rsidRDefault="00486993">
      <w:pPr>
        <w:pStyle w:val="Nivel01"/>
        <w:numPr>
          <w:ilvl w:val="0"/>
          <w:numId w:val="2"/>
        </w:numPr>
        <w:spacing w:before="0" w:after="0" w:line="240" w:lineRule="auto"/>
        <w:ind w:left="0" w:firstLine="0"/>
        <w:rPr>
          <w:sz w:val="22"/>
          <w:szCs w:val="22"/>
        </w:rPr>
      </w:pPr>
      <w:bookmarkStart w:id="52" w:name="_Toc135469236"/>
      <w:r w:rsidRPr="007623EE">
        <w:rPr>
          <w:sz w:val="22"/>
          <w:szCs w:val="22"/>
        </w:rPr>
        <w:t>DAS DISPOSIÇÕES GERAIS</w:t>
      </w:r>
      <w:bookmarkEnd w:id="52"/>
    </w:p>
    <w:p w14:paraId="739FDC0B"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53" w:name="_Hlk82473550"/>
      <w:r w:rsidRPr="007623EE">
        <w:rPr>
          <w:rFonts w:ascii="Times New Roman" w:hAnsi="Times New Roman" w:cs="Times New Roman"/>
          <w:color w:val="auto"/>
          <w:sz w:val="22"/>
          <w:szCs w:val="22"/>
        </w:rPr>
        <w:t>Será divulgada ata da sessão pública no sistema eletrônico.</w:t>
      </w:r>
    </w:p>
    <w:p w14:paraId="56C990D9"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DC6C29B"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Todas as referências de tempo no Edital, no aviso e durante a sessão pública observarão o horário de Brasília - DF.</w:t>
      </w:r>
    </w:p>
    <w:p w14:paraId="1D246BC2"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homologação do resultado desta licitação não implicará direito à contratação.</w:t>
      </w:r>
    </w:p>
    <w:p w14:paraId="1946B4D7"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8945AE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E6FE54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contagem dos prazos estabelecidos neste Edital e seus Anexos, excluir-se-á o dia do início e incluir-se-á o do vencimento. Só se iniciam e vencem os prazos em dias de expediente na Administração.</w:t>
      </w:r>
    </w:p>
    <w:p w14:paraId="25BB7F5B"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desatendimento de exigências formais não essenciais não importará o afastamento do licitante, desde que seja possível o aproveitamento do ato, observados os princípios da isonomia e do interesse público.</w:t>
      </w:r>
    </w:p>
    <w:p w14:paraId="25118021"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hAnsi="Times New Roman" w:cs="Times New Roman"/>
          <w:color w:val="auto"/>
          <w:sz w:val="22"/>
          <w:szCs w:val="22"/>
        </w:rPr>
        <w:t>Em caso de divergência entre disposições deste Edital e de seus anexos ou demais peças que compõem o processo, prevalecerá as deste Edital.</w:t>
      </w:r>
    </w:p>
    <w:p w14:paraId="2B6D4310" w14:textId="77777777" w:rsidR="00486993" w:rsidRPr="007623EE" w:rsidRDefault="00486993" w:rsidP="00291B67">
      <w:pPr>
        <w:pStyle w:val="Nivel3"/>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Nos casos de divergência ou equívocos encontrados no edital no momento da sessão ou análise da documentação, o Agente de Contratação/Comissão de licitação poderá sanar os equívocos registrando em Ata e dando conhecimento a todos.</w:t>
      </w:r>
    </w:p>
    <w:p w14:paraId="19B284D2"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hAnsi="Times New Roman" w:cs="Times New Roman"/>
          <w:color w:val="auto"/>
          <w:sz w:val="22"/>
          <w:szCs w:val="22"/>
        </w:rPr>
        <w:t>O Edital e seus anexos estão disponíveis, na íntegra, no Portal Nacional de Contratações Públicas (</w:t>
      </w:r>
      <w:hyperlink r:id="rId40" w:history="1">
        <w:r w:rsidRPr="007623EE">
          <w:rPr>
            <w:rStyle w:val="Hyperlink"/>
            <w:rFonts w:ascii="Times New Roman" w:hAnsi="Times New Roman" w:cs="Times New Roman"/>
            <w:color w:val="auto"/>
            <w:sz w:val="22"/>
            <w:szCs w:val="22"/>
          </w:rPr>
          <w:t>PNCP</w:t>
        </w:r>
      </w:hyperlink>
      <w:r w:rsidRPr="007623EE">
        <w:rPr>
          <w:rFonts w:ascii="Times New Roman" w:hAnsi="Times New Roman" w:cs="Times New Roman"/>
          <w:color w:val="auto"/>
          <w:sz w:val="22"/>
          <w:szCs w:val="22"/>
        </w:rPr>
        <w:t xml:space="preserve">), na plataforma LICITANET e endereço eletrônico </w:t>
      </w:r>
      <w:r w:rsidRPr="007623EE">
        <w:rPr>
          <w:rFonts w:ascii="Times New Roman" w:hAnsi="Times New Roman" w:cs="Times New Roman"/>
          <w:sz w:val="22"/>
          <w:szCs w:val="22"/>
        </w:rPr>
        <w:t>www.goioxim.pr.gov.br</w:t>
      </w:r>
      <w:r w:rsidRPr="007623EE">
        <w:rPr>
          <w:rFonts w:ascii="Times New Roman" w:hAnsi="Times New Roman" w:cs="Times New Roman"/>
          <w:color w:val="auto"/>
          <w:sz w:val="22"/>
          <w:szCs w:val="22"/>
        </w:rPr>
        <w:t>.</w:t>
      </w:r>
    </w:p>
    <w:p w14:paraId="709E351E" w14:textId="77777777" w:rsidR="00486993" w:rsidRPr="007623E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7623EE">
        <w:rPr>
          <w:rFonts w:ascii="Times New Roman" w:hAnsi="Times New Roman" w:cs="Times New Roman"/>
          <w:color w:val="auto"/>
          <w:sz w:val="22"/>
          <w:szCs w:val="22"/>
        </w:rPr>
        <w:t>Integram este Edital, para todos os fins e efeitos, os seguintes anexos:</w:t>
      </w:r>
    </w:p>
    <w:p w14:paraId="0068AF05" w14:textId="77777777" w:rsidR="00486993" w:rsidRPr="007623EE" w:rsidRDefault="00486993" w:rsidP="00291B67">
      <w:pPr>
        <w:pStyle w:val="Nivel3"/>
        <w:spacing w:before="0" w:after="0" w:line="240" w:lineRule="auto"/>
        <w:ind w:left="708"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ANEXO I - Termo de Referência</w:t>
      </w:r>
    </w:p>
    <w:p w14:paraId="4B0F14AE" w14:textId="77777777" w:rsidR="00486993" w:rsidRPr="007623EE" w:rsidRDefault="00486993" w:rsidP="00291B67">
      <w:pPr>
        <w:pStyle w:val="Nivel4"/>
        <w:spacing w:before="0" w:after="0" w:line="240" w:lineRule="auto"/>
        <w:ind w:left="708"/>
        <w:rPr>
          <w:rFonts w:ascii="Times New Roman" w:hAnsi="Times New Roman" w:cs="Times New Roman"/>
          <w:sz w:val="22"/>
          <w:szCs w:val="22"/>
        </w:rPr>
      </w:pPr>
      <w:r w:rsidRPr="007623EE">
        <w:rPr>
          <w:rFonts w:ascii="Times New Roman" w:hAnsi="Times New Roman" w:cs="Times New Roman"/>
          <w:sz w:val="22"/>
          <w:szCs w:val="22"/>
        </w:rPr>
        <w:t>Apêndice do Anexo I – Estudo Técnico Preliminar</w:t>
      </w:r>
    </w:p>
    <w:p w14:paraId="1C992417" w14:textId="77777777" w:rsidR="00486993" w:rsidRPr="007623EE" w:rsidRDefault="00486993">
      <w:pPr>
        <w:pStyle w:val="Nivel3"/>
        <w:numPr>
          <w:ilvl w:val="2"/>
          <w:numId w:val="7"/>
        </w:numPr>
        <w:spacing w:before="0" w:after="0" w:line="240" w:lineRule="auto"/>
        <w:ind w:left="708"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ANEXO II –MODELO DE PROPOSTA DE PREÇOS</w:t>
      </w:r>
    </w:p>
    <w:p w14:paraId="3A0A5628" w14:textId="77777777" w:rsidR="00486993" w:rsidRPr="007623EE" w:rsidRDefault="00486993">
      <w:pPr>
        <w:pStyle w:val="Nvel3-R"/>
        <w:numPr>
          <w:ilvl w:val="2"/>
          <w:numId w:val="2"/>
        </w:numPr>
        <w:spacing w:before="0" w:after="0" w:line="240" w:lineRule="auto"/>
        <w:ind w:left="708"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ANEXO III – MODELO DE DECLARAÇÃO UNIFICADA</w:t>
      </w:r>
    </w:p>
    <w:p w14:paraId="3998012B" w14:textId="77777777" w:rsidR="00486993" w:rsidRPr="007623EE" w:rsidRDefault="00486993">
      <w:pPr>
        <w:pStyle w:val="Nvel3-R"/>
        <w:numPr>
          <w:ilvl w:val="2"/>
          <w:numId w:val="2"/>
        </w:numPr>
        <w:spacing w:before="0" w:after="0" w:line="240" w:lineRule="auto"/>
        <w:ind w:left="708"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ANEXO IV – MODELO DE DECLARAÇÃO DE ENQUADRAMENTO COMO ME/EPP</w:t>
      </w:r>
    </w:p>
    <w:p w14:paraId="177190C9" w14:textId="77777777" w:rsidR="00486993" w:rsidRPr="007623EE" w:rsidRDefault="00486993" w:rsidP="00291B67">
      <w:pPr>
        <w:pStyle w:val="Nivel3"/>
        <w:spacing w:before="0" w:after="0" w:line="240" w:lineRule="auto"/>
        <w:ind w:left="708"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ANEXO V – MINUTA DE ATA DE REGISTRO DE PREÇOS</w:t>
      </w:r>
    </w:p>
    <w:p w14:paraId="7ACC3167" w14:textId="77777777" w:rsidR="00486993" w:rsidRPr="007623EE" w:rsidRDefault="00486993" w:rsidP="00291B67">
      <w:pPr>
        <w:pStyle w:val="Nivel3"/>
        <w:spacing w:before="0" w:after="0" w:line="240" w:lineRule="auto"/>
        <w:ind w:left="708"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ANEXO VI – MINUTA CONTRATO ADM</w:t>
      </w:r>
    </w:p>
    <w:p w14:paraId="06903A14" w14:textId="77777777" w:rsidR="00486993" w:rsidRPr="007623EE" w:rsidRDefault="00486993" w:rsidP="00291B67">
      <w:pPr>
        <w:pStyle w:val="Nivel3"/>
        <w:numPr>
          <w:ilvl w:val="0"/>
          <w:numId w:val="0"/>
        </w:numPr>
        <w:spacing w:before="0" w:after="0" w:line="240" w:lineRule="auto"/>
        <w:rPr>
          <w:rFonts w:ascii="Times New Roman" w:hAnsi="Times New Roman" w:cs="Times New Roman"/>
          <w:color w:val="auto"/>
          <w:sz w:val="22"/>
          <w:szCs w:val="22"/>
        </w:rPr>
      </w:pPr>
    </w:p>
    <w:p w14:paraId="0F8B65B5" w14:textId="6146D709" w:rsidR="00486993" w:rsidRPr="007623EE" w:rsidRDefault="00486993" w:rsidP="00291B67">
      <w:pPr>
        <w:spacing w:after="0" w:line="240" w:lineRule="auto"/>
        <w:jc w:val="right"/>
        <w:rPr>
          <w:rFonts w:ascii="Times New Roman" w:eastAsia="MS Mincho" w:hAnsi="Times New Roman" w:cs="Times New Roman"/>
          <w:b/>
        </w:rPr>
      </w:pPr>
      <w:proofErr w:type="spellStart"/>
      <w:r w:rsidRPr="007623EE">
        <w:rPr>
          <w:rFonts w:ascii="Times New Roman" w:eastAsia="MS Mincho" w:hAnsi="Times New Roman" w:cs="Times New Roman"/>
        </w:rPr>
        <w:t>Goioxim</w:t>
      </w:r>
      <w:proofErr w:type="spellEnd"/>
      <w:r w:rsidRPr="007623EE">
        <w:rPr>
          <w:rFonts w:ascii="Times New Roman" w:eastAsia="MS Mincho" w:hAnsi="Times New Roman" w:cs="Times New Roman"/>
        </w:rPr>
        <w:t xml:space="preserve">, </w:t>
      </w:r>
      <w:r w:rsidR="00107C59" w:rsidRPr="007623EE">
        <w:rPr>
          <w:rFonts w:ascii="Times New Roman" w:eastAsia="MS Mincho" w:hAnsi="Times New Roman" w:cs="Times New Roman"/>
        </w:rPr>
        <w:t>22</w:t>
      </w:r>
      <w:r w:rsidR="009D0344" w:rsidRPr="007623EE">
        <w:rPr>
          <w:rFonts w:ascii="Times New Roman" w:eastAsia="MS Mincho" w:hAnsi="Times New Roman" w:cs="Times New Roman"/>
        </w:rPr>
        <w:t xml:space="preserve"> de outubro de 2024</w:t>
      </w:r>
      <w:r w:rsidRPr="007623EE">
        <w:rPr>
          <w:rFonts w:ascii="Times New Roman" w:eastAsia="MS Mincho" w:hAnsi="Times New Roman" w:cs="Times New Roman"/>
        </w:rPr>
        <w:t>.</w:t>
      </w:r>
      <w:bookmarkEnd w:id="53"/>
    </w:p>
    <w:p w14:paraId="71C97B29" w14:textId="77777777" w:rsidR="00486993" w:rsidRPr="007623EE" w:rsidRDefault="00486993" w:rsidP="00291B67">
      <w:pPr>
        <w:spacing w:after="0" w:line="240" w:lineRule="auto"/>
        <w:jc w:val="center"/>
        <w:rPr>
          <w:rFonts w:ascii="Times New Roman" w:eastAsia="MS Mincho" w:hAnsi="Times New Roman" w:cs="Times New Roman"/>
          <w:b/>
        </w:rPr>
      </w:pPr>
    </w:p>
    <w:p w14:paraId="5986CCC1" w14:textId="77777777" w:rsidR="00486993" w:rsidRPr="007623EE" w:rsidRDefault="00486993" w:rsidP="00291B67">
      <w:pPr>
        <w:spacing w:after="0" w:line="240" w:lineRule="auto"/>
        <w:jc w:val="center"/>
        <w:rPr>
          <w:rFonts w:ascii="Times New Roman" w:eastAsia="MS Mincho" w:hAnsi="Times New Roman" w:cs="Times New Roman"/>
          <w:b/>
        </w:rPr>
      </w:pPr>
      <w:r w:rsidRPr="007623EE">
        <w:rPr>
          <w:rFonts w:ascii="Times New Roman" w:eastAsia="MS Mincho" w:hAnsi="Times New Roman" w:cs="Times New Roman"/>
          <w:b/>
        </w:rPr>
        <w:t xml:space="preserve">MARI TEREZINHA DA SILVA </w:t>
      </w:r>
    </w:p>
    <w:p w14:paraId="2369E181" w14:textId="1A843756" w:rsidR="00B3251E" w:rsidRPr="007623EE" w:rsidRDefault="00486993" w:rsidP="00291B67">
      <w:pPr>
        <w:spacing w:after="0" w:line="240" w:lineRule="auto"/>
        <w:jc w:val="center"/>
        <w:rPr>
          <w:rFonts w:ascii="Times New Roman" w:eastAsia="MS Mincho" w:hAnsi="Times New Roman" w:cs="Times New Roman"/>
          <w:b/>
        </w:rPr>
      </w:pPr>
      <w:r w:rsidRPr="007623EE">
        <w:rPr>
          <w:rFonts w:ascii="Times New Roman" w:eastAsia="MS Mincho" w:hAnsi="Times New Roman" w:cs="Times New Roman"/>
          <w:b/>
        </w:rPr>
        <w:t>Prefeita Municipal</w:t>
      </w:r>
    </w:p>
    <w:p w14:paraId="5D4B8BCC" w14:textId="77777777" w:rsidR="00B3251E" w:rsidRPr="007623EE" w:rsidRDefault="00B3251E">
      <w:pPr>
        <w:rPr>
          <w:rFonts w:ascii="Times New Roman" w:eastAsia="MS Mincho" w:hAnsi="Times New Roman" w:cs="Times New Roman"/>
          <w:b/>
        </w:rPr>
      </w:pPr>
      <w:r w:rsidRPr="007623EE">
        <w:rPr>
          <w:rFonts w:ascii="Times New Roman" w:eastAsia="MS Mincho" w:hAnsi="Times New Roman" w:cs="Times New Roman"/>
          <w:b/>
        </w:rPr>
        <w:br w:type="page"/>
      </w:r>
    </w:p>
    <w:p w14:paraId="2D9A7B98" w14:textId="5BF61B53" w:rsidR="00486993" w:rsidRPr="007623EE" w:rsidRDefault="00B3251E" w:rsidP="00291B67">
      <w:pPr>
        <w:spacing w:after="0" w:line="240" w:lineRule="auto"/>
        <w:jc w:val="center"/>
        <w:rPr>
          <w:rFonts w:ascii="Times New Roman" w:eastAsia="MS Mincho" w:hAnsi="Times New Roman" w:cs="Times New Roman"/>
          <w:b/>
        </w:rPr>
      </w:pPr>
      <w:r w:rsidRPr="007623EE">
        <w:rPr>
          <w:rFonts w:ascii="Times New Roman" w:eastAsia="MS Mincho" w:hAnsi="Times New Roman" w:cs="Times New Roman"/>
          <w:b/>
        </w:rPr>
        <w:lastRenderedPageBreak/>
        <w:t>ANEXO I</w:t>
      </w:r>
    </w:p>
    <w:p w14:paraId="32B2566D" w14:textId="3C039492" w:rsidR="00B3251E" w:rsidRPr="007623EE" w:rsidRDefault="00B3251E" w:rsidP="00B3251E">
      <w:pPr>
        <w:spacing w:after="0" w:line="240" w:lineRule="auto"/>
        <w:jc w:val="center"/>
        <w:rPr>
          <w:rFonts w:ascii="Times New Roman" w:eastAsia="Times New Roman" w:hAnsi="Times New Roman" w:cs="Times New Roman"/>
          <w:b/>
          <w:bCs/>
        </w:rPr>
      </w:pPr>
      <w:bookmarkStart w:id="54" w:name="_Hlk168913062"/>
      <w:bookmarkStart w:id="55" w:name="_Hlk160091134"/>
      <w:r w:rsidRPr="007623EE">
        <w:rPr>
          <w:rFonts w:ascii="Times New Roman" w:eastAsia="Times New Roman" w:hAnsi="Times New Roman" w:cs="Times New Roman"/>
          <w:b/>
          <w:bCs/>
        </w:rPr>
        <w:t>TERMO DE REFERÊNCIA</w:t>
      </w:r>
    </w:p>
    <w:p w14:paraId="7EAA711B" w14:textId="77777777" w:rsidR="00B3251E" w:rsidRPr="007623EE" w:rsidRDefault="00B3251E" w:rsidP="00B3251E">
      <w:pPr>
        <w:spacing w:after="0" w:line="240" w:lineRule="auto"/>
        <w:rPr>
          <w:rFonts w:ascii="Times New Roman" w:eastAsia="Times New Roman" w:hAnsi="Times New Roman" w:cs="Times New Roman"/>
        </w:rPr>
      </w:pPr>
    </w:p>
    <w:p w14:paraId="6BC20D05" w14:textId="77777777" w:rsidR="00B3251E" w:rsidRPr="007623EE" w:rsidRDefault="00B3251E" w:rsidP="00B3251E">
      <w:pPr>
        <w:spacing w:after="0" w:line="240" w:lineRule="auto"/>
        <w:jc w:val="both"/>
        <w:rPr>
          <w:rFonts w:ascii="Times New Roman" w:eastAsia="Times New Roman" w:hAnsi="Times New Roman" w:cs="Times New Roman"/>
          <w:b/>
          <w:bCs/>
        </w:rPr>
      </w:pPr>
      <w:r w:rsidRPr="007623EE">
        <w:rPr>
          <w:rFonts w:ascii="Times New Roman" w:eastAsia="Times New Roman" w:hAnsi="Times New Roman" w:cs="Times New Roman"/>
          <w:b/>
          <w:bCs/>
        </w:rPr>
        <w:t xml:space="preserve">1. DAS CONDIÇÕES GERAIS DA CONTRATAÇÃO </w:t>
      </w:r>
    </w:p>
    <w:p w14:paraId="0E7A6E88" w14:textId="77777777" w:rsidR="00B3251E" w:rsidRPr="007623EE" w:rsidRDefault="00B3251E" w:rsidP="00C92C98">
      <w:pPr>
        <w:spacing w:after="0"/>
        <w:jc w:val="both"/>
        <w:rPr>
          <w:rFonts w:ascii="Times New Roman" w:eastAsia="Times New Roman" w:hAnsi="Times New Roman" w:cs="Times New Roman"/>
        </w:rPr>
      </w:pPr>
      <w:r w:rsidRPr="007623EE">
        <w:rPr>
          <w:rFonts w:ascii="Times New Roman" w:eastAsia="Times New Roman" w:hAnsi="Times New Roman" w:cs="Times New Roman"/>
        </w:rPr>
        <w:t xml:space="preserve">1.1. O presente Termo de Referência tem por objeto a </w:t>
      </w:r>
      <w:bookmarkStart w:id="56" w:name="_Hlk170387633"/>
      <w:r w:rsidRPr="007623EE">
        <w:rPr>
          <w:rFonts w:ascii="Times New Roman" w:eastAsia="Times New Roman" w:hAnsi="Times New Roman" w:cs="Times New Roman"/>
          <w:b/>
          <w:bCs/>
        </w:rPr>
        <w:t>Contratação de empresa especializada para fornecimento de refeições tipo almoço buffet livre para atendimento das demandas das secretarias municipais</w:t>
      </w:r>
      <w:r w:rsidRPr="007623EE">
        <w:rPr>
          <w:rFonts w:ascii="Times New Roman" w:eastAsia="Times New Roman" w:hAnsi="Times New Roman" w:cs="Times New Roman"/>
        </w:rPr>
        <w:t>. Os itens são os descritos abaixo.</w:t>
      </w:r>
      <w:bookmarkEnd w:id="56"/>
    </w:p>
    <w:tbl>
      <w:tblPr>
        <w:tblW w:w="5126" w:type="pct"/>
        <w:tblInd w:w="-113" w:type="dxa"/>
        <w:tblLayout w:type="fixed"/>
        <w:tblCellMar>
          <w:top w:w="15" w:type="dxa"/>
          <w:left w:w="15" w:type="dxa"/>
          <w:bottom w:w="15" w:type="dxa"/>
          <w:right w:w="15" w:type="dxa"/>
        </w:tblCellMar>
        <w:tblLook w:val="0000" w:firstRow="0" w:lastRow="0" w:firstColumn="0" w:lastColumn="0" w:noHBand="0" w:noVBand="0"/>
      </w:tblPr>
      <w:tblGrid>
        <w:gridCol w:w="955"/>
        <w:gridCol w:w="5816"/>
        <w:gridCol w:w="706"/>
        <w:gridCol w:w="708"/>
        <w:gridCol w:w="850"/>
        <w:gridCol w:w="829"/>
      </w:tblGrid>
      <w:tr w:rsidR="00C92C98" w:rsidRPr="007623EE" w14:paraId="11441B4F" w14:textId="77777777" w:rsidTr="00C92C98">
        <w:tc>
          <w:tcPr>
            <w:tcW w:w="484" w:type="pct"/>
            <w:tcBorders>
              <w:top w:val="single" w:sz="6" w:space="0" w:color="000000"/>
              <w:left w:val="single" w:sz="6" w:space="0" w:color="000000"/>
              <w:bottom w:val="single" w:sz="6" w:space="0" w:color="000000"/>
              <w:right w:val="single" w:sz="6" w:space="0" w:color="000000"/>
            </w:tcBorders>
            <w:shd w:val="clear" w:color="auto" w:fill="auto"/>
          </w:tcPr>
          <w:p w14:paraId="26BBBB82" w14:textId="77777777" w:rsidR="00C92C98" w:rsidRPr="007623EE" w:rsidRDefault="00C92C98" w:rsidP="00C92C98">
            <w:pPr>
              <w:pStyle w:val="ParagraphStyle"/>
              <w:jc w:val="center"/>
              <w:rPr>
                <w:rFonts w:ascii="Times New Roman" w:hAnsi="Times New Roman" w:cs="Times New Roman"/>
                <w:b/>
                <w:bCs/>
                <w:sz w:val="22"/>
                <w:szCs w:val="22"/>
              </w:rPr>
            </w:pPr>
            <w:r w:rsidRPr="007623EE">
              <w:rPr>
                <w:rFonts w:ascii="Times New Roman" w:hAnsi="Times New Roman" w:cs="Times New Roman"/>
                <w:b/>
                <w:bCs/>
                <w:sz w:val="22"/>
                <w:szCs w:val="22"/>
              </w:rPr>
              <w:t>Item</w:t>
            </w:r>
          </w:p>
        </w:tc>
        <w:tc>
          <w:tcPr>
            <w:tcW w:w="2948" w:type="pct"/>
            <w:tcBorders>
              <w:top w:val="single" w:sz="6" w:space="0" w:color="000000"/>
              <w:left w:val="single" w:sz="6" w:space="0" w:color="000000"/>
              <w:bottom w:val="single" w:sz="6" w:space="0" w:color="000000"/>
              <w:right w:val="single" w:sz="6" w:space="0" w:color="000000"/>
            </w:tcBorders>
            <w:shd w:val="clear" w:color="auto" w:fill="auto"/>
          </w:tcPr>
          <w:p w14:paraId="0B15207A" w14:textId="7EF22AEE" w:rsidR="00C92C98" w:rsidRPr="007623EE" w:rsidRDefault="00C92C98" w:rsidP="00C92C98">
            <w:pPr>
              <w:pStyle w:val="ParagraphStyle"/>
              <w:jc w:val="center"/>
              <w:rPr>
                <w:rFonts w:ascii="Times New Roman" w:hAnsi="Times New Roman" w:cs="Times New Roman"/>
                <w:b/>
                <w:bCs/>
                <w:sz w:val="22"/>
                <w:szCs w:val="22"/>
              </w:rPr>
            </w:pPr>
            <w:r w:rsidRPr="007623EE">
              <w:rPr>
                <w:rFonts w:ascii="Times New Roman" w:hAnsi="Times New Roman" w:cs="Times New Roman"/>
                <w:b/>
                <w:bCs/>
                <w:sz w:val="22"/>
                <w:szCs w:val="22"/>
              </w:rPr>
              <w:t>Descrição</w:t>
            </w:r>
          </w:p>
        </w:tc>
        <w:tc>
          <w:tcPr>
            <w:tcW w:w="358" w:type="pct"/>
            <w:tcBorders>
              <w:top w:val="single" w:sz="6" w:space="0" w:color="000000"/>
              <w:left w:val="single" w:sz="6" w:space="0" w:color="000000"/>
              <w:bottom w:val="single" w:sz="6" w:space="0" w:color="000000"/>
              <w:right w:val="single" w:sz="6" w:space="0" w:color="000000"/>
            </w:tcBorders>
          </w:tcPr>
          <w:p w14:paraId="169F6997" w14:textId="49355DF0" w:rsidR="00C92C98" w:rsidRPr="007623EE" w:rsidRDefault="00C92C98" w:rsidP="00C92C98">
            <w:pPr>
              <w:pStyle w:val="ParagraphStyle"/>
              <w:jc w:val="center"/>
              <w:rPr>
                <w:rFonts w:ascii="Times New Roman" w:hAnsi="Times New Roman" w:cs="Times New Roman"/>
                <w:b/>
                <w:bCs/>
                <w:sz w:val="22"/>
                <w:szCs w:val="22"/>
              </w:rPr>
            </w:pPr>
            <w:r w:rsidRPr="007623EE">
              <w:rPr>
                <w:rFonts w:ascii="Times New Roman" w:hAnsi="Times New Roman" w:cs="Times New Roman"/>
                <w:b/>
                <w:bCs/>
                <w:sz w:val="22"/>
                <w:szCs w:val="22"/>
              </w:rPr>
              <w:t>Unid.</w:t>
            </w:r>
          </w:p>
        </w:tc>
        <w:tc>
          <w:tcPr>
            <w:tcW w:w="359" w:type="pct"/>
            <w:tcBorders>
              <w:top w:val="single" w:sz="6" w:space="0" w:color="000000"/>
              <w:left w:val="single" w:sz="6" w:space="0" w:color="000000"/>
              <w:bottom w:val="single" w:sz="6" w:space="0" w:color="000000"/>
              <w:right w:val="single" w:sz="6" w:space="0" w:color="000000"/>
            </w:tcBorders>
            <w:shd w:val="clear" w:color="auto" w:fill="auto"/>
          </w:tcPr>
          <w:p w14:paraId="448BAF47" w14:textId="3CDD735C" w:rsidR="00C92C98" w:rsidRPr="007623EE" w:rsidRDefault="00C92C98" w:rsidP="00C92C98">
            <w:pPr>
              <w:pStyle w:val="ParagraphStyle"/>
              <w:jc w:val="center"/>
              <w:rPr>
                <w:rFonts w:ascii="Times New Roman" w:hAnsi="Times New Roman" w:cs="Times New Roman"/>
                <w:b/>
                <w:bCs/>
                <w:sz w:val="22"/>
                <w:szCs w:val="22"/>
              </w:rPr>
            </w:pPr>
            <w:proofErr w:type="spellStart"/>
            <w:r w:rsidRPr="007623EE">
              <w:rPr>
                <w:rFonts w:ascii="Times New Roman" w:hAnsi="Times New Roman" w:cs="Times New Roman"/>
                <w:b/>
                <w:bCs/>
                <w:sz w:val="22"/>
                <w:szCs w:val="22"/>
              </w:rPr>
              <w:t>Qtd</w:t>
            </w:r>
            <w:proofErr w:type="spellEnd"/>
          </w:p>
        </w:tc>
        <w:tc>
          <w:tcPr>
            <w:tcW w:w="431" w:type="pct"/>
            <w:tcBorders>
              <w:top w:val="single" w:sz="6" w:space="0" w:color="000000"/>
              <w:left w:val="single" w:sz="6" w:space="0" w:color="000000"/>
              <w:bottom w:val="single" w:sz="6" w:space="0" w:color="000000"/>
              <w:right w:val="single" w:sz="6" w:space="0" w:color="000000"/>
            </w:tcBorders>
            <w:shd w:val="clear" w:color="auto" w:fill="auto"/>
          </w:tcPr>
          <w:p w14:paraId="3DD01128" w14:textId="72A59C2F" w:rsidR="00C92C98" w:rsidRPr="007623EE" w:rsidRDefault="00C92C98" w:rsidP="00C92C98">
            <w:pPr>
              <w:pStyle w:val="ParagraphStyle"/>
              <w:jc w:val="center"/>
              <w:rPr>
                <w:rFonts w:ascii="Times New Roman" w:hAnsi="Times New Roman" w:cs="Times New Roman"/>
                <w:b/>
                <w:bCs/>
                <w:sz w:val="22"/>
                <w:szCs w:val="22"/>
              </w:rPr>
            </w:pPr>
            <w:r w:rsidRPr="007623EE">
              <w:rPr>
                <w:rFonts w:ascii="Times New Roman" w:hAnsi="Times New Roman" w:cs="Times New Roman"/>
                <w:b/>
                <w:bCs/>
                <w:sz w:val="22"/>
                <w:szCs w:val="22"/>
              </w:rPr>
              <w:t xml:space="preserve">Valor </w:t>
            </w:r>
            <w:proofErr w:type="spellStart"/>
            <w:r w:rsidRPr="007623EE">
              <w:rPr>
                <w:rFonts w:ascii="Times New Roman" w:hAnsi="Times New Roman" w:cs="Times New Roman"/>
                <w:b/>
                <w:bCs/>
                <w:sz w:val="22"/>
                <w:szCs w:val="22"/>
              </w:rPr>
              <w:t>Unt</w:t>
            </w:r>
            <w:proofErr w:type="spellEnd"/>
            <w:r w:rsidRPr="007623EE">
              <w:rPr>
                <w:rFonts w:ascii="Times New Roman" w:hAnsi="Times New Roman" w:cs="Times New Roman"/>
                <w:b/>
                <w:bCs/>
                <w:sz w:val="22"/>
                <w:szCs w:val="22"/>
              </w:rPr>
              <w:t>.</w:t>
            </w:r>
          </w:p>
        </w:tc>
        <w:tc>
          <w:tcPr>
            <w:tcW w:w="420" w:type="pct"/>
            <w:tcBorders>
              <w:top w:val="single" w:sz="6" w:space="0" w:color="000000"/>
              <w:left w:val="single" w:sz="6" w:space="0" w:color="000000"/>
              <w:bottom w:val="single" w:sz="6" w:space="0" w:color="000000"/>
              <w:right w:val="single" w:sz="6" w:space="0" w:color="000000"/>
            </w:tcBorders>
            <w:shd w:val="clear" w:color="auto" w:fill="auto"/>
          </w:tcPr>
          <w:p w14:paraId="722F079E" w14:textId="5FA0309D" w:rsidR="00C92C98" w:rsidRPr="007623EE" w:rsidRDefault="00C92C98" w:rsidP="00C92C98">
            <w:pPr>
              <w:pStyle w:val="ParagraphStyle"/>
              <w:jc w:val="center"/>
              <w:rPr>
                <w:rFonts w:ascii="Times New Roman" w:hAnsi="Times New Roman" w:cs="Times New Roman"/>
                <w:b/>
                <w:bCs/>
                <w:sz w:val="22"/>
                <w:szCs w:val="22"/>
              </w:rPr>
            </w:pPr>
            <w:r w:rsidRPr="007623EE">
              <w:rPr>
                <w:rFonts w:ascii="Times New Roman" w:hAnsi="Times New Roman" w:cs="Times New Roman"/>
                <w:b/>
                <w:bCs/>
                <w:sz w:val="22"/>
                <w:szCs w:val="22"/>
              </w:rPr>
              <w:t>Total</w:t>
            </w:r>
          </w:p>
        </w:tc>
      </w:tr>
      <w:tr w:rsidR="00C92C98" w:rsidRPr="007623EE" w14:paraId="7362D34B" w14:textId="77777777" w:rsidTr="00C92C98">
        <w:tc>
          <w:tcPr>
            <w:tcW w:w="484" w:type="pct"/>
            <w:tcBorders>
              <w:top w:val="single" w:sz="6" w:space="0" w:color="000000"/>
              <w:left w:val="single" w:sz="6" w:space="0" w:color="000000"/>
              <w:bottom w:val="single" w:sz="6" w:space="0" w:color="000000"/>
              <w:right w:val="single" w:sz="6" w:space="0" w:color="000000"/>
            </w:tcBorders>
          </w:tcPr>
          <w:p w14:paraId="7CD8502E" w14:textId="77777777" w:rsidR="00C92C98" w:rsidRPr="007623EE" w:rsidRDefault="00C92C98">
            <w:pPr>
              <w:pStyle w:val="ParagraphStyle"/>
              <w:rPr>
                <w:rFonts w:ascii="Times New Roman" w:hAnsi="Times New Roman" w:cs="Times New Roman"/>
                <w:sz w:val="22"/>
                <w:szCs w:val="22"/>
              </w:rPr>
            </w:pPr>
            <w:r w:rsidRPr="007623EE">
              <w:rPr>
                <w:rFonts w:ascii="Times New Roman" w:hAnsi="Times New Roman" w:cs="Times New Roman"/>
                <w:sz w:val="22"/>
                <w:szCs w:val="22"/>
              </w:rPr>
              <w:t>1</w:t>
            </w:r>
          </w:p>
        </w:tc>
        <w:tc>
          <w:tcPr>
            <w:tcW w:w="2948" w:type="pct"/>
            <w:tcBorders>
              <w:top w:val="single" w:sz="6" w:space="0" w:color="000000"/>
              <w:left w:val="single" w:sz="6" w:space="0" w:color="000000"/>
              <w:bottom w:val="single" w:sz="6" w:space="0" w:color="000000"/>
              <w:right w:val="single" w:sz="6" w:space="0" w:color="000000"/>
            </w:tcBorders>
          </w:tcPr>
          <w:p w14:paraId="1188F48B" w14:textId="77777777" w:rsidR="00C92C98" w:rsidRPr="007623EE" w:rsidRDefault="00C92C98" w:rsidP="00C92C98">
            <w:pPr>
              <w:pStyle w:val="ParagraphStyle"/>
              <w:jc w:val="both"/>
              <w:rPr>
                <w:rFonts w:ascii="Times New Roman" w:hAnsi="Times New Roman" w:cs="Times New Roman"/>
                <w:sz w:val="22"/>
                <w:szCs w:val="22"/>
              </w:rPr>
            </w:pPr>
            <w:r w:rsidRPr="007623EE">
              <w:rPr>
                <w:rFonts w:ascii="Times New Roman" w:hAnsi="Times New Roman" w:cs="Times New Roman"/>
                <w:sz w:val="22"/>
                <w:szCs w:val="22"/>
              </w:rPr>
              <w:t xml:space="preserve">Fornecimento de almoços tipo </w:t>
            </w:r>
            <w:proofErr w:type="spellStart"/>
            <w:r w:rsidRPr="007623EE">
              <w:rPr>
                <w:rFonts w:ascii="Times New Roman" w:hAnsi="Times New Roman" w:cs="Times New Roman"/>
                <w:sz w:val="22"/>
                <w:szCs w:val="22"/>
              </w:rPr>
              <w:t>bufft</w:t>
            </w:r>
            <w:proofErr w:type="spellEnd"/>
            <w:r w:rsidRPr="007623EE">
              <w:rPr>
                <w:rFonts w:ascii="Times New Roman" w:hAnsi="Times New Roman" w:cs="Times New Roman"/>
                <w:sz w:val="22"/>
                <w:szCs w:val="22"/>
              </w:rPr>
              <w:t xml:space="preserve"> livre no perímetro urbano do  município de </w:t>
            </w:r>
            <w:proofErr w:type="spellStart"/>
            <w:r w:rsidRPr="007623EE">
              <w:rPr>
                <w:rFonts w:ascii="Times New Roman" w:hAnsi="Times New Roman" w:cs="Times New Roman"/>
                <w:sz w:val="22"/>
                <w:szCs w:val="22"/>
              </w:rPr>
              <w:t>Goioxim</w:t>
            </w:r>
            <w:proofErr w:type="spellEnd"/>
            <w:r w:rsidRPr="007623EE">
              <w:rPr>
                <w:rFonts w:ascii="Times New Roman" w:hAnsi="Times New Roman" w:cs="Times New Roman"/>
                <w:sz w:val="22"/>
                <w:szCs w:val="22"/>
              </w:rPr>
              <w:t xml:space="preserve">, Paraná. Cardápio variado contendo: • Arroz; • Feijão; • Dois tipos de guarnições (massa, purê, legumes ou tubérculos cozidos, ensopados, fritos ou em molho, entre outros); • Dois tipos de carnes de primeira qualidade (carne bovina, frango, carne suína ou peixe); • Salada (entregue em embalagem separada com peso de aproximadamente 200g a 250g contendo dois tipos de verduras/legumes); • Acompanha 01 (um) bife de tamanho médio de carne bovina ou suína; •Acompanha 01 (um) refrigerante de 350ml, o qual deve estar refrigerado e deverá ter no mínimo 02 (duas) opções de sabores.  </w:t>
            </w:r>
          </w:p>
        </w:tc>
        <w:tc>
          <w:tcPr>
            <w:tcW w:w="358" w:type="pct"/>
            <w:tcBorders>
              <w:top w:val="single" w:sz="6" w:space="0" w:color="000000"/>
              <w:left w:val="single" w:sz="6" w:space="0" w:color="000000"/>
              <w:bottom w:val="single" w:sz="6" w:space="0" w:color="000000"/>
              <w:right w:val="single" w:sz="6" w:space="0" w:color="000000"/>
            </w:tcBorders>
          </w:tcPr>
          <w:p w14:paraId="00F5B978" w14:textId="7821712E" w:rsidR="00C92C98" w:rsidRPr="007623EE" w:rsidRDefault="00C92C98">
            <w:pPr>
              <w:pStyle w:val="ParagraphStyle"/>
              <w:rPr>
                <w:rFonts w:ascii="Times New Roman" w:hAnsi="Times New Roman" w:cs="Times New Roman"/>
                <w:sz w:val="22"/>
                <w:szCs w:val="22"/>
              </w:rPr>
            </w:pPr>
            <w:r w:rsidRPr="007623EE">
              <w:rPr>
                <w:rFonts w:ascii="Times New Roman" w:hAnsi="Times New Roman" w:cs="Times New Roman"/>
                <w:sz w:val="22"/>
                <w:szCs w:val="22"/>
              </w:rPr>
              <w:t>Refeição</w:t>
            </w:r>
          </w:p>
        </w:tc>
        <w:tc>
          <w:tcPr>
            <w:tcW w:w="359" w:type="pct"/>
            <w:tcBorders>
              <w:top w:val="single" w:sz="6" w:space="0" w:color="000000"/>
              <w:left w:val="single" w:sz="6" w:space="0" w:color="000000"/>
              <w:bottom w:val="single" w:sz="6" w:space="0" w:color="000000"/>
              <w:right w:val="single" w:sz="6" w:space="0" w:color="000000"/>
            </w:tcBorders>
          </w:tcPr>
          <w:p w14:paraId="4E1A277A" w14:textId="532ACB1E" w:rsidR="00C92C98" w:rsidRPr="007623EE" w:rsidRDefault="00C92C98">
            <w:pPr>
              <w:pStyle w:val="ParagraphStyle"/>
              <w:rPr>
                <w:rFonts w:ascii="Times New Roman" w:hAnsi="Times New Roman" w:cs="Times New Roman"/>
                <w:sz w:val="22"/>
                <w:szCs w:val="22"/>
              </w:rPr>
            </w:pPr>
            <w:r w:rsidRPr="007623EE">
              <w:rPr>
                <w:rFonts w:ascii="Times New Roman" w:hAnsi="Times New Roman" w:cs="Times New Roman"/>
                <w:sz w:val="22"/>
                <w:szCs w:val="22"/>
              </w:rPr>
              <w:t>2500</w:t>
            </w:r>
          </w:p>
        </w:tc>
        <w:tc>
          <w:tcPr>
            <w:tcW w:w="431" w:type="pct"/>
            <w:tcBorders>
              <w:top w:val="single" w:sz="6" w:space="0" w:color="000000"/>
              <w:left w:val="single" w:sz="6" w:space="0" w:color="000000"/>
              <w:bottom w:val="single" w:sz="6" w:space="0" w:color="000000"/>
              <w:right w:val="single" w:sz="6" w:space="0" w:color="000000"/>
            </w:tcBorders>
          </w:tcPr>
          <w:p w14:paraId="5C6948E3" w14:textId="77777777" w:rsidR="00C92C98" w:rsidRPr="007623EE" w:rsidRDefault="00C92C98">
            <w:pPr>
              <w:pStyle w:val="ParagraphStyle"/>
              <w:rPr>
                <w:rFonts w:ascii="Times New Roman" w:hAnsi="Times New Roman" w:cs="Times New Roman"/>
                <w:sz w:val="22"/>
                <w:szCs w:val="22"/>
              </w:rPr>
            </w:pPr>
            <w:r w:rsidRPr="007623EE">
              <w:rPr>
                <w:rFonts w:ascii="Times New Roman" w:hAnsi="Times New Roman" w:cs="Times New Roman"/>
                <w:sz w:val="22"/>
                <w:szCs w:val="22"/>
              </w:rPr>
              <w:t>29,50</w:t>
            </w:r>
          </w:p>
        </w:tc>
        <w:tc>
          <w:tcPr>
            <w:tcW w:w="420" w:type="pct"/>
            <w:tcBorders>
              <w:top w:val="single" w:sz="6" w:space="0" w:color="000000"/>
              <w:left w:val="single" w:sz="6" w:space="0" w:color="000000"/>
              <w:bottom w:val="single" w:sz="6" w:space="0" w:color="000000"/>
              <w:right w:val="single" w:sz="6" w:space="0" w:color="000000"/>
            </w:tcBorders>
          </w:tcPr>
          <w:p w14:paraId="4E1E16F0" w14:textId="77777777" w:rsidR="00C92C98" w:rsidRPr="007623EE" w:rsidRDefault="00C92C98">
            <w:pPr>
              <w:pStyle w:val="ParagraphStyle"/>
              <w:rPr>
                <w:rFonts w:ascii="Times New Roman" w:hAnsi="Times New Roman" w:cs="Times New Roman"/>
                <w:sz w:val="22"/>
                <w:szCs w:val="22"/>
              </w:rPr>
            </w:pPr>
            <w:r w:rsidRPr="007623EE">
              <w:rPr>
                <w:rFonts w:ascii="Times New Roman" w:hAnsi="Times New Roman" w:cs="Times New Roman"/>
                <w:sz w:val="22"/>
                <w:szCs w:val="22"/>
              </w:rPr>
              <w:t>73.750,00</w:t>
            </w:r>
          </w:p>
        </w:tc>
      </w:tr>
    </w:tbl>
    <w:p w14:paraId="0B6790DE" w14:textId="77777777" w:rsidR="00B3251E" w:rsidRPr="007623EE" w:rsidRDefault="00B3251E" w:rsidP="00B3251E">
      <w:pPr>
        <w:spacing w:after="0"/>
        <w:rPr>
          <w:rFonts w:ascii="Times New Roman" w:eastAsia="Times New Roman" w:hAnsi="Times New Roman" w:cs="Times New Roman"/>
        </w:rPr>
      </w:pPr>
    </w:p>
    <w:p w14:paraId="1F2D55C3" w14:textId="77777777" w:rsidR="00B3251E" w:rsidRPr="007623EE" w:rsidRDefault="00B3251E" w:rsidP="00B3251E">
      <w:pPr>
        <w:spacing w:after="0" w:line="240" w:lineRule="auto"/>
        <w:jc w:val="both"/>
        <w:rPr>
          <w:rFonts w:ascii="Times New Roman" w:eastAsia="Times New Roman" w:hAnsi="Times New Roman" w:cs="Times New Roman"/>
          <w:color w:val="000000"/>
        </w:rPr>
      </w:pPr>
      <w:r w:rsidRPr="007623EE">
        <w:rPr>
          <w:rFonts w:ascii="Times New Roman" w:eastAsia="Times New Roman" w:hAnsi="Times New Roman" w:cs="Times New Roman"/>
          <w:b/>
          <w:bCs/>
        </w:rPr>
        <w:t>1.2.</w:t>
      </w:r>
      <w:r w:rsidRPr="007623EE">
        <w:rPr>
          <w:rFonts w:ascii="Times New Roman" w:eastAsia="Times New Roman" w:hAnsi="Times New Roman" w:cs="Times New Roman"/>
        </w:rPr>
        <w:t xml:space="preserve"> </w:t>
      </w:r>
      <w:r w:rsidRPr="007623EE">
        <w:rPr>
          <w:rFonts w:ascii="Times New Roman" w:eastAsia="Times New Roman" w:hAnsi="Times New Roman" w:cs="Times New Roman"/>
          <w:color w:val="000000"/>
        </w:rPr>
        <w:t>Eventual divergência entre este termo de referência e o sistema eletrônico, referente as características ou unidade de fornecimento dos bens e serviços, prevalecerá as informações do termo de referência.</w:t>
      </w:r>
    </w:p>
    <w:p w14:paraId="293FEDC3" w14:textId="77777777" w:rsidR="00B3251E" w:rsidRPr="007623EE" w:rsidRDefault="00B3251E" w:rsidP="00B3251E">
      <w:pPr>
        <w:spacing w:after="0" w:line="240" w:lineRule="auto"/>
        <w:jc w:val="both"/>
        <w:rPr>
          <w:rFonts w:ascii="Times New Roman" w:eastAsia="Times New Roman" w:hAnsi="Times New Roman" w:cs="Times New Roman"/>
          <w:color w:val="000000"/>
        </w:rPr>
      </w:pPr>
      <w:r w:rsidRPr="007623EE">
        <w:rPr>
          <w:rFonts w:ascii="Times New Roman" w:eastAsia="Times New Roman" w:hAnsi="Times New Roman" w:cs="Times New Roman"/>
          <w:b/>
          <w:bCs/>
          <w:color w:val="000000"/>
        </w:rPr>
        <w:t xml:space="preserve">1.3. </w:t>
      </w:r>
      <w:r w:rsidRPr="007623EE">
        <w:rPr>
          <w:rFonts w:ascii="Times New Roman" w:eastAsia="Times New Roman" w:hAnsi="Times New Roman" w:cs="Times New Roman"/>
          <w:color w:val="000000"/>
        </w:rPr>
        <w:t>O objeto desta contratação é caracterizado como comum.</w:t>
      </w:r>
    </w:p>
    <w:p w14:paraId="1491161A" w14:textId="77777777" w:rsidR="00B3251E" w:rsidRPr="007623EE" w:rsidRDefault="00B3251E" w:rsidP="00B3251E">
      <w:pPr>
        <w:spacing w:after="0" w:line="240" w:lineRule="auto"/>
        <w:jc w:val="both"/>
        <w:rPr>
          <w:rFonts w:ascii="Times New Roman" w:eastAsia="Times New Roman" w:hAnsi="Times New Roman" w:cs="Times New Roman"/>
          <w:color w:val="000000"/>
        </w:rPr>
      </w:pPr>
      <w:r w:rsidRPr="007623EE">
        <w:rPr>
          <w:rFonts w:ascii="Times New Roman" w:eastAsia="Times New Roman" w:hAnsi="Times New Roman" w:cs="Times New Roman"/>
          <w:b/>
          <w:bCs/>
          <w:color w:val="000000"/>
        </w:rPr>
        <w:t xml:space="preserve">1.4. </w:t>
      </w:r>
      <w:r w:rsidRPr="007623EE">
        <w:rPr>
          <w:rFonts w:ascii="Times New Roman" w:eastAsia="Times New Roman" w:hAnsi="Times New Roman" w:cs="Times New Roman"/>
          <w:color w:val="000000"/>
        </w:rPr>
        <w:t>O instrumento a ser formalizado será a ata de registro de preços, que terá validade de 12 (doze) meses contados da sua publicação na forma da lei e regulamento.</w:t>
      </w:r>
    </w:p>
    <w:p w14:paraId="1D09A922" w14:textId="77777777" w:rsidR="00B3251E" w:rsidRPr="007623EE" w:rsidRDefault="00B3251E" w:rsidP="00B3251E">
      <w:pPr>
        <w:spacing w:after="0" w:line="240" w:lineRule="auto"/>
        <w:jc w:val="both"/>
        <w:rPr>
          <w:rFonts w:ascii="Times New Roman" w:eastAsia="Times New Roman" w:hAnsi="Times New Roman" w:cs="Times New Roman"/>
        </w:rPr>
      </w:pPr>
    </w:p>
    <w:p w14:paraId="16AA2DFC" w14:textId="77777777" w:rsidR="00B3251E" w:rsidRPr="007623EE" w:rsidRDefault="00B3251E" w:rsidP="00B3251E">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2. FUNDAMENTAÇÃO E DESCRIÇÃO DA NECESSIDADE DA CONTRATAÇÃO</w:t>
      </w:r>
    </w:p>
    <w:p w14:paraId="19B2CB9B" w14:textId="77777777" w:rsidR="00B3251E" w:rsidRPr="007623EE" w:rsidRDefault="00B3251E" w:rsidP="00B3251E">
      <w:pPr>
        <w:autoSpaceDE w:val="0"/>
        <w:autoSpaceDN w:val="0"/>
        <w:adjustRightInd w:val="0"/>
        <w:spacing w:after="0" w:line="240" w:lineRule="auto"/>
        <w:ind w:firstLine="1134"/>
        <w:jc w:val="both"/>
        <w:rPr>
          <w:rFonts w:ascii="Times New Roman" w:eastAsia="Calibri" w:hAnsi="Times New Roman" w:cs="Times New Roman"/>
          <w:lang w:val="x-none" w:eastAsia="en-US"/>
        </w:rPr>
      </w:pPr>
      <w:r w:rsidRPr="007623EE">
        <w:rPr>
          <w:rFonts w:ascii="Times New Roman" w:eastAsia="Calibri" w:hAnsi="Times New Roman" w:cs="Times New Roman"/>
          <w:lang w:val="x-none" w:eastAsia="en-US"/>
        </w:rPr>
        <w:t>A fundamentação da contratação e de seus quantitativos encontram-se pormenorizados no estudo técnico preliminar, apêndice deste termo de referência.</w:t>
      </w:r>
    </w:p>
    <w:p w14:paraId="7B39AF7A" w14:textId="77777777" w:rsidR="00B3251E" w:rsidRPr="007623EE" w:rsidRDefault="00B3251E" w:rsidP="00B3251E">
      <w:pPr>
        <w:autoSpaceDE w:val="0"/>
        <w:autoSpaceDN w:val="0"/>
        <w:adjustRightInd w:val="0"/>
        <w:spacing w:after="0" w:line="240" w:lineRule="auto"/>
        <w:ind w:firstLine="1134"/>
        <w:jc w:val="both"/>
        <w:rPr>
          <w:rFonts w:ascii="Times New Roman" w:eastAsia="Calibri" w:hAnsi="Times New Roman" w:cs="Times New Roman"/>
          <w:b/>
          <w:bCs/>
          <w:lang w:val="x-none" w:eastAsia="en-US"/>
        </w:rPr>
      </w:pPr>
    </w:p>
    <w:p w14:paraId="6F0DE808" w14:textId="77777777" w:rsidR="00B3251E" w:rsidRPr="007623EE" w:rsidRDefault="00B3251E" w:rsidP="00B3251E">
      <w:pPr>
        <w:autoSpaceDE w:val="0"/>
        <w:autoSpaceDN w:val="0"/>
        <w:adjustRightInd w:val="0"/>
        <w:spacing w:after="0" w:line="240" w:lineRule="auto"/>
        <w:jc w:val="both"/>
        <w:rPr>
          <w:rFonts w:ascii="Times New Roman" w:eastAsia="Calibri" w:hAnsi="Times New Roman" w:cs="Times New Roman"/>
          <w:b/>
          <w:bCs/>
          <w:lang w:val="x-none" w:eastAsia="en-US"/>
        </w:rPr>
      </w:pPr>
      <w:r w:rsidRPr="007623EE">
        <w:rPr>
          <w:rFonts w:ascii="Times New Roman" w:eastAsia="Calibri" w:hAnsi="Times New Roman" w:cs="Times New Roman"/>
          <w:b/>
          <w:bCs/>
          <w:lang w:eastAsia="en-US"/>
        </w:rPr>
        <w:t xml:space="preserve">3. </w:t>
      </w:r>
      <w:r w:rsidRPr="007623EE">
        <w:rPr>
          <w:rFonts w:ascii="Times New Roman" w:eastAsia="Calibri" w:hAnsi="Times New Roman" w:cs="Times New Roman"/>
          <w:b/>
          <w:bCs/>
          <w:lang w:val="x-none" w:eastAsia="en-US"/>
        </w:rPr>
        <w:t xml:space="preserve">LICITAÇÃO EXCLUSIVA PARA ME/EPP </w:t>
      </w:r>
    </w:p>
    <w:p w14:paraId="038B7FE8"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color w:val="000000"/>
        </w:rPr>
        <w:t>A licitação será restrita à participação exclusiva de Microempresas (ME) e Empresas de Pequeno Porte (EPP) sediadas localmente, pois o fornecimento das refeições deve ocorrer no próprio município, em um local próximo ao centro. Essa medida visa fortalecer a economia regional, promover a geração de empregos e facilitar a logística de atendimento, garantindo um serviço mais ágil e adaptado às necessidades da Administração Municipal</w:t>
      </w:r>
      <w:r w:rsidRPr="007623EE">
        <w:rPr>
          <w:rFonts w:ascii="Times New Roman" w:eastAsia="Times New Roman" w:hAnsi="Times New Roman" w:cs="Times New Roman"/>
        </w:rPr>
        <w:t>.</w:t>
      </w:r>
    </w:p>
    <w:p w14:paraId="19B6AAA5"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Assim, conforme Prejulgado nº 27, o Tribunal de Contas do Estado do Paraná (TCE-PR), houve</w:t>
      </w:r>
      <w:r w:rsidRPr="007623EE">
        <w:rPr>
          <w:rFonts w:ascii="Times New Roman" w:eastAsia="Times New Roman" w:hAnsi="Times New Roman" w:cs="Times New Roman"/>
          <w:color w:val="000000"/>
        </w:rPr>
        <w:br/>
        <w:t>a consolidação do entendimento de que é possível, mediante expressa previsão em lei local ou no instrumento</w:t>
      </w:r>
      <w:r w:rsidRPr="007623EE">
        <w:rPr>
          <w:rFonts w:ascii="Times New Roman" w:eastAsia="Times New Roman" w:hAnsi="Times New Roman" w:cs="Times New Roman"/>
          <w:color w:val="000000"/>
        </w:rPr>
        <w:br/>
        <w:t>convocatório, realizar licitações exclusivas a microempresas (</w:t>
      </w:r>
      <w:proofErr w:type="spellStart"/>
      <w:r w:rsidRPr="007623EE">
        <w:rPr>
          <w:rFonts w:ascii="Times New Roman" w:eastAsia="Times New Roman" w:hAnsi="Times New Roman" w:cs="Times New Roman"/>
          <w:color w:val="000000"/>
        </w:rPr>
        <w:t>MEs</w:t>
      </w:r>
      <w:proofErr w:type="spellEnd"/>
      <w:r w:rsidRPr="007623EE">
        <w:rPr>
          <w:rFonts w:ascii="Times New Roman" w:eastAsia="Times New Roman" w:hAnsi="Times New Roman" w:cs="Times New Roman"/>
          <w:color w:val="000000"/>
        </w:rPr>
        <w:t>) e empresas de pequeno porte (</w:t>
      </w:r>
      <w:proofErr w:type="spellStart"/>
      <w:r w:rsidRPr="007623EE">
        <w:rPr>
          <w:rFonts w:ascii="Times New Roman" w:eastAsia="Times New Roman" w:hAnsi="Times New Roman" w:cs="Times New Roman"/>
          <w:color w:val="000000"/>
        </w:rPr>
        <w:t>EPPs</w:t>
      </w:r>
      <w:proofErr w:type="spellEnd"/>
      <w:r w:rsidRPr="007623EE">
        <w:rPr>
          <w:rFonts w:ascii="Times New Roman" w:eastAsia="Times New Roman" w:hAnsi="Times New Roman" w:cs="Times New Roman"/>
          <w:color w:val="000000"/>
        </w:rPr>
        <w:t>)</w:t>
      </w:r>
      <w:r w:rsidRPr="007623EE">
        <w:rPr>
          <w:rFonts w:ascii="Times New Roman" w:eastAsia="Times New Roman" w:hAnsi="Times New Roman" w:cs="Times New Roman"/>
          <w:color w:val="000000"/>
        </w:rPr>
        <w:br/>
        <w:t>sediadas em determinado local/regional, em virtude da implementação dos objetivos propostos no artigo 47 da</w:t>
      </w:r>
      <w:r w:rsidRPr="007623EE">
        <w:rPr>
          <w:rFonts w:ascii="Times New Roman" w:eastAsia="Times New Roman" w:hAnsi="Times New Roman" w:cs="Times New Roman"/>
          <w:color w:val="000000"/>
        </w:rPr>
        <w:br/>
        <w:t>Lei Complementar (LC) nº 123/2006 (Estatuto Nacional da ME e da EPP), desde que devidamente justificado.</w:t>
      </w:r>
    </w:p>
    <w:p w14:paraId="0FBD3ABC"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Deste modo, justificamos a exclusividade da participação na licitação de empresas regionais,</w:t>
      </w:r>
      <w:r w:rsidRPr="007623EE">
        <w:rPr>
          <w:rFonts w:ascii="Times New Roman" w:eastAsia="Times New Roman" w:hAnsi="Times New Roman" w:cs="Times New Roman"/>
          <w:color w:val="000000"/>
        </w:rPr>
        <w:br/>
        <w:t>visto que além de fomentar a economia é de extrema importância, pois ao contratar com o fornecedor regional</w:t>
      </w:r>
      <w:r w:rsidRPr="007623EE">
        <w:rPr>
          <w:rFonts w:ascii="Times New Roman" w:eastAsia="Times New Roman" w:hAnsi="Times New Roman" w:cs="Times New Roman"/>
          <w:color w:val="000000"/>
        </w:rPr>
        <w:br/>
        <w:t>favorece a geração de empregos pois, quanto mais há atividade comercial em uma localidade, maior é a geração</w:t>
      </w:r>
      <w:r w:rsidRPr="007623EE">
        <w:rPr>
          <w:rFonts w:ascii="Times New Roman" w:eastAsia="Times New Roman" w:hAnsi="Times New Roman" w:cs="Times New Roman"/>
          <w:color w:val="000000"/>
        </w:rPr>
        <w:br/>
        <w:t>de oportunidades de emprego.</w:t>
      </w:r>
    </w:p>
    <w:p w14:paraId="6982FA03"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A exclusividade da licitação para empresas regionais, visa a implementação dos objetivos</w:t>
      </w:r>
      <w:r w:rsidRPr="007623EE">
        <w:rPr>
          <w:rFonts w:ascii="Times New Roman" w:eastAsia="Times New Roman" w:hAnsi="Times New Roman" w:cs="Times New Roman"/>
          <w:color w:val="000000"/>
        </w:rPr>
        <w:br/>
        <w:t>propostos no art. 47, Lei Complementar n.º 123/2006. Neste sentido, foi verificado a existência de pelo menos</w:t>
      </w:r>
      <w:r w:rsidRPr="007623EE">
        <w:rPr>
          <w:rFonts w:ascii="Times New Roman" w:eastAsia="Times New Roman" w:hAnsi="Times New Roman" w:cs="Times New Roman"/>
          <w:color w:val="000000"/>
        </w:rPr>
        <w:br/>
        <w:t>três fornecedores do ramo, enquadrados como microempresas e empresas de pequeno porte sediadas na</w:t>
      </w:r>
      <w:r w:rsidRPr="007623EE">
        <w:rPr>
          <w:rFonts w:ascii="Times New Roman" w:eastAsia="Times New Roman" w:hAnsi="Times New Roman" w:cs="Times New Roman"/>
          <w:color w:val="000000"/>
        </w:rPr>
        <w:br/>
        <w:t>microrregião estabelecida na Lei Municipal 819/2023, conforme consultado através dos pesquisa prévia.</w:t>
      </w:r>
    </w:p>
    <w:p w14:paraId="60BE3C60"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color w:val="000000"/>
        </w:rPr>
        <w:lastRenderedPageBreak/>
        <w:t>Logo, com base no exposto acima, tem-se demonstrado que há na região mais de 03 empresas</w:t>
      </w:r>
      <w:r w:rsidRPr="007623EE">
        <w:rPr>
          <w:rFonts w:ascii="Times New Roman" w:eastAsia="Times New Roman" w:hAnsi="Times New Roman" w:cs="Times New Roman"/>
          <w:color w:val="000000"/>
        </w:rPr>
        <w:br/>
        <w:t>capazes de atender as necessidades da administração, sendo assim, solicita-se que seja permitida a participação</w:t>
      </w:r>
      <w:r w:rsidRPr="007623EE">
        <w:rPr>
          <w:rFonts w:ascii="Times New Roman" w:eastAsia="Times New Roman" w:hAnsi="Times New Roman" w:cs="Times New Roman"/>
          <w:color w:val="000000"/>
        </w:rPr>
        <w:br/>
        <w:t>EXCLUSIVAMENTE das MICRO EMPRESAS E EMPRESAS DE PEQUENO PORTE que possuem suas sedes</w:t>
      </w:r>
      <w:r w:rsidRPr="007623EE">
        <w:rPr>
          <w:rFonts w:ascii="Times New Roman" w:eastAsia="Times New Roman" w:hAnsi="Times New Roman" w:cs="Times New Roman"/>
          <w:color w:val="000000"/>
        </w:rPr>
        <w:br/>
        <w:t>no âmbito LOCAL, nos termos da Lei municipal e Prejulgado n°.27, no Tribunal de Contas Do Estado do Paraná.</w:t>
      </w:r>
    </w:p>
    <w:p w14:paraId="7D1F0F4E" w14:textId="77777777" w:rsidR="00B3251E" w:rsidRPr="007623EE" w:rsidRDefault="00B3251E" w:rsidP="00B3251E">
      <w:pPr>
        <w:autoSpaceDE w:val="0"/>
        <w:autoSpaceDN w:val="0"/>
        <w:adjustRightInd w:val="0"/>
        <w:spacing w:after="0" w:line="240" w:lineRule="auto"/>
        <w:ind w:firstLine="1134"/>
        <w:jc w:val="both"/>
        <w:rPr>
          <w:rFonts w:ascii="Times New Roman" w:eastAsia="Calibri" w:hAnsi="Times New Roman" w:cs="Times New Roman"/>
          <w:lang w:val="x-none" w:eastAsia="en-US"/>
        </w:rPr>
      </w:pPr>
      <w:r w:rsidRPr="007623EE">
        <w:rPr>
          <w:rFonts w:ascii="Times New Roman" w:eastAsia="Calibri" w:hAnsi="Times New Roman" w:cs="Times New Roman"/>
          <w:lang w:val="x-none" w:eastAsia="en-US"/>
        </w:rPr>
        <w:t>Justifica-se a preferência em virtude de estarem preenchidos todos os requisitos para a utilização do regionalidade no presente processo, principalmente ao que tange a quantidade mínima de fornecedores.</w:t>
      </w:r>
    </w:p>
    <w:p w14:paraId="2B9B1AC6" w14:textId="77777777" w:rsidR="00B3251E" w:rsidRPr="007623EE" w:rsidRDefault="00B3251E" w:rsidP="00B3251E">
      <w:pPr>
        <w:autoSpaceDE w:val="0"/>
        <w:autoSpaceDN w:val="0"/>
        <w:adjustRightInd w:val="0"/>
        <w:spacing w:after="0" w:line="240" w:lineRule="auto"/>
        <w:ind w:firstLine="1134"/>
        <w:jc w:val="both"/>
        <w:rPr>
          <w:rFonts w:ascii="Times New Roman" w:eastAsia="Calibri" w:hAnsi="Times New Roman" w:cs="Times New Roman"/>
          <w:lang w:val="x-none" w:eastAsia="en-US"/>
        </w:rPr>
      </w:pPr>
    </w:p>
    <w:p w14:paraId="785EE615" w14:textId="77777777" w:rsidR="00B3251E" w:rsidRPr="007623EE" w:rsidRDefault="00B3251E" w:rsidP="00B3251E">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3. DESCRIÇÃO DA SOLUÇÃO COMO UM TODO CONSIDERADO O CICLO DE VIDA DO OBJETO</w:t>
      </w:r>
    </w:p>
    <w:p w14:paraId="6BADB0C2"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A descrição da solução como um todo encontra-se pormenorizada em tópico específico do estudo técnico preliminar, apêndice deste termo de referência.</w:t>
      </w:r>
    </w:p>
    <w:p w14:paraId="0162E982"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4AA4CA69" w14:textId="77777777" w:rsidR="00B3251E" w:rsidRPr="007623EE" w:rsidRDefault="00B3251E" w:rsidP="00B3251E">
      <w:pPr>
        <w:spacing w:after="0" w:line="240" w:lineRule="auto"/>
        <w:rPr>
          <w:rFonts w:ascii="Times New Roman" w:eastAsia="Times New Roman" w:hAnsi="Times New Roman" w:cs="Times New Roman"/>
        </w:rPr>
      </w:pPr>
      <w:r w:rsidRPr="007623EE">
        <w:rPr>
          <w:rFonts w:ascii="Times New Roman" w:eastAsia="Times New Roman" w:hAnsi="Times New Roman" w:cs="Times New Roman"/>
          <w:b/>
          <w:bCs/>
        </w:rPr>
        <w:t>4. REQUISITOS DA CONTRATAÇÃO INCLUINDO CRITÉRIOS E PRÁTICAS SUSTENTÁVEIS</w:t>
      </w:r>
    </w:p>
    <w:p w14:paraId="2EF6021A"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Além dos critérios de sustentabilidade eventualmente inseridos na descrição do objeto, devem ser atendidos os seguintes requisitos, que se baseiam no Guia Nacional de Contratações Sustentáveis.</w:t>
      </w:r>
    </w:p>
    <w:p w14:paraId="2EBB6A3A"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Indicação de marcas ou modelos (Art. 41, inciso I, da Lei nº 14.133, de 2021): </w:t>
      </w:r>
    </w:p>
    <w:p w14:paraId="66E6F12F"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Não aplicável. </w:t>
      </w:r>
    </w:p>
    <w:p w14:paraId="44BF882B"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02D7A946"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Da exigência de amostra</w:t>
      </w:r>
    </w:p>
    <w:p w14:paraId="26859921"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Não aplicável. </w:t>
      </w:r>
    </w:p>
    <w:p w14:paraId="6E505164"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1A4F6856"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Da exigência de carta de solidariedade </w:t>
      </w:r>
    </w:p>
    <w:p w14:paraId="73625A38"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Não aplicável. </w:t>
      </w:r>
    </w:p>
    <w:p w14:paraId="1F2C1247"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78C5F20D"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Subcontratação </w:t>
      </w:r>
    </w:p>
    <w:p w14:paraId="5CE3C8C5"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Não é admitida a subcontratação do objeto contratual. </w:t>
      </w:r>
    </w:p>
    <w:p w14:paraId="299A04B6"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14B3771D"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Garantia da contratação </w:t>
      </w:r>
    </w:p>
    <w:p w14:paraId="43ED4177"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Não haverá exigência da garantia da contratação dos artigos 96 e seguintes da Lei nº 14.133, de 2021.</w:t>
      </w:r>
    </w:p>
    <w:p w14:paraId="7FF55954"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0270E953" w14:textId="77777777" w:rsidR="00B3251E" w:rsidRPr="007623EE" w:rsidRDefault="00B3251E" w:rsidP="00B3251E">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5. MODELO DE EXECUÇÃO DO OBJETO</w:t>
      </w:r>
    </w:p>
    <w:p w14:paraId="40B3C7BB"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Prazo e condições de entrega</w:t>
      </w:r>
    </w:p>
    <w:p w14:paraId="4C021BB7"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 xml:space="preserve">O fornecimento deverá ser realizado </w:t>
      </w:r>
      <w:r w:rsidRPr="007623EE">
        <w:rPr>
          <w:rFonts w:ascii="Times New Roman" w:eastAsia="Times New Roman" w:hAnsi="Times New Roman" w:cs="Times New Roman"/>
          <w:b/>
          <w:color w:val="000000"/>
        </w:rPr>
        <w:t>imediatamente</w:t>
      </w:r>
      <w:r w:rsidRPr="007623EE">
        <w:rPr>
          <w:rFonts w:ascii="Times New Roman" w:eastAsia="Times New Roman" w:hAnsi="Times New Roman" w:cs="Times New Roman"/>
          <w:color w:val="000000"/>
        </w:rPr>
        <w:t xml:space="preserve"> no ato da apresentação da autorização mediante requisição de compra. </w:t>
      </w:r>
    </w:p>
    <w:p w14:paraId="07EE109A"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O fornecimento deverá ser feito somente se solicitado por um servidor público municipal devidamente identificado.</w:t>
      </w:r>
    </w:p>
    <w:p w14:paraId="52FFA49C"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 xml:space="preserve">As refeições deverão ser servidas na sede do Município de </w:t>
      </w:r>
      <w:proofErr w:type="spellStart"/>
      <w:r w:rsidRPr="007623EE">
        <w:rPr>
          <w:rFonts w:ascii="Times New Roman" w:eastAsia="Times New Roman" w:hAnsi="Times New Roman" w:cs="Times New Roman"/>
          <w:color w:val="000000"/>
        </w:rPr>
        <w:t>Goioxim</w:t>
      </w:r>
      <w:proofErr w:type="spellEnd"/>
      <w:r w:rsidRPr="007623EE">
        <w:rPr>
          <w:rFonts w:ascii="Times New Roman" w:eastAsia="Times New Roman" w:hAnsi="Times New Roman" w:cs="Times New Roman"/>
          <w:color w:val="000000"/>
        </w:rPr>
        <w:t>, em local apropriado e de domínio e responsabilidade do Fornecedor.</w:t>
      </w:r>
    </w:p>
    <w:p w14:paraId="345AC525"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Subcontratação</w:t>
      </w:r>
    </w:p>
    <w:p w14:paraId="1949F96E"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Não é admitida a subcontratação do objeto.</w:t>
      </w:r>
    </w:p>
    <w:p w14:paraId="45F2B465"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Os produtos serão recebidos:</w:t>
      </w:r>
    </w:p>
    <w:p w14:paraId="0AFF72D1"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 xml:space="preserve">Provisoriamente, no ato do fornecimento, para efeito de verificação da conformidade com as especificações deste termo de referência, da proposta do fornecedor e Contrato quando couber. </w:t>
      </w:r>
    </w:p>
    <w:p w14:paraId="04E47387"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 xml:space="preserve"> Definitivamente, após a verificação da conformidade com as especificações constantes no termo de referência, da proposta do fornecedor e Contrato quando couber, e sua consequente aceitação, que se dará até 05 (cinco) dias do recebimento provisório. </w:t>
      </w:r>
    </w:p>
    <w:p w14:paraId="4B30ACFA"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 xml:space="preserve">Na hipótese de a verificação a que se refere o subitem anterior não ser procedida dentro do prazo fixado, reputar-se-á como realizada, consumando-se o recebimento definitivo no dia do esgotamento do prazo. </w:t>
      </w:r>
    </w:p>
    <w:p w14:paraId="2568CFBC"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lastRenderedPageBreak/>
        <w:t>Os bens poderão ser rejeitados, no todo ou em parte, quando em desacordo com as especificações contidas neste Termo de Referência, na proposta do fornecedor, ata de Registro de Preços e Contrato, quando couber. O recebimento provisório ou definitivo do objeto não exclui a responsabilidade da contratada pelos prejuízos decorrentes da incorreta execução do contrato.</w:t>
      </w:r>
    </w:p>
    <w:p w14:paraId="40F61BC4" w14:textId="77777777" w:rsidR="00B3251E" w:rsidRPr="007623EE" w:rsidRDefault="00B3251E" w:rsidP="00B3251E">
      <w:pPr>
        <w:spacing w:after="0" w:line="240" w:lineRule="auto"/>
        <w:ind w:firstLine="1134"/>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A empresa deverá fornecer as refeições a partir da demanda da secretaria solicitante, por meio de ordem de compra ou requisição.</w:t>
      </w:r>
    </w:p>
    <w:p w14:paraId="3C93F815"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color w:val="000000"/>
        </w:rPr>
        <w:t>A Administração designará servidores responsáveis pela fiscalização e gestão do contrato, que acompanharão os indicadores de desempenho, como tempo de resposta, tempo de resolução e satisfação dos usuários</w:t>
      </w:r>
      <w:r w:rsidRPr="007623EE">
        <w:rPr>
          <w:rFonts w:ascii="Times New Roman" w:eastAsia="Times New Roman" w:hAnsi="Times New Roman" w:cs="Times New Roman"/>
        </w:rPr>
        <w:t>.</w:t>
      </w:r>
    </w:p>
    <w:p w14:paraId="13A11B38"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269DE1CD" w14:textId="77777777" w:rsidR="00B3251E" w:rsidRPr="007623EE" w:rsidRDefault="00B3251E" w:rsidP="00B3251E">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6. MODELO DE GESTÃO DO CONTRATO</w:t>
      </w:r>
    </w:p>
    <w:p w14:paraId="11EC40A1"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A ata de registro de preços deverá ser executada fielmente pelas partes, de acordo com as cláusulas avençadas e as normas da Lei nº 14.133, de 2021, e cada parte responderá pelas consequências de sua inexecução total ou parcial. </w:t>
      </w:r>
    </w:p>
    <w:p w14:paraId="2F781B15"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Em caso de impedimento, ordem de paralisação ou suspensão da ata de registro de preços, o cronograma de execução será prorrogado automaticamente pelo tempo correspondente, anotadas tais circunstâncias mediante simples apostila. </w:t>
      </w:r>
    </w:p>
    <w:p w14:paraId="2DB3D01E"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As comunicações entre o órgão ou entidade e a contratada devem ser realizadas por escrito sempre que o ato exigir tal formalidade, admitindo-se o uso de mensagem eletrônica para esse fim.</w:t>
      </w:r>
    </w:p>
    <w:p w14:paraId="6643E06B"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O órgão ou entidade poderá convocar representante da empresa para adoção de providências que devam ser cumpridas de imediato.</w:t>
      </w:r>
    </w:p>
    <w:p w14:paraId="55055AB0"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974E868"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2504A8C9" w14:textId="77777777" w:rsidR="00B3251E" w:rsidRPr="007623EE" w:rsidRDefault="00B3251E" w:rsidP="00B3251E">
      <w:pPr>
        <w:spacing w:after="0" w:line="240" w:lineRule="auto"/>
        <w:ind w:firstLine="1134"/>
        <w:jc w:val="both"/>
        <w:rPr>
          <w:rFonts w:ascii="Times New Roman" w:eastAsia="Times New Roman" w:hAnsi="Times New Roman" w:cs="Times New Roman"/>
          <w:b/>
          <w:bCs/>
        </w:rPr>
      </w:pPr>
      <w:r w:rsidRPr="007623EE">
        <w:rPr>
          <w:rFonts w:ascii="Times New Roman" w:eastAsia="Times New Roman" w:hAnsi="Times New Roman" w:cs="Times New Roman"/>
          <w:b/>
          <w:bCs/>
        </w:rPr>
        <w:t>Fiscalização</w:t>
      </w:r>
    </w:p>
    <w:p w14:paraId="3ECBFA0A"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A execução do contrato deverá ser acompanhada e fiscalizada pelo Senhor </w:t>
      </w:r>
      <w:proofErr w:type="spellStart"/>
      <w:r w:rsidRPr="007623EE">
        <w:rPr>
          <w:rFonts w:ascii="Times New Roman" w:eastAsia="Times New Roman" w:hAnsi="Times New Roman" w:cs="Times New Roman"/>
        </w:rPr>
        <w:t>Ordilei</w:t>
      </w:r>
      <w:proofErr w:type="spellEnd"/>
      <w:r w:rsidRPr="007623EE">
        <w:rPr>
          <w:rFonts w:ascii="Times New Roman" w:eastAsia="Times New Roman" w:hAnsi="Times New Roman" w:cs="Times New Roman"/>
        </w:rPr>
        <w:t xml:space="preserve"> Gomes </w:t>
      </w:r>
      <w:proofErr w:type="spellStart"/>
      <w:r w:rsidRPr="007623EE">
        <w:rPr>
          <w:rFonts w:ascii="Times New Roman" w:eastAsia="Times New Roman" w:hAnsi="Times New Roman" w:cs="Times New Roman"/>
        </w:rPr>
        <w:t>Fernades</w:t>
      </w:r>
      <w:proofErr w:type="spellEnd"/>
      <w:r w:rsidRPr="007623EE">
        <w:rPr>
          <w:rFonts w:ascii="Times New Roman" w:eastAsia="Times New Roman" w:hAnsi="Times New Roman" w:cs="Times New Roman"/>
        </w:rPr>
        <w:t>, e demais servidores indicados posteriormente.</w:t>
      </w:r>
    </w:p>
    <w:p w14:paraId="3244355D"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DC0018E"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A089D72"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478CF7CE"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b/>
          <w:bCs/>
        </w:rPr>
        <w:t>Gestor do Contrato</w:t>
      </w:r>
      <w:r w:rsidRPr="007623EE">
        <w:rPr>
          <w:rFonts w:ascii="Times New Roman" w:eastAsia="Times New Roman" w:hAnsi="Times New Roman" w:cs="Times New Roman"/>
        </w:rPr>
        <w:t xml:space="preserve"> </w:t>
      </w:r>
    </w:p>
    <w:p w14:paraId="060B6811"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EA3F990"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3A9FBA6"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B2816B3"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w:t>
      </w:r>
      <w:r w:rsidRPr="007623EE">
        <w:rPr>
          <w:rFonts w:ascii="Times New Roman" w:eastAsia="Times New Roman" w:hAnsi="Times New Roman" w:cs="Times New Roman"/>
        </w:rPr>
        <w:lastRenderedPageBreak/>
        <w:t xml:space="preserve">aferidos, e a eventuais penalidades aplicadas, devendo constar do cadastro de atesto de cumprimento de obrigações. </w:t>
      </w:r>
    </w:p>
    <w:p w14:paraId="2BFBB38F"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2244951"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O gestor do contrato deverá elaborar relatório final com informações sobre a consecução dos objetivos que tenham justificado a contratação e eventuais condutas a serem adotadas para o aprimoramento das atividades da Administração.</w:t>
      </w:r>
    </w:p>
    <w:p w14:paraId="751D967E"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0B235989"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O gestor do contrato será o secretário da pasta interessada requisitante do objeto, que terá a função de administrar o contrato, desde sua concepção até a finalização. </w:t>
      </w:r>
    </w:p>
    <w:p w14:paraId="662E96B0"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2457C770" w14:textId="77777777" w:rsidR="00B3251E" w:rsidRPr="007623EE" w:rsidRDefault="00B3251E" w:rsidP="00B3251E">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7. CRITÉRIOS DE MEDIÇÃO E DE PAGAMENTO</w:t>
      </w:r>
    </w:p>
    <w:p w14:paraId="568AE3EF"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O objeto será recebido provisoriamente pelo fiscal do contrato, de forma sumária, no ato da apresentação da nota fiscal, para efeito de posterior verificação de sua conformidade com as especificações constantes no termo de referência e contrato ou instrumento:</w:t>
      </w:r>
    </w:p>
    <w:p w14:paraId="29573645"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A nota fiscal deverá ser emitida em nome do órgão que constar na nota de empenho ou requisição de compra, devendo constar, em campo apropriado, a identificação da licitação, do instrumento contratual, requisição de compra ou nota de empenho, e os seus dados bancários. </w:t>
      </w:r>
    </w:p>
    <w:p w14:paraId="11C9C4DE"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O objeto poderá ser rejeitado, no todo ou em parte, inclusive antes do recebimento provisório, se estiver em desacordo com as especificações constantes no termo de referência e contrato ou instrumento equivalente, devendo ser substituído ou corrigido no prazo a ser fixado pelo fiscal do contrato, às suas custas, sem prejuízo da aplicação das penalidades.</w:t>
      </w:r>
    </w:p>
    <w:p w14:paraId="04923D49"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O recebimento definitivo ocorrerá em até 10 (dez) dias, a contar do recebimento provisório, por comissão formada pelo fiscal e, no mínimo, 2 (dois) servidores efetivos, ou pelo gestor do contrato, após a verificação da qualidade e quantidade do material e consequente aceitação.</w:t>
      </w:r>
    </w:p>
    <w:p w14:paraId="7945DBAE"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08098AF7" w14:textId="77777777" w:rsidR="00B3251E" w:rsidRPr="007623EE" w:rsidRDefault="00B3251E" w:rsidP="00B3251E">
      <w:pPr>
        <w:spacing w:after="0" w:line="240" w:lineRule="auto"/>
        <w:jc w:val="both"/>
        <w:rPr>
          <w:rFonts w:ascii="Times New Roman" w:eastAsia="Times New Roman" w:hAnsi="Times New Roman" w:cs="Times New Roman"/>
          <w:b/>
          <w:bCs/>
        </w:rPr>
      </w:pPr>
      <w:r w:rsidRPr="007623EE">
        <w:rPr>
          <w:rFonts w:ascii="Times New Roman" w:eastAsia="Times New Roman" w:hAnsi="Times New Roman" w:cs="Times New Roman"/>
          <w:b/>
          <w:bCs/>
        </w:rPr>
        <w:t xml:space="preserve">Liquidação </w:t>
      </w:r>
    </w:p>
    <w:p w14:paraId="7124D6CE"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Recebida a Nota Fiscal ou documento de cobrança equivalente, correrá o prazo de dez dias úteis para fins de liquidação, na forma desta seção, prorrogáveis por igual período.</w:t>
      </w:r>
    </w:p>
    <w:p w14:paraId="2D519C11"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O prazo de que trata o item anterior será reduzido à metade, mantendo-se a possibilidade de prorrogação, no caso de contratações decorrentes de despesas cujos valores não ultrapassem o limite de que trata o inciso II do art. 75 da Lei nº 14.133, de 2021. </w:t>
      </w:r>
    </w:p>
    <w:p w14:paraId="2EDCFC23"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Para fins de liquidação, o setor competente deverá verificar se a nota fiscal ou instrumento de cobrança equivalente apresentado expressa os elementos necessários e essenciais do documento, tais como: </w:t>
      </w:r>
    </w:p>
    <w:p w14:paraId="6EC19AE3" w14:textId="77777777" w:rsidR="00B3251E" w:rsidRPr="007623EE" w:rsidRDefault="00B3251E" w:rsidP="00B3251E">
      <w:pPr>
        <w:spacing w:after="0" w:line="240" w:lineRule="auto"/>
        <w:ind w:left="708"/>
        <w:jc w:val="both"/>
        <w:rPr>
          <w:rFonts w:ascii="Times New Roman" w:eastAsia="Times New Roman" w:hAnsi="Times New Roman" w:cs="Times New Roman"/>
        </w:rPr>
      </w:pPr>
      <w:r w:rsidRPr="007623EE">
        <w:rPr>
          <w:rFonts w:ascii="Times New Roman" w:eastAsia="Times New Roman" w:hAnsi="Times New Roman" w:cs="Times New Roman"/>
        </w:rPr>
        <w:t xml:space="preserve">a) o prazo de validade; </w:t>
      </w:r>
    </w:p>
    <w:p w14:paraId="145FDDF2" w14:textId="77777777" w:rsidR="00B3251E" w:rsidRPr="007623EE" w:rsidRDefault="00B3251E" w:rsidP="00B3251E">
      <w:pPr>
        <w:spacing w:after="0" w:line="240" w:lineRule="auto"/>
        <w:ind w:left="708"/>
        <w:jc w:val="both"/>
        <w:rPr>
          <w:rFonts w:ascii="Times New Roman" w:eastAsia="Times New Roman" w:hAnsi="Times New Roman" w:cs="Times New Roman"/>
        </w:rPr>
      </w:pPr>
      <w:r w:rsidRPr="007623EE">
        <w:rPr>
          <w:rFonts w:ascii="Times New Roman" w:eastAsia="Times New Roman" w:hAnsi="Times New Roman" w:cs="Times New Roman"/>
        </w:rPr>
        <w:t xml:space="preserve">b) a data da emissão; </w:t>
      </w:r>
    </w:p>
    <w:p w14:paraId="3CD23A8C" w14:textId="77777777" w:rsidR="00B3251E" w:rsidRPr="007623EE" w:rsidRDefault="00B3251E" w:rsidP="00B3251E">
      <w:pPr>
        <w:spacing w:after="0" w:line="240" w:lineRule="auto"/>
        <w:ind w:left="708"/>
        <w:jc w:val="both"/>
        <w:rPr>
          <w:rFonts w:ascii="Times New Roman" w:eastAsia="Times New Roman" w:hAnsi="Times New Roman" w:cs="Times New Roman"/>
        </w:rPr>
      </w:pPr>
      <w:r w:rsidRPr="007623EE">
        <w:rPr>
          <w:rFonts w:ascii="Times New Roman" w:eastAsia="Times New Roman" w:hAnsi="Times New Roman" w:cs="Times New Roman"/>
        </w:rPr>
        <w:t xml:space="preserve">c) os dados do contrato e do órgão contratante; </w:t>
      </w:r>
    </w:p>
    <w:p w14:paraId="681CD816" w14:textId="77777777" w:rsidR="00B3251E" w:rsidRPr="007623EE" w:rsidRDefault="00B3251E" w:rsidP="00B3251E">
      <w:pPr>
        <w:spacing w:after="0" w:line="240" w:lineRule="auto"/>
        <w:ind w:left="708"/>
        <w:jc w:val="both"/>
        <w:rPr>
          <w:rFonts w:ascii="Times New Roman" w:eastAsia="Times New Roman" w:hAnsi="Times New Roman" w:cs="Times New Roman"/>
        </w:rPr>
      </w:pPr>
      <w:r w:rsidRPr="007623EE">
        <w:rPr>
          <w:rFonts w:ascii="Times New Roman" w:eastAsia="Times New Roman" w:hAnsi="Times New Roman" w:cs="Times New Roman"/>
        </w:rPr>
        <w:t xml:space="preserve">d) o período respectivo de execução do contrato; </w:t>
      </w:r>
    </w:p>
    <w:p w14:paraId="359AABEB" w14:textId="77777777" w:rsidR="00B3251E" w:rsidRPr="007623EE" w:rsidRDefault="00B3251E" w:rsidP="00B3251E">
      <w:pPr>
        <w:spacing w:after="0" w:line="240" w:lineRule="auto"/>
        <w:ind w:left="708"/>
        <w:jc w:val="both"/>
        <w:rPr>
          <w:rFonts w:ascii="Times New Roman" w:eastAsia="Times New Roman" w:hAnsi="Times New Roman" w:cs="Times New Roman"/>
        </w:rPr>
      </w:pPr>
      <w:r w:rsidRPr="007623EE">
        <w:rPr>
          <w:rFonts w:ascii="Times New Roman" w:eastAsia="Times New Roman" w:hAnsi="Times New Roman" w:cs="Times New Roman"/>
        </w:rPr>
        <w:t xml:space="preserve">e) o valor a pagar; e </w:t>
      </w:r>
    </w:p>
    <w:p w14:paraId="09C22DBE" w14:textId="77777777" w:rsidR="00B3251E" w:rsidRPr="007623EE" w:rsidRDefault="00B3251E" w:rsidP="00B3251E">
      <w:pPr>
        <w:spacing w:after="0" w:line="240" w:lineRule="auto"/>
        <w:ind w:left="708"/>
        <w:jc w:val="both"/>
        <w:rPr>
          <w:rFonts w:ascii="Times New Roman" w:eastAsia="Times New Roman" w:hAnsi="Times New Roman" w:cs="Times New Roman"/>
        </w:rPr>
      </w:pPr>
      <w:r w:rsidRPr="007623EE">
        <w:rPr>
          <w:rFonts w:ascii="Times New Roman" w:eastAsia="Times New Roman" w:hAnsi="Times New Roman" w:cs="Times New Roman"/>
        </w:rPr>
        <w:t xml:space="preserve">f) eventual destaque do valor de retenções tributárias cabíveis. </w:t>
      </w:r>
    </w:p>
    <w:p w14:paraId="79617D8E"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2C1A9EE2"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144E05F7"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A Administração deverá realizar consulta ao SICAF para: </w:t>
      </w:r>
    </w:p>
    <w:p w14:paraId="1047A19C" w14:textId="77777777" w:rsidR="00B3251E" w:rsidRPr="007623EE" w:rsidRDefault="00B3251E" w:rsidP="00B3251E">
      <w:pPr>
        <w:spacing w:after="0" w:line="240" w:lineRule="auto"/>
        <w:ind w:left="708"/>
        <w:jc w:val="both"/>
        <w:rPr>
          <w:rFonts w:ascii="Times New Roman" w:eastAsia="Times New Roman" w:hAnsi="Times New Roman" w:cs="Times New Roman"/>
        </w:rPr>
      </w:pPr>
      <w:r w:rsidRPr="007623EE">
        <w:rPr>
          <w:rFonts w:ascii="Times New Roman" w:eastAsia="Times New Roman" w:hAnsi="Times New Roman" w:cs="Times New Roman"/>
        </w:rPr>
        <w:lastRenderedPageBreak/>
        <w:t xml:space="preserve">a) verificar a manutenção das condições de habilitação exigidas no edital; </w:t>
      </w:r>
    </w:p>
    <w:p w14:paraId="270F9F16" w14:textId="77777777" w:rsidR="00B3251E" w:rsidRPr="007623EE" w:rsidRDefault="00B3251E" w:rsidP="00B3251E">
      <w:pPr>
        <w:spacing w:after="0" w:line="240" w:lineRule="auto"/>
        <w:ind w:left="708"/>
        <w:jc w:val="both"/>
        <w:rPr>
          <w:rFonts w:ascii="Times New Roman" w:eastAsia="Times New Roman" w:hAnsi="Times New Roman" w:cs="Times New Roman"/>
        </w:rPr>
      </w:pPr>
      <w:r w:rsidRPr="007623EE">
        <w:rPr>
          <w:rFonts w:ascii="Times New Roman" w:eastAsia="Times New Roman" w:hAnsi="Times New Roman" w:cs="Times New Roman"/>
        </w:rPr>
        <w:t>b) identificar possível razão que impeça a participação em licitação, no âmbito do órgão ou entidade, proibição de contratar com o Poder Público, bem como ocorrências impeditivas indiretas.</w:t>
      </w:r>
    </w:p>
    <w:p w14:paraId="1D56D86D"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27B98160"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2A5070F"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Persistindo a irregularidade, o contratante deverá adotar as medidas necessárias à rescisão contratual nos autos do processo administrativo correspondente, assegurada ao contratado a ampla defesa.</w:t>
      </w:r>
    </w:p>
    <w:p w14:paraId="600C935A"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Havendo a efetiva execução do objeto, os pagamentos serão realizados normalmente, até que se decida pela rescisão do contrato, caso o contratado não regularize sua situação junto ao SICAF. </w:t>
      </w:r>
    </w:p>
    <w:p w14:paraId="5D7DD9C8" w14:textId="77777777" w:rsidR="00B3251E" w:rsidRPr="007623EE" w:rsidRDefault="00B3251E" w:rsidP="00B3251E">
      <w:pPr>
        <w:spacing w:after="0" w:line="240" w:lineRule="auto"/>
        <w:jc w:val="both"/>
        <w:rPr>
          <w:rFonts w:ascii="Times New Roman" w:eastAsia="Times New Roman" w:hAnsi="Times New Roman" w:cs="Times New Roman"/>
        </w:rPr>
      </w:pPr>
    </w:p>
    <w:p w14:paraId="4018B1B0" w14:textId="77777777" w:rsidR="00B3251E" w:rsidRPr="007623EE" w:rsidRDefault="00B3251E" w:rsidP="00B3251E">
      <w:pPr>
        <w:spacing w:after="0" w:line="240" w:lineRule="auto"/>
        <w:jc w:val="both"/>
        <w:rPr>
          <w:rFonts w:ascii="Times New Roman" w:eastAsia="Times New Roman" w:hAnsi="Times New Roman" w:cs="Times New Roman"/>
          <w:b/>
          <w:bCs/>
        </w:rPr>
      </w:pPr>
      <w:r w:rsidRPr="007623EE">
        <w:rPr>
          <w:rFonts w:ascii="Times New Roman" w:eastAsia="Times New Roman" w:hAnsi="Times New Roman" w:cs="Times New Roman"/>
          <w:b/>
          <w:bCs/>
        </w:rPr>
        <w:t xml:space="preserve">Prazo de pagamento </w:t>
      </w:r>
    </w:p>
    <w:p w14:paraId="0E657339"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O pagamento será efetuado no prazo de até 10 (dez) dias úteis contados da finalização da liquidação da despesa, conforme seção anterior. </w:t>
      </w:r>
    </w:p>
    <w:p w14:paraId="650213B8"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No caso de atraso motivado exclusivamente pelo contratante, o valor devido será acrescido de atualização financeira, e sua apuração se fará desde a data de seu vencimento até a data do efetivo pagamento, em que os juros de mora serão calculados à taxa de 0,5% (meio por cento) ao mês, ou 6% (seis por cento) ao ano.</w:t>
      </w:r>
    </w:p>
    <w:p w14:paraId="1BBB54A9"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Em campo apropriado da nota fiscal, deverá constar a identificação da licitação, do instrumento contratual, da requisição de compra ou nota de empenho e os dados bancários.</w:t>
      </w:r>
    </w:p>
    <w:p w14:paraId="7CAB9090" w14:textId="77777777" w:rsidR="00B3251E" w:rsidRPr="007623EE" w:rsidRDefault="00B3251E" w:rsidP="00B3251E">
      <w:pPr>
        <w:spacing w:after="0" w:line="240" w:lineRule="auto"/>
        <w:ind w:firstLine="1134"/>
        <w:jc w:val="both"/>
        <w:rPr>
          <w:rFonts w:ascii="Times New Roman" w:eastAsia="Times New Roman" w:hAnsi="Times New Roman" w:cs="Times New Roman"/>
        </w:rPr>
      </w:pPr>
    </w:p>
    <w:p w14:paraId="5CD5D4DA" w14:textId="77777777" w:rsidR="00B3251E" w:rsidRPr="007623EE" w:rsidRDefault="00B3251E" w:rsidP="00B3251E">
      <w:pPr>
        <w:spacing w:after="0" w:line="240" w:lineRule="auto"/>
        <w:jc w:val="both"/>
        <w:rPr>
          <w:rFonts w:ascii="Times New Roman" w:eastAsia="Times New Roman" w:hAnsi="Times New Roman" w:cs="Times New Roman"/>
          <w:b/>
          <w:bCs/>
        </w:rPr>
      </w:pPr>
      <w:r w:rsidRPr="007623EE">
        <w:rPr>
          <w:rFonts w:ascii="Times New Roman" w:eastAsia="Times New Roman" w:hAnsi="Times New Roman" w:cs="Times New Roman"/>
          <w:b/>
          <w:bCs/>
        </w:rPr>
        <w:t xml:space="preserve">Forma de pagamento </w:t>
      </w:r>
    </w:p>
    <w:p w14:paraId="1253A8CF"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 O pagamento será realizado por meio de ordem bancária, para crédito em banco, agência e conta corrente indicados pelo contratado. </w:t>
      </w:r>
    </w:p>
    <w:p w14:paraId="2E7FB91C"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Será considerada data do pagamento o dia em que constar como emitida a ordem bancária para pagamento. </w:t>
      </w:r>
    </w:p>
    <w:p w14:paraId="74ED2B94"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Quando do pagamento, será efetuada a retenção tributária prevista na legislação aplicável. </w:t>
      </w:r>
    </w:p>
    <w:p w14:paraId="49ADC6C0"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Independentemente do percentual de tributo inserido na planilha, quando houver, serão retidos na fonte, quando da realização do pagamento, os percentuais estabelecidos na legislação vigente. </w:t>
      </w:r>
    </w:p>
    <w:p w14:paraId="2AAE8280"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03D13EAC" w14:textId="77777777" w:rsidR="00B3251E" w:rsidRPr="007623EE" w:rsidRDefault="00B3251E" w:rsidP="00B3251E">
      <w:pPr>
        <w:spacing w:after="0" w:line="240" w:lineRule="auto"/>
        <w:jc w:val="both"/>
        <w:rPr>
          <w:rFonts w:ascii="Times New Roman" w:eastAsia="Times New Roman" w:hAnsi="Times New Roman" w:cs="Times New Roman"/>
          <w:b/>
          <w:bCs/>
        </w:rPr>
      </w:pPr>
    </w:p>
    <w:p w14:paraId="0D5DFB9E" w14:textId="77777777" w:rsidR="00B3251E" w:rsidRPr="007623EE" w:rsidRDefault="00B3251E" w:rsidP="00B3251E">
      <w:pPr>
        <w:spacing w:after="0" w:line="240" w:lineRule="auto"/>
        <w:jc w:val="both"/>
        <w:rPr>
          <w:rFonts w:ascii="Times New Roman" w:eastAsia="Times New Roman" w:hAnsi="Times New Roman" w:cs="Times New Roman"/>
          <w:b/>
          <w:bCs/>
        </w:rPr>
      </w:pPr>
      <w:r w:rsidRPr="007623EE">
        <w:rPr>
          <w:rFonts w:ascii="Times New Roman" w:eastAsia="Times New Roman" w:hAnsi="Times New Roman" w:cs="Times New Roman"/>
          <w:b/>
          <w:bCs/>
        </w:rPr>
        <w:t xml:space="preserve">Antecipação de pagamento </w:t>
      </w:r>
    </w:p>
    <w:p w14:paraId="698A998A" w14:textId="77777777" w:rsidR="00B3251E" w:rsidRPr="007623EE" w:rsidRDefault="00B3251E" w:rsidP="00B3251E">
      <w:pPr>
        <w:spacing w:after="0" w:line="240" w:lineRule="auto"/>
        <w:ind w:firstLine="708"/>
        <w:jc w:val="both"/>
        <w:rPr>
          <w:rFonts w:ascii="Times New Roman" w:eastAsia="Times New Roman" w:hAnsi="Times New Roman" w:cs="Times New Roman"/>
        </w:rPr>
      </w:pPr>
      <w:r w:rsidRPr="007623EE">
        <w:rPr>
          <w:rFonts w:ascii="Times New Roman" w:eastAsia="Times New Roman" w:hAnsi="Times New Roman" w:cs="Times New Roman"/>
        </w:rPr>
        <w:t xml:space="preserve">Não será efetuado antecipação de pagamento. </w:t>
      </w:r>
    </w:p>
    <w:p w14:paraId="0531255E" w14:textId="77777777" w:rsidR="00B3251E" w:rsidRPr="007623EE" w:rsidRDefault="00B3251E" w:rsidP="00B3251E">
      <w:pPr>
        <w:spacing w:after="0" w:line="240" w:lineRule="auto"/>
        <w:jc w:val="both"/>
        <w:rPr>
          <w:rFonts w:ascii="Times New Roman" w:eastAsia="Times New Roman" w:hAnsi="Times New Roman" w:cs="Times New Roman"/>
          <w:b/>
          <w:bCs/>
        </w:rPr>
      </w:pPr>
    </w:p>
    <w:p w14:paraId="49733FA5" w14:textId="77777777" w:rsidR="00B3251E" w:rsidRPr="007623EE" w:rsidRDefault="00B3251E" w:rsidP="00B3251E">
      <w:pPr>
        <w:spacing w:after="0" w:line="240" w:lineRule="auto"/>
        <w:jc w:val="both"/>
        <w:rPr>
          <w:rFonts w:ascii="Times New Roman" w:eastAsia="Times New Roman" w:hAnsi="Times New Roman" w:cs="Times New Roman"/>
        </w:rPr>
      </w:pPr>
      <w:r w:rsidRPr="007623EE">
        <w:rPr>
          <w:rFonts w:ascii="Times New Roman" w:eastAsia="Times New Roman" w:hAnsi="Times New Roman" w:cs="Times New Roman"/>
          <w:b/>
          <w:bCs/>
        </w:rPr>
        <w:t>As cessões de crédito não fiduciárias dependerão de prévia aprovação do contratante</w:t>
      </w:r>
      <w:r w:rsidRPr="007623EE">
        <w:rPr>
          <w:rFonts w:ascii="Times New Roman" w:eastAsia="Times New Roman" w:hAnsi="Times New Roman" w:cs="Times New Roman"/>
        </w:rPr>
        <w:t>.</w:t>
      </w:r>
    </w:p>
    <w:p w14:paraId="655D7521"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 xml:space="preserve">A eficácia da cessão de crédito, de qualquer natureza, em relação à Administração, está condicionada à celebração de termo aditivo ao contrato administrativo. </w:t>
      </w:r>
    </w:p>
    <w:p w14:paraId="4D636B2C"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w:t>
      </w:r>
    </w:p>
    <w:p w14:paraId="7A135E4F"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lastRenderedPageBreak/>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5415E90B" w14:textId="77777777" w:rsidR="00B3251E" w:rsidRPr="007623EE" w:rsidRDefault="00B3251E" w:rsidP="00B3251E">
      <w:pPr>
        <w:spacing w:after="0" w:line="240" w:lineRule="auto"/>
        <w:ind w:firstLine="1134"/>
        <w:jc w:val="both"/>
        <w:rPr>
          <w:rFonts w:ascii="Times New Roman" w:eastAsia="Times New Roman" w:hAnsi="Times New Roman" w:cs="Times New Roman"/>
        </w:rPr>
      </w:pPr>
      <w:r w:rsidRPr="007623EE">
        <w:rPr>
          <w:rFonts w:ascii="Times New Roman" w:eastAsia="Times New Roman" w:hAnsi="Times New Roman" w:cs="Times New Roman"/>
        </w:rPr>
        <w:t>A cessão de crédito não afetará a execução do objeto contratado, que continuará sob a integral responsabilidade do contratado.</w:t>
      </w:r>
    </w:p>
    <w:p w14:paraId="679A3E02" w14:textId="77777777" w:rsidR="00B3251E" w:rsidRPr="007623EE" w:rsidRDefault="00B3251E" w:rsidP="00B3251E">
      <w:pPr>
        <w:spacing w:after="0" w:line="240" w:lineRule="auto"/>
        <w:jc w:val="both"/>
        <w:rPr>
          <w:rFonts w:ascii="Times New Roman" w:eastAsia="Times New Roman" w:hAnsi="Times New Roman" w:cs="Times New Roman"/>
        </w:rPr>
      </w:pPr>
    </w:p>
    <w:p w14:paraId="2349CBF6" w14:textId="77777777" w:rsidR="00B3251E" w:rsidRPr="007623EE" w:rsidRDefault="00B3251E" w:rsidP="00B3251E">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8. FORMAS E CRITÉRIOS DE SELEÇÃO DO FORNECEDOR</w:t>
      </w:r>
    </w:p>
    <w:p w14:paraId="61227229" w14:textId="77777777" w:rsidR="00B3251E" w:rsidRPr="007623EE" w:rsidRDefault="00B3251E" w:rsidP="00B3251E">
      <w:pPr>
        <w:spacing w:after="0" w:line="240" w:lineRule="auto"/>
        <w:jc w:val="both"/>
        <w:rPr>
          <w:rFonts w:ascii="Times New Roman" w:eastAsia="Times New Roman" w:hAnsi="Times New Roman" w:cs="Times New Roman"/>
        </w:rPr>
      </w:pPr>
      <w:r w:rsidRPr="007623EE">
        <w:rPr>
          <w:rFonts w:ascii="Times New Roman" w:eastAsia="Times New Roman" w:hAnsi="Times New Roman" w:cs="Times New Roman"/>
        </w:rPr>
        <w:t xml:space="preserve">Forma de seleção e critério de julgamento da proposta </w:t>
      </w:r>
    </w:p>
    <w:p w14:paraId="018267EA" w14:textId="77777777" w:rsidR="00B3251E" w:rsidRPr="007623EE" w:rsidRDefault="00B3251E" w:rsidP="00B3251E">
      <w:pPr>
        <w:spacing w:after="0" w:line="240" w:lineRule="auto"/>
        <w:ind w:left="709" w:hanging="425"/>
        <w:jc w:val="both"/>
        <w:rPr>
          <w:rFonts w:ascii="Times New Roman" w:eastAsia="Times New Roman" w:hAnsi="Times New Roman" w:cs="Times New Roman"/>
        </w:rPr>
      </w:pPr>
      <w:r w:rsidRPr="007623EE">
        <w:rPr>
          <w:rFonts w:ascii="Times New Roman" w:eastAsia="Times New Roman" w:hAnsi="Times New Roman" w:cs="Times New Roman"/>
        </w:rPr>
        <w:t xml:space="preserve">8.1. O fornecedor será selecionado por meio da realização de procedimento de LICITAÇÃO, na modalidade PREGÃO, sob a forma ELETRÔNICA, com adoção do critério de julgamento pelo MENOR PREÇO POR ITEM, adotando o sistema REGISTRO DE PREÇOS. </w:t>
      </w:r>
    </w:p>
    <w:p w14:paraId="02D92765" w14:textId="77777777" w:rsidR="00B3251E" w:rsidRPr="007623EE" w:rsidRDefault="00B3251E" w:rsidP="00B3251E">
      <w:pPr>
        <w:spacing w:after="0" w:line="240" w:lineRule="auto"/>
        <w:jc w:val="both"/>
        <w:rPr>
          <w:rFonts w:ascii="Times New Roman" w:eastAsia="Times New Roman" w:hAnsi="Times New Roman" w:cs="Times New Roman"/>
        </w:rPr>
      </w:pPr>
    </w:p>
    <w:p w14:paraId="5FC907AF" w14:textId="77777777" w:rsidR="00B3251E" w:rsidRPr="007623EE" w:rsidRDefault="00B3251E" w:rsidP="00B3251E">
      <w:pPr>
        <w:spacing w:after="0" w:line="240" w:lineRule="auto"/>
        <w:jc w:val="both"/>
        <w:rPr>
          <w:rFonts w:ascii="Times New Roman" w:eastAsia="Times New Roman" w:hAnsi="Times New Roman" w:cs="Times New Roman"/>
        </w:rPr>
      </w:pPr>
      <w:r w:rsidRPr="007623EE">
        <w:rPr>
          <w:rFonts w:ascii="Times New Roman" w:eastAsia="Times New Roman" w:hAnsi="Times New Roman" w:cs="Times New Roman"/>
          <w:b/>
          <w:bCs/>
          <w:color w:val="000000"/>
        </w:rPr>
        <w:t>Regime de execução</w:t>
      </w:r>
    </w:p>
    <w:p w14:paraId="3E38C08B" w14:textId="77777777" w:rsidR="00B3251E" w:rsidRPr="007623EE" w:rsidRDefault="00B3251E" w:rsidP="00B3251E">
      <w:pPr>
        <w:spacing w:after="0" w:line="240" w:lineRule="auto"/>
        <w:ind w:left="709" w:hanging="425"/>
        <w:jc w:val="both"/>
        <w:rPr>
          <w:rFonts w:ascii="Times New Roman" w:eastAsia="Times New Roman" w:hAnsi="Times New Roman" w:cs="Times New Roman"/>
        </w:rPr>
      </w:pPr>
      <w:r w:rsidRPr="007623EE">
        <w:rPr>
          <w:rFonts w:ascii="Times New Roman" w:eastAsia="Times New Roman" w:hAnsi="Times New Roman" w:cs="Times New Roman"/>
          <w:color w:val="000000"/>
        </w:rPr>
        <w:t>8.2. O regime de execução do contrato será empreitado por preço unitário</w:t>
      </w:r>
    </w:p>
    <w:p w14:paraId="223F584F" w14:textId="77777777" w:rsidR="00B3251E" w:rsidRPr="007623EE" w:rsidRDefault="00B3251E" w:rsidP="00B3251E">
      <w:pPr>
        <w:spacing w:after="0" w:line="240" w:lineRule="auto"/>
        <w:ind w:left="709" w:hanging="425"/>
        <w:jc w:val="both"/>
        <w:rPr>
          <w:rFonts w:ascii="Times New Roman" w:eastAsia="Times New Roman" w:hAnsi="Times New Roman" w:cs="Times New Roman"/>
          <w:b/>
          <w:bCs/>
          <w:color w:val="000000"/>
        </w:rPr>
      </w:pPr>
      <w:r w:rsidRPr="007623EE">
        <w:rPr>
          <w:rFonts w:ascii="Times New Roman" w:eastAsia="Times New Roman" w:hAnsi="Times New Roman" w:cs="Times New Roman"/>
          <w:b/>
          <w:bCs/>
          <w:color w:val="000000"/>
        </w:rPr>
        <w:t>Exigências de habilitação</w:t>
      </w:r>
    </w:p>
    <w:p w14:paraId="732B90EF" w14:textId="77777777" w:rsidR="00B3251E" w:rsidRPr="007623EE" w:rsidRDefault="00B3251E" w:rsidP="00B3251E">
      <w:pPr>
        <w:spacing w:after="0" w:line="240" w:lineRule="auto"/>
        <w:ind w:left="709" w:hanging="425"/>
        <w:jc w:val="both"/>
        <w:rPr>
          <w:rFonts w:ascii="Times New Roman" w:eastAsia="Times New Roman" w:hAnsi="Times New Roman" w:cs="Times New Roman"/>
          <w:color w:val="000000"/>
        </w:rPr>
      </w:pPr>
      <w:r w:rsidRPr="007623EE">
        <w:rPr>
          <w:rFonts w:ascii="Times New Roman" w:eastAsia="Times New Roman" w:hAnsi="Times New Roman" w:cs="Times New Roman"/>
          <w:b/>
          <w:bCs/>
          <w:color w:val="000000"/>
        </w:rPr>
        <w:t xml:space="preserve">8.3. </w:t>
      </w:r>
      <w:r w:rsidRPr="007623EE">
        <w:rPr>
          <w:rFonts w:ascii="Times New Roman" w:eastAsia="Times New Roman" w:hAnsi="Times New Roman" w:cs="Times New Roman"/>
          <w:color w:val="000000"/>
        </w:rPr>
        <w:t>Para fins de habilitação, deverá o licitante comprovar os seguintes requisitos:</w:t>
      </w:r>
    </w:p>
    <w:p w14:paraId="6964108A" w14:textId="77777777" w:rsidR="00B3251E" w:rsidRPr="007623EE" w:rsidRDefault="00B3251E" w:rsidP="00B3251E">
      <w:pPr>
        <w:spacing w:after="0" w:line="240" w:lineRule="auto"/>
        <w:ind w:left="709" w:hanging="425"/>
        <w:jc w:val="both"/>
        <w:rPr>
          <w:rFonts w:ascii="Times New Roman" w:eastAsia="Times New Roman" w:hAnsi="Times New Roman" w:cs="Times New Roman"/>
        </w:rPr>
      </w:pPr>
    </w:p>
    <w:p w14:paraId="3EDB77BE" w14:textId="77777777" w:rsidR="00B3251E" w:rsidRPr="007623EE" w:rsidRDefault="00B3251E" w:rsidP="00B3251E">
      <w:pPr>
        <w:spacing w:after="0" w:line="240" w:lineRule="auto"/>
        <w:ind w:left="709" w:hanging="425"/>
        <w:jc w:val="both"/>
        <w:rPr>
          <w:rFonts w:ascii="Times New Roman" w:eastAsia="Times New Roman" w:hAnsi="Times New Roman" w:cs="Times New Roman"/>
        </w:rPr>
      </w:pPr>
      <w:r w:rsidRPr="007623EE">
        <w:rPr>
          <w:rFonts w:ascii="Times New Roman" w:eastAsia="Times New Roman" w:hAnsi="Times New Roman" w:cs="Times New Roman"/>
          <w:b/>
          <w:bCs/>
          <w:color w:val="000000"/>
        </w:rPr>
        <w:t>Habilitação jurídica</w:t>
      </w:r>
    </w:p>
    <w:p w14:paraId="048D864C" w14:textId="77777777" w:rsidR="00B3251E" w:rsidRPr="007623EE" w:rsidRDefault="00B3251E" w:rsidP="00B3251E">
      <w:pPr>
        <w:numPr>
          <w:ilvl w:val="0"/>
          <w:numId w:val="28"/>
        </w:numPr>
        <w:spacing w:after="0" w:line="240" w:lineRule="auto"/>
        <w:contextualSpacing/>
        <w:jc w:val="both"/>
        <w:rPr>
          <w:rFonts w:ascii="Times New Roman" w:eastAsia="Times New Roman" w:hAnsi="Times New Roman" w:cs="Times New Roman"/>
        </w:rPr>
      </w:pPr>
      <w:r w:rsidRPr="007623EE">
        <w:rPr>
          <w:rFonts w:ascii="Times New Roman" w:eastAsia="Times New Roman" w:hAnsi="Times New Roman" w:cs="Times New Roman"/>
        </w:rPr>
        <w:t>Empresário individual: inscrição no Registro Público de Empresas Mercantis, a cargo da Junta Comercial da respectiva sede;</w:t>
      </w:r>
    </w:p>
    <w:p w14:paraId="4465D605" w14:textId="77777777" w:rsidR="00B3251E" w:rsidRPr="007623EE" w:rsidRDefault="00B3251E" w:rsidP="00B3251E">
      <w:pPr>
        <w:numPr>
          <w:ilvl w:val="0"/>
          <w:numId w:val="28"/>
        </w:numPr>
        <w:spacing w:after="0" w:line="240" w:lineRule="auto"/>
        <w:ind w:left="709" w:hanging="425"/>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Microempreendedor Individual - MEI: Certificado da Condição de Microempreendedor Individual - CCMEI, cuja aceitação ficará condicionada à verificação da autenticidade no sítio </w:t>
      </w:r>
      <w:hyperlink r:id="rId41" w:history="1">
        <w:r w:rsidRPr="007623EE">
          <w:rPr>
            <w:rFonts w:ascii="Times New Roman" w:eastAsia="Times New Roman" w:hAnsi="Times New Roman" w:cs="Times New Roman"/>
            <w:color w:val="0000FF"/>
            <w:u w:val="single"/>
          </w:rPr>
          <w:t>https://www.gov.br/empresas-e-negocios/pt-br/empreendedor</w:t>
        </w:r>
      </w:hyperlink>
      <w:r w:rsidRPr="007623EE">
        <w:rPr>
          <w:rFonts w:ascii="Times New Roman" w:eastAsia="Times New Roman" w:hAnsi="Times New Roman" w:cs="Times New Roman"/>
        </w:rPr>
        <w:t xml:space="preserve">; </w:t>
      </w:r>
    </w:p>
    <w:p w14:paraId="11D05171" w14:textId="77777777" w:rsidR="00B3251E" w:rsidRPr="007623EE" w:rsidRDefault="00B3251E" w:rsidP="00B3251E">
      <w:pPr>
        <w:numPr>
          <w:ilvl w:val="0"/>
          <w:numId w:val="28"/>
        </w:numPr>
        <w:spacing w:after="0" w:line="240" w:lineRule="auto"/>
        <w:ind w:left="709" w:hanging="425"/>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7FD1046F" w14:textId="77777777" w:rsidR="00B3251E" w:rsidRPr="007623EE" w:rsidRDefault="00B3251E" w:rsidP="00B3251E">
      <w:pPr>
        <w:numPr>
          <w:ilvl w:val="0"/>
          <w:numId w:val="28"/>
        </w:numPr>
        <w:spacing w:after="0" w:line="240" w:lineRule="auto"/>
        <w:ind w:left="709" w:hanging="425"/>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10A412DC" w14:textId="77777777" w:rsidR="00B3251E" w:rsidRPr="007623EE" w:rsidRDefault="00B3251E" w:rsidP="00B3251E">
      <w:pPr>
        <w:numPr>
          <w:ilvl w:val="0"/>
          <w:numId w:val="28"/>
        </w:numPr>
        <w:spacing w:after="0" w:line="240" w:lineRule="auto"/>
        <w:ind w:left="709" w:hanging="425"/>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Sociedade simples: inscrição do ato constitutivo no Registro Civil de Pessoas Jurídicas do local de sua sede, acompanhada de documento comprobatório de seus administradores; </w:t>
      </w:r>
    </w:p>
    <w:p w14:paraId="01743135" w14:textId="77777777" w:rsidR="00B3251E" w:rsidRPr="007623EE" w:rsidRDefault="00B3251E" w:rsidP="00B3251E">
      <w:pPr>
        <w:numPr>
          <w:ilvl w:val="0"/>
          <w:numId w:val="28"/>
        </w:numPr>
        <w:spacing w:after="0" w:line="240" w:lineRule="auto"/>
        <w:ind w:left="709" w:hanging="425"/>
        <w:contextualSpacing/>
        <w:jc w:val="both"/>
        <w:rPr>
          <w:rFonts w:ascii="Times New Roman" w:eastAsia="Times New Roman" w:hAnsi="Times New Roman" w:cs="Times New Roman"/>
        </w:rPr>
      </w:pPr>
      <w:r w:rsidRPr="007623EE">
        <w:rPr>
          <w:rFonts w:ascii="Times New Roman" w:eastAsia="Times New Roman" w:hAnsi="Times New Roman" w:cs="Times New Roman"/>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19062F8" w14:textId="77777777" w:rsidR="00B3251E" w:rsidRPr="007623EE" w:rsidRDefault="00B3251E" w:rsidP="00B3251E">
      <w:pPr>
        <w:numPr>
          <w:ilvl w:val="0"/>
          <w:numId w:val="28"/>
        </w:numPr>
        <w:spacing w:after="0" w:line="240" w:lineRule="auto"/>
        <w:ind w:left="709" w:hanging="425"/>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7B319E15" w14:textId="77777777" w:rsidR="00B3251E" w:rsidRPr="007623EE" w:rsidRDefault="00B3251E" w:rsidP="00B3251E">
      <w:pPr>
        <w:spacing w:after="0" w:line="240" w:lineRule="auto"/>
        <w:jc w:val="both"/>
        <w:rPr>
          <w:rFonts w:ascii="Times New Roman" w:eastAsia="Times New Roman" w:hAnsi="Times New Roman" w:cs="Times New Roman"/>
        </w:rPr>
      </w:pPr>
    </w:p>
    <w:p w14:paraId="398A76B4" w14:textId="77777777" w:rsidR="00B3251E" w:rsidRPr="007623EE" w:rsidRDefault="00B3251E" w:rsidP="00B3251E">
      <w:pPr>
        <w:spacing w:after="0" w:line="240" w:lineRule="auto"/>
        <w:jc w:val="both"/>
        <w:rPr>
          <w:rFonts w:ascii="Times New Roman" w:eastAsia="Times New Roman" w:hAnsi="Times New Roman" w:cs="Times New Roman"/>
        </w:rPr>
      </w:pPr>
      <w:r w:rsidRPr="007623EE">
        <w:rPr>
          <w:rFonts w:ascii="Times New Roman" w:eastAsia="Times New Roman" w:hAnsi="Times New Roman" w:cs="Times New Roman"/>
        </w:rPr>
        <w:t>Os documentos apresentados deverão estar acompanhados de todas as alterações ou da consolidação respectiva.</w:t>
      </w:r>
    </w:p>
    <w:p w14:paraId="0FF8A099" w14:textId="77777777" w:rsidR="00B3251E" w:rsidRPr="007623EE" w:rsidRDefault="00B3251E" w:rsidP="00B3251E">
      <w:pPr>
        <w:spacing w:after="0" w:line="240" w:lineRule="auto"/>
        <w:jc w:val="both"/>
        <w:rPr>
          <w:rFonts w:ascii="Times New Roman" w:eastAsia="Times New Roman" w:hAnsi="Times New Roman" w:cs="Times New Roman"/>
        </w:rPr>
      </w:pPr>
    </w:p>
    <w:p w14:paraId="5035D2D1" w14:textId="77777777" w:rsidR="00B3251E" w:rsidRPr="007623EE" w:rsidRDefault="00B3251E" w:rsidP="00B3251E">
      <w:pPr>
        <w:spacing w:after="0" w:line="240" w:lineRule="auto"/>
        <w:jc w:val="both"/>
        <w:rPr>
          <w:rFonts w:ascii="Times New Roman" w:eastAsia="Times New Roman" w:hAnsi="Times New Roman" w:cs="Times New Roman"/>
        </w:rPr>
      </w:pPr>
      <w:r w:rsidRPr="007623EE">
        <w:rPr>
          <w:rFonts w:ascii="Times New Roman" w:eastAsia="Times New Roman" w:hAnsi="Times New Roman" w:cs="Times New Roman"/>
          <w:b/>
          <w:bCs/>
        </w:rPr>
        <w:t>Habilitação fiscal, social e trabalhista</w:t>
      </w:r>
      <w:r w:rsidRPr="007623EE">
        <w:rPr>
          <w:rFonts w:ascii="Times New Roman" w:eastAsia="Times New Roman" w:hAnsi="Times New Roman" w:cs="Times New Roman"/>
        </w:rPr>
        <w:t xml:space="preserve"> </w:t>
      </w:r>
    </w:p>
    <w:p w14:paraId="3BE56F79" w14:textId="77777777" w:rsidR="00B3251E" w:rsidRPr="007623EE" w:rsidRDefault="00B3251E" w:rsidP="00B3251E">
      <w:pPr>
        <w:numPr>
          <w:ilvl w:val="0"/>
          <w:numId w:val="29"/>
        </w:numPr>
        <w:spacing w:after="0" w:line="240" w:lineRule="auto"/>
        <w:contextualSpacing/>
        <w:jc w:val="both"/>
        <w:rPr>
          <w:rFonts w:ascii="Times New Roman" w:eastAsia="Times New Roman" w:hAnsi="Times New Roman" w:cs="Times New Roman"/>
        </w:rPr>
      </w:pPr>
      <w:r w:rsidRPr="007623EE">
        <w:rPr>
          <w:rFonts w:ascii="Times New Roman" w:eastAsia="Times New Roman" w:hAnsi="Times New Roman" w:cs="Times New Roman"/>
        </w:rPr>
        <w:t>Prova de inscrição no Cadastro Nacional de Pessoas Jurídicas ou no Cadastro de Pessoas Físicas, conforme o caso;</w:t>
      </w:r>
    </w:p>
    <w:p w14:paraId="6BF23CBC" w14:textId="77777777" w:rsidR="00B3251E" w:rsidRPr="007623EE" w:rsidRDefault="00B3251E" w:rsidP="00B3251E">
      <w:pPr>
        <w:numPr>
          <w:ilvl w:val="0"/>
          <w:numId w:val="29"/>
        </w:numPr>
        <w:spacing w:after="0" w:line="240" w:lineRule="auto"/>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Prova de regularidade fiscal perante a Fazenda Nacional, mediante apresentação de certidão expedida conjuntamente pela Secretaria da Receita Federal do Brasil (RFB) e pela Procuradoria Geral da </w:t>
      </w:r>
      <w:r w:rsidRPr="007623EE">
        <w:rPr>
          <w:rFonts w:ascii="Times New Roman" w:eastAsia="Times New Roman" w:hAnsi="Times New Roman" w:cs="Times New Roman"/>
        </w:rPr>
        <w:lastRenderedPageBreak/>
        <w:t xml:space="preserve">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4710F8F3" w14:textId="77777777" w:rsidR="00B3251E" w:rsidRPr="007623EE" w:rsidRDefault="00B3251E" w:rsidP="00B3251E">
      <w:pPr>
        <w:numPr>
          <w:ilvl w:val="0"/>
          <w:numId w:val="29"/>
        </w:numPr>
        <w:spacing w:after="0" w:line="240" w:lineRule="auto"/>
        <w:ind w:left="851" w:hanging="567"/>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Prova de regularidade com o Fundo de Garantia do Tempo de Serviço (FGTS); </w:t>
      </w:r>
    </w:p>
    <w:p w14:paraId="712B5778" w14:textId="77777777" w:rsidR="00B3251E" w:rsidRPr="007623EE" w:rsidRDefault="00B3251E" w:rsidP="00B3251E">
      <w:pPr>
        <w:numPr>
          <w:ilvl w:val="0"/>
          <w:numId w:val="29"/>
        </w:numPr>
        <w:spacing w:after="0" w:line="240" w:lineRule="auto"/>
        <w:ind w:left="851" w:hanging="567"/>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26C78497" w14:textId="77777777" w:rsidR="00B3251E" w:rsidRPr="007623EE" w:rsidRDefault="00B3251E" w:rsidP="00B3251E">
      <w:pPr>
        <w:numPr>
          <w:ilvl w:val="0"/>
          <w:numId w:val="29"/>
        </w:numPr>
        <w:spacing w:after="0" w:line="240" w:lineRule="auto"/>
        <w:ind w:left="851" w:hanging="567"/>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Prova de inscrição no cadastro de contribuintes Estadual/Municipal relativo ao domicílio ou sede do fornecedor, pertinente ao seu ramo de atividade e compatível com o objeto contratual; quando for o caso; </w:t>
      </w:r>
    </w:p>
    <w:p w14:paraId="4F366135" w14:textId="77777777" w:rsidR="00B3251E" w:rsidRPr="007623EE" w:rsidRDefault="00B3251E" w:rsidP="00B3251E">
      <w:pPr>
        <w:numPr>
          <w:ilvl w:val="0"/>
          <w:numId w:val="29"/>
        </w:numPr>
        <w:spacing w:after="0" w:line="240" w:lineRule="auto"/>
        <w:ind w:left="851" w:hanging="567"/>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Prova de regularidade com a Fazenda Estadual e Municipal do domicílio ou sede do fornecedor, relativa à atividade em cujo exercício contrata ou concorre; </w:t>
      </w:r>
    </w:p>
    <w:p w14:paraId="743C0B9D" w14:textId="77777777" w:rsidR="00B3251E" w:rsidRPr="007623EE" w:rsidRDefault="00B3251E" w:rsidP="00B3251E">
      <w:pPr>
        <w:numPr>
          <w:ilvl w:val="0"/>
          <w:numId w:val="29"/>
        </w:numPr>
        <w:spacing w:after="0" w:line="240" w:lineRule="auto"/>
        <w:ind w:left="851" w:hanging="567"/>
        <w:contextualSpacing/>
        <w:jc w:val="both"/>
        <w:rPr>
          <w:rFonts w:ascii="Times New Roman" w:eastAsia="Times New Roman" w:hAnsi="Times New Roman" w:cs="Times New Roman"/>
        </w:rPr>
      </w:pPr>
      <w:r w:rsidRPr="007623EE">
        <w:rPr>
          <w:rFonts w:ascii="Times New Roman" w:eastAsia="Times New Roman" w:hAnsi="Times New Roman" w:cs="Times New Roman"/>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14:paraId="3E966C50" w14:textId="77777777" w:rsidR="00B3251E" w:rsidRPr="007623EE" w:rsidRDefault="00B3251E" w:rsidP="00B3251E">
      <w:pPr>
        <w:spacing w:after="0" w:line="240" w:lineRule="auto"/>
        <w:ind w:left="284"/>
        <w:jc w:val="both"/>
        <w:rPr>
          <w:rFonts w:ascii="Times New Roman" w:eastAsia="Times New Roman" w:hAnsi="Times New Roman" w:cs="Times New Roman"/>
        </w:rPr>
      </w:pPr>
    </w:p>
    <w:p w14:paraId="2BC610A8" w14:textId="77777777" w:rsidR="00B3251E" w:rsidRPr="007623EE" w:rsidRDefault="00B3251E" w:rsidP="00B3251E">
      <w:pPr>
        <w:spacing w:after="0" w:line="240" w:lineRule="auto"/>
        <w:ind w:left="284"/>
        <w:jc w:val="both"/>
        <w:rPr>
          <w:rFonts w:ascii="Times New Roman" w:eastAsia="Times New Roman" w:hAnsi="Times New Roman" w:cs="Times New Roman"/>
        </w:rPr>
      </w:pPr>
      <w:r w:rsidRPr="007623EE">
        <w:rPr>
          <w:rFonts w:ascii="Times New Roman" w:eastAsia="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879BD78" w14:textId="77777777" w:rsidR="00B3251E" w:rsidRPr="007623EE" w:rsidRDefault="00B3251E" w:rsidP="00B3251E">
      <w:pPr>
        <w:spacing w:after="0" w:line="240" w:lineRule="auto"/>
        <w:ind w:firstLine="708"/>
        <w:jc w:val="both"/>
        <w:rPr>
          <w:rFonts w:ascii="Times New Roman" w:eastAsia="Times New Roman" w:hAnsi="Times New Roman" w:cs="Times New Roman"/>
        </w:rPr>
      </w:pPr>
    </w:p>
    <w:p w14:paraId="21668687" w14:textId="77777777" w:rsidR="00B3251E" w:rsidRPr="007623EE" w:rsidRDefault="00B3251E" w:rsidP="00B3251E">
      <w:pPr>
        <w:spacing w:after="0" w:line="240" w:lineRule="auto"/>
        <w:rPr>
          <w:rFonts w:ascii="Times New Roman" w:eastAsia="Times New Roman" w:hAnsi="Times New Roman" w:cs="Times New Roman"/>
          <w:b/>
          <w:bCs/>
          <w:color w:val="000000"/>
        </w:rPr>
      </w:pPr>
      <w:r w:rsidRPr="007623EE">
        <w:rPr>
          <w:rFonts w:ascii="Times New Roman" w:eastAsia="Times New Roman" w:hAnsi="Times New Roman" w:cs="Times New Roman"/>
          <w:b/>
          <w:bCs/>
          <w:color w:val="000000"/>
        </w:rPr>
        <w:t>Qualificação Econômico-Financeira</w:t>
      </w:r>
    </w:p>
    <w:p w14:paraId="7543AC07" w14:textId="77777777" w:rsidR="00B3251E" w:rsidRPr="007623EE" w:rsidRDefault="00B3251E" w:rsidP="00B3251E">
      <w:pPr>
        <w:numPr>
          <w:ilvl w:val="0"/>
          <w:numId w:val="30"/>
        </w:numPr>
        <w:spacing w:after="0" w:line="240" w:lineRule="auto"/>
        <w:contextualSpacing/>
        <w:jc w:val="both"/>
        <w:rPr>
          <w:rFonts w:ascii="Times New Roman" w:eastAsia="Times New Roman" w:hAnsi="Times New Roman" w:cs="Times New Roman"/>
          <w:color w:val="000000"/>
        </w:rPr>
      </w:pPr>
      <w:r w:rsidRPr="007623EE">
        <w:rPr>
          <w:rFonts w:ascii="Times New Roman" w:eastAsia="Times New Roman" w:hAnsi="Times New Roman" w:cs="Times New Roman"/>
          <w:color w:val="000000"/>
        </w:rPr>
        <w:t>Certidão negativa de falência expedida pelo distribuidor da sede do fornecedor - Lei nº 14.133,</w:t>
      </w:r>
      <w:r w:rsidRPr="007623EE">
        <w:rPr>
          <w:rFonts w:ascii="Times New Roman" w:eastAsia="Times New Roman" w:hAnsi="Times New Roman" w:cs="Times New Roman"/>
          <w:color w:val="000000"/>
        </w:rPr>
        <w:br/>
        <w:t xml:space="preserve">de 2021, art. 69, </w:t>
      </w:r>
      <w:r w:rsidRPr="007623EE">
        <w:rPr>
          <w:rFonts w:ascii="Times New Roman" w:eastAsia="Times New Roman" w:hAnsi="Times New Roman" w:cs="Times New Roman"/>
          <w:i/>
          <w:iCs/>
          <w:color w:val="000000"/>
        </w:rPr>
        <w:t>caput</w:t>
      </w:r>
      <w:r w:rsidRPr="007623EE">
        <w:rPr>
          <w:rFonts w:ascii="Times New Roman" w:eastAsia="Times New Roman" w:hAnsi="Times New Roman" w:cs="Times New Roman"/>
          <w:color w:val="000000"/>
        </w:rPr>
        <w:t>, inciso II) não superior a 3 (três) meses contados da data de apresentação das propostas;</w:t>
      </w:r>
    </w:p>
    <w:p w14:paraId="2B6DE34C" w14:textId="77777777" w:rsidR="00B3251E" w:rsidRPr="007623EE" w:rsidRDefault="00B3251E" w:rsidP="00B3251E">
      <w:pPr>
        <w:spacing w:after="0" w:line="240" w:lineRule="auto"/>
        <w:ind w:left="851" w:hanging="567"/>
        <w:jc w:val="both"/>
        <w:rPr>
          <w:rFonts w:ascii="Times New Roman" w:eastAsia="Times New Roman" w:hAnsi="Times New Roman" w:cs="Times New Roman"/>
        </w:rPr>
      </w:pPr>
    </w:p>
    <w:p w14:paraId="31B5AFBB" w14:textId="77777777" w:rsidR="00B3251E" w:rsidRPr="007623EE" w:rsidRDefault="00B3251E" w:rsidP="00B3251E">
      <w:pPr>
        <w:spacing w:after="0" w:line="240" w:lineRule="auto"/>
        <w:jc w:val="both"/>
        <w:rPr>
          <w:rFonts w:ascii="Times New Roman" w:eastAsia="Times New Roman" w:hAnsi="Times New Roman" w:cs="Times New Roman"/>
          <w:b/>
          <w:bCs/>
          <w:color w:val="000000"/>
        </w:rPr>
      </w:pPr>
      <w:r w:rsidRPr="007623EE">
        <w:rPr>
          <w:rFonts w:ascii="Times New Roman" w:eastAsia="Times New Roman" w:hAnsi="Times New Roman" w:cs="Times New Roman"/>
          <w:b/>
          <w:bCs/>
          <w:i/>
          <w:iCs/>
          <w:color w:val="000000"/>
        </w:rPr>
        <w:t>Qualificação Técnica</w:t>
      </w:r>
    </w:p>
    <w:p w14:paraId="2223709A" w14:textId="77777777" w:rsidR="00B3251E" w:rsidRPr="007623EE" w:rsidRDefault="00B3251E" w:rsidP="00B3251E">
      <w:pPr>
        <w:numPr>
          <w:ilvl w:val="0"/>
          <w:numId w:val="31"/>
        </w:numPr>
        <w:suppressAutoHyphens/>
        <w:spacing w:after="0" w:line="240" w:lineRule="auto"/>
        <w:jc w:val="both"/>
        <w:rPr>
          <w:rFonts w:ascii="Times New Roman" w:eastAsia="Times New Roman" w:hAnsi="Times New Roman" w:cs="Times New Roman"/>
          <w:color w:val="000000"/>
          <w:w w:val="105"/>
          <w:lang w:eastAsia="ar-SA"/>
        </w:rPr>
      </w:pPr>
      <w:r w:rsidRPr="007623EE">
        <w:rPr>
          <w:rFonts w:ascii="Times New Roman" w:eastAsia="Times New Roman" w:hAnsi="Times New Roman" w:cs="Times New Roman"/>
          <w:color w:val="000000"/>
          <w:w w:val="105"/>
          <w:lang w:eastAsia="ar-SA"/>
        </w:rPr>
        <w:t>Atestado (s) de Capacidade Tecnica emitido por entidade de direito público ou privado, comprovando que a empresa licitante executou fornecimentos compatíveis com o objeto do presente certame, indicando a qualidade do atendimento, cumprimento de prazos e demais condições do objeto fornecido;</w:t>
      </w:r>
    </w:p>
    <w:p w14:paraId="44A38B5A" w14:textId="77777777" w:rsidR="00B3251E" w:rsidRPr="007623EE" w:rsidRDefault="00B3251E" w:rsidP="00B3251E">
      <w:pPr>
        <w:numPr>
          <w:ilvl w:val="0"/>
          <w:numId w:val="31"/>
        </w:numPr>
        <w:suppressAutoHyphens/>
        <w:spacing w:after="0" w:line="240" w:lineRule="auto"/>
        <w:jc w:val="both"/>
        <w:rPr>
          <w:rFonts w:ascii="Times New Roman" w:eastAsia="Times New Roman" w:hAnsi="Times New Roman" w:cs="Times New Roman"/>
          <w:color w:val="000000"/>
          <w:lang w:eastAsia="ar-SA"/>
        </w:rPr>
      </w:pPr>
      <w:r w:rsidRPr="007623EE">
        <w:rPr>
          <w:rFonts w:ascii="Times New Roman" w:eastAsia="Times New Roman" w:hAnsi="Times New Roman" w:cs="Times New Roman"/>
          <w:color w:val="000000"/>
          <w:w w:val="105"/>
          <w:lang w:eastAsia="ar-SA"/>
        </w:rPr>
        <w:t>Declaração Unificada conforme modelo anexo;</w:t>
      </w:r>
    </w:p>
    <w:p w14:paraId="5125D981" w14:textId="77777777" w:rsidR="00B3251E" w:rsidRPr="007623EE" w:rsidRDefault="00B3251E" w:rsidP="00B3251E">
      <w:pPr>
        <w:numPr>
          <w:ilvl w:val="0"/>
          <w:numId w:val="31"/>
        </w:numPr>
        <w:autoSpaceDE w:val="0"/>
        <w:autoSpaceDN w:val="0"/>
        <w:adjustRightInd w:val="0"/>
        <w:spacing w:after="0" w:line="240" w:lineRule="auto"/>
        <w:ind w:right="-15"/>
        <w:contextualSpacing/>
        <w:jc w:val="both"/>
        <w:rPr>
          <w:rFonts w:ascii="Times New Roman" w:eastAsia="Times New Roman" w:hAnsi="Times New Roman" w:cs="Times New Roman"/>
        </w:rPr>
      </w:pPr>
      <w:r w:rsidRPr="007623EE">
        <w:rPr>
          <w:rFonts w:ascii="Times New Roman" w:eastAsia="Times New Roman" w:hAnsi="Times New Roman" w:cs="Times New Roman"/>
        </w:rPr>
        <w:t>Licença Sanitária expedida pelo Município da sede da empresa licitante, compatível com o objeto licitado, quando for o caso;</w:t>
      </w:r>
    </w:p>
    <w:p w14:paraId="34161397" w14:textId="77777777" w:rsidR="00B3251E" w:rsidRPr="007623EE" w:rsidRDefault="00B3251E" w:rsidP="00B3251E">
      <w:pPr>
        <w:spacing w:after="0" w:line="240" w:lineRule="auto"/>
        <w:jc w:val="both"/>
        <w:rPr>
          <w:rFonts w:ascii="Times New Roman" w:eastAsia="Times New Roman" w:hAnsi="Times New Roman" w:cs="Times New Roman"/>
        </w:rPr>
      </w:pPr>
    </w:p>
    <w:p w14:paraId="4DFA46A5" w14:textId="77777777" w:rsidR="00B3251E" w:rsidRPr="007623EE" w:rsidRDefault="00B3251E" w:rsidP="00B3251E">
      <w:pPr>
        <w:spacing w:after="0" w:line="240" w:lineRule="auto"/>
        <w:jc w:val="both"/>
        <w:rPr>
          <w:rFonts w:ascii="Times New Roman" w:eastAsia="Times New Roman" w:hAnsi="Times New Roman" w:cs="Times New Roman"/>
          <w:b/>
          <w:bCs/>
        </w:rPr>
      </w:pPr>
      <w:r w:rsidRPr="007623EE">
        <w:rPr>
          <w:rFonts w:ascii="Times New Roman" w:eastAsia="Times New Roman" w:hAnsi="Times New Roman" w:cs="Times New Roman"/>
          <w:b/>
          <w:bCs/>
        </w:rPr>
        <w:t xml:space="preserve">9. ESTIMATIVAS DO VALOR DA CONTRATAÇÃO </w:t>
      </w:r>
    </w:p>
    <w:p w14:paraId="15750A07" w14:textId="705E895A" w:rsidR="00B3251E" w:rsidRPr="007623EE" w:rsidRDefault="00B3251E" w:rsidP="00B3251E">
      <w:pPr>
        <w:spacing w:after="0" w:line="240" w:lineRule="auto"/>
        <w:jc w:val="both"/>
        <w:rPr>
          <w:rFonts w:ascii="Times New Roman" w:eastAsia="Calibri" w:hAnsi="Times New Roman" w:cs="Times New Roman"/>
          <w:lang w:eastAsia="en-US"/>
        </w:rPr>
      </w:pPr>
      <w:r w:rsidRPr="007623EE">
        <w:rPr>
          <w:rFonts w:ascii="Times New Roman" w:eastAsia="Times New Roman" w:hAnsi="Times New Roman" w:cs="Times New Roman"/>
        </w:rPr>
        <w:t xml:space="preserve">9.1. O custo estimado total da contratação é de </w:t>
      </w:r>
      <w:r w:rsidRPr="007623EE">
        <w:rPr>
          <w:rFonts w:ascii="Times New Roman" w:eastAsia="Times New Roman" w:hAnsi="Times New Roman" w:cs="Times New Roman"/>
          <w:lang w:val="x-none"/>
        </w:rPr>
        <w:t xml:space="preserve">R$ </w:t>
      </w:r>
      <w:r w:rsidRPr="007623EE">
        <w:rPr>
          <w:rFonts w:ascii="Times New Roman" w:eastAsia="Times New Roman" w:hAnsi="Times New Roman" w:cs="Times New Roman"/>
        </w:rPr>
        <w:t>73.750,00</w:t>
      </w:r>
      <w:r w:rsidRPr="007623EE">
        <w:rPr>
          <w:rFonts w:ascii="Times New Roman" w:eastAsia="Times New Roman" w:hAnsi="Times New Roman" w:cs="Times New Roman"/>
          <w:lang w:val="x-none"/>
        </w:rPr>
        <w:t xml:space="preserve"> (</w:t>
      </w:r>
      <w:r w:rsidRPr="007623EE">
        <w:rPr>
          <w:rFonts w:ascii="Times New Roman" w:eastAsia="Times New Roman" w:hAnsi="Times New Roman" w:cs="Times New Roman"/>
        </w:rPr>
        <w:t>Setenta e três mil, setecentos e cinquenta reais)</w:t>
      </w:r>
      <w:r w:rsidR="00C92C98" w:rsidRPr="007623EE">
        <w:rPr>
          <w:rFonts w:ascii="Times New Roman" w:eastAsia="Times New Roman" w:hAnsi="Times New Roman" w:cs="Times New Roman"/>
        </w:rPr>
        <w:t>.</w:t>
      </w:r>
    </w:p>
    <w:p w14:paraId="4FF63635" w14:textId="77777777" w:rsidR="00B3251E" w:rsidRPr="007623EE" w:rsidRDefault="00B3251E" w:rsidP="00B3251E">
      <w:pPr>
        <w:spacing w:after="0" w:line="240" w:lineRule="auto"/>
        <w:jc w:val="both"/>
        <w:rPr>
          <w:rFonts w:ascii="Times New Roman" w:eastAsia="Calibri" w:hAnsi="Times New Roman" w:cs="Times New Roman"/>
          <w:lang w:val="x-none" w:eastAsia="en-US"/>
        </w:rPr>
      </w:pPr>
    </w:p>
    <w:p w14:paraId="338A7D2D" w14:textId="77777777" w:rsidR="00B3251E" w:rsidRPr="007623EE" w:rsidRDefault="00B3251E" w:rsidP="00B3251E">
      <w:pPr>
        <w:spacing w:after="0" w:line="240" w:lineRule="auto"/>
        <w:rPr>
          <w:rFonts w:ascii="Times New Roman" w:eastAsia="Times New Roman" w:hAnsi="Times New Roman" w:cs="Times New Roman"/>
        </w:rPr>
      </w:pPr>
      <w:r w:rsidRPr="007623EE">
        <w:rPr>
          <w:rFonts w:ascii="Times New Roman" w:eastAsia="Times New Roman" w:hAnsi="Times New Roman" w:cs="Times New Roman"/>
          <w:b/>
          <w:bCs/>
        </w:rPr>
        <w:t>10. ADEQUAÇÃO ORÇAMENTÁRIA.</w:t>
      </w:r>
    </w:p>
    <w:p w14:paraId="62F0ECBB" w14:textId="77777777" w:rsidR="00B3251E" w:rsidRPr="007623EE" w:rsidRDefault="00B3251E" w:rsidP="00B3251E">
      <w:pPr>
        <w:autoSpaceDE w:val="0"/>
        <w:autoSpaceDN w:val="0"/>
        <w:adjustRightInd w:val="0"/>
        <w:spacing w:after="0" w:line="240" w:lineRule="auto"/>
        <w:jc w:val="both"/>
        <w:rPr>
          <w:rFonts w:ascii="Times New Roman" w:eastAsia="Calibri" w:hAnsi="Times New Roman" w:cs="Times New Roman"/>
          <w:lang w:val="x-none" w:eastAsia="en-US"/>
        </w:rPr>
      </w:pPr>
      <w:r w:rsidRPr="007623EE">
        <w:rPr>
          <w:rFonts w:ascii="Times New Roman" w:eastAsia="Times New Roman" w:hAnsi="Times New Roman" w:cs="Times New Roman"/>
          <w:color w:val="000000"/>
        </w:rPr>
        <w:t>A adequação orçamentária deverá ser de acordo com parecer contábil a ser emitido pelo setor competente a anexado posteriormente no processo.</w:t>
      </w:r>
    </w:p>
    <w:p w14:paraId="4FB6A36A" w14:textId="77777777" w:rsidR="00B3251E" w:rsidRPr="007623EE" w:rsidRDefault="00B3251E" w:rsidP="00B3251E">
      <w:pPr>
        <w:spacing w:after="0" w:line="240" w:lineRule="auto"/>
        <w:jc w:val="both"/>
        <w:rPr>
          <w:rFonts w:ascii="Times New Roman" w:eastAsia="Times New Roman" w:hAnsi="Times New Roman" w:cs="Times New Roman"/>
        </w:rPr>
      </w:pPr>
    </w:p>
    <w:bookmarkEnd w:id="54"/>
    <w:bookmarkEnd w:id="55"/>
    <w:p w14:paraId="2CA7FF69" w14:textId="77777777" w:rsidR="00B3251E" w:rsidRPr="007623EE" w:rsidRDefault="00B3251E" w:rsidP="00B3251E">
      <w:pPr>
        <w:spacing w:after="0" w:line="240" w:lineRule="auto"/>
        <w:ind w:firstLine="567"/>
        <w:jc w:val="right"/>
        <w:rPr>
          <w:rFonts w:ascii="Times New Roman" w:eastAsia="Times New Roman" w:hAnsi="Times New Roman" w:cs="Times New Roman"/>
        </w:rPr>
      </w:pPr>
      <w:proofErr w:type="spellStart"/>
      <w:r w:rsidRPr="007623EE">
        <w:rPr>
          <w:rFonts w:ascii="Times New Roman" w:eastAsia="Times New Roman" w:hAnsi="Times New Roman" w:cs="Times New Roman"/>
        </w:rPr>
        <w:t>Goioxim</w:t>
      </w:r>
      <w:proofErr w:type="spellEnd"/>
      <w:r w:rsidRPr="007623EE">
        <w:rPr>
          <w:rFonts w:ascii="Times New Roman" w:eastAsia="Times New Roman" w:hAnsi="Times New Roman" w:cs="Times New Roman"/>
        </w:rPr>
        <w:t>, 22 de outubro de 2024.</w:t>
      </w:r>
    </w:p>
    <w:p w14:paraId="43FE3A2F" w14:textId="77777777" w:rsidR="00B3251E" w:rsidRPr="007623EE" w:rsidRDefault="00B3251E" w:rsidP="00B3251E">
      <w:pPr>
        <w:spacing w:after="0" w:line="240" w:lineRule="auto"/>
        <w:ind w:firstLine="567"/>
        <w:jc w:val="both"/>
        <w:rPr>
          <w:rFonts w:ascii="Times New Roman" w:eastAsia="Times New Roman" w:hAnsi="Times New Roman" w:cs="Times New Roman"/>
        </w:rPr>
      </w:pPr>
    </w:p>
    <w:p w14:paraId="0B0AEB27" w14:textId="77777777" w:rsidR="00B3251E" w:rsidRPr="007623EE" w:rsidRDefault="00B3251E" w:rsidP="00B3251E">
      <w:pPr>
        <w:spacing w:after="0" w:line="240" w:lineRule="auto"/>
        <w:ind w:firstLine="567"/>
        <w:jc w:val="both"/>
        <w:rPr>
          <w:rFonts w:ascii="Times New Roman" w:eastAsia="Times New Roman" w:hAnsi="Times New Roman" w:cs="Times New Roman"/>
        </w:rPr>
      </w:pPr>
    </w:p>
    <w:p w14:paraId="3CEBF4FC" w14:textId="77777777" w:rsidR="00B3251E" w:rsidRPr="007623EE" w:rsidRDefault="00B3251E" w:rsidP="00B3251E">
      <w:pPr>
        <w:spacing w:after="0" w:line="240" w:lineRule="auto"/>
        <w:ind w:firstLine="567"/>
        <w:jc w:val="center"/>
        <w:rPr>
          <w:rFonts w:ascii="Times New Roman" w:eastAsia="Times New Roman" w:hAnsi="Times New Roman" w:cs="Times New Roman"/>
          <w:b/>
          <w:bCs/>
        </w:rPr>
      </w:pPr>
    </w:p>
    <w:p w14:paraId="43223BC4" w14:textId="77777777" w:rsidR="00B3251E" w:rsidRPr="007623EE" w:rsidRDefault="00B3251E" w:rsidP="00C92C98">
      <w:pPr>
        <w:spacing w:after="0" w:line="240" w:lineRule="auto"/>
        <w:jc w:val="center"/>
        <w:rPr>
          <w:rFonts w:ascii="Times New Roman" w:eastAsia="Times New Roman" w:hAnsi="Times New Roman" w:cs="Times New Roman"/>
          <w:b/>
          <w:bCs/>
        </w:rPr>
      </w:pPr>
      <w:proofErr w:type="spellStart"/>
      <w:r w:rsidRPr="007623EE">
        <w:rPr>
          <w:rFonts w:ascii="Times New Roman" w:eastAsia="Times New Roman" w:hAnsi="Times New Roman" w:cs="Times New Roman"/>
          <w:b/>
          <w:bCs/>
        </w:rPr>
        <w:t>Ordilei</w:t>
      </w:r>
      <w:proofErr w:type="spellEnd"/>
      <w:r w:rsidRPr="007623EE">
        <w:rPr>
          <w:rFonts w:ascii="Times New Roman" w:eastAsia="Times New Roman" w:hAnsi="Times New Roman" w:cs="Times New Roman"/>
          <w:b/>
          <w:bCs/>
        </w:rPr>
        <w:t xml:space="preserve"> Gomes Fernandes</w:t>
      </w:r>
    </w:p>
    <w:p w14:paraId="135BAE57" w14:textId="77777777" w:rsidR="00B3251E" w:rsidRPr="007623EE" w:rsidRDefault="00B3251E" w:rsidP="00C92C98">
      <w:pPr>
        <w:spacing w:after="0" w:line="240" w:lineRule="auto"/>
        <w:jc w:val="center"/>
        <w:rPr>
          <w:rFonts w:ascii="Times New Roman" w:eastAsia="Times New Roman" w:hAnsi="Times New Roman" w:cs="Times New Roman"/>
          <w:bCs/>
        </w:rPr>
      </w:pPr>
      <w:r w:rsidRPr="007623EE">
        <w:rPr>
          <w:rFonts w:ascii="Times New Roman" w:eastAsia="Times New Roman" w:hAnsi="Times New Roman" w:cs="Times New Roman"/>
          <w:bCs/>
        </w:rPr>
        <w:t>Secretário de Administração</w:t>
      </w:r>
    </w:p>
    <w:p w14:paraId="0B831BEB" w14:textId="77777777" w:rsidR="00B3251E" w:rsidRPr="007623EE" w:rsidRDefault="00B3251E" w:rsidP="00291B67">
      <w:pPr>
        <w:spacing w:after="0" w:line="240" w:lineRule="auto"/>
        <w:jc w:val="center"/>
        <w:rPr>
          <w:rFonts w:ascii="Times New Roman" w:eastAsia="MS Mincho" w:hAnsi="Times New Roman" w:cs="Times New Roman"/>
          <w:b/>
        </w:rPr>
      </w:pPr>
    </w:p>
    <w:p w14:paraId="31BE3816" w14:textId="17A34C10" w:rsidR="00AC647C" w:rsidRPr="007623EE" w:rsidRDefault="00486993" w:rsidP="00B3251E">
      <w:pPr>
        <w:spacing w:after="0" w:line="240" w:lineRule="auto"/>
        <w:rPr>
          <w:rFonts w:ascii="Times New Roman" w:eastAsia="MS Mincho" w:hAnsi="Times New Roman" w:cs="Times New Roman"/>
          <w:b/>
        </w:rPr>
      </w:pPr>
      <w:r w:rsidRPr="007623EE">
        <w:rPr>
          <w:rFonts w:ascii="Times New Roman" w:eastAsia="MS Mincho" w:hAnsi="Times New Roman" w:cs="Times New Roman"/>
          <w:b/>
        </w:rPr>
        <w:br w:type="page"/>
      </w:r>
    </w:p>
    <w:p w14:paraId="0C726D2F" w14:textId="77777777"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lastRenderedPageBreak/>
        <w:t>ANEXO II – MODELO DE PROPOSTA</w:t>
      </w:r>
    </w:p>
    <w:p w14:paraId="1CD36437" w14:textId="77777777" w:rsidR="00486993" w:rsidRPr="007623EE" w:rsidRDefault="00486993" w:rsidP="00291B67">
      <w:pPr>
        <w:spacing w:after="0" w:line="240" w:lineRule="auto"/>
        <w:jc w:val="center"/>
        <w:rPr>
          <w:rFonts w:ascii="Times New Roman" w:hAnsi="Times New Roman" w:cs="Times New Roman"/>
        </w:rPr>
      </w:pPr>
      <w:r w:rsidRPr="007623EE">
        <w:rPr>
          <w:rFonts w:ascii="Times New Roman" w:hAnsi="Times New Roman" w:cs="Times New Roman"/>
        </w:rPr>
        <w:t>(Preferencialmente em papel timbrado da empresa).</w:t>
      </w:r>
    </w:p>
    <w:p w14:paraId="74B85809"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t>Ao</w:t>
      </w:r>
    </w:p>
    <w:p w14:paraId="5F164B1A"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t xml:space="preserve">Pregoeiro </w:t>
      </w:r>
    </w:p>
    <w:p w14:paraId="754C0BC5"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t xml:space="preserve">Município de </w:t>
      </w:r>
      <w:proofErr w:type="spellStart"/>
      <w:r w:rsidRPr="007623EE">
        <w:rPr>
          <w:rFonts w:ascii="Times New Roman" w:hAnsi="Times New Roman" w:cs="Times New Roman"/>
        </w:rPr>
        <w:t>Goioxim</w:t>
      </w:r>
      <w:proofErr w:type="spellEnd"/>
      <w:r w:rsidRPr="007623EE">
        <w:rPr>
          <w:rFonts w:ascii="Times New Roman" w:hAnsi="Times New Roman" w:cs="Times New Roman"/>
        </w:rPr>
        <w:t>-PR</w:t>
      </w:r>
    </w:p>
    <w:p w14:paraId="016C70EB" w14:textId="77777777" w:rsidR="00486993" w:rsidRPr="007623EE" w:rsidRDefault="00486993" w:rsidP="00291B67">
      <w:pPr>
        <w:spacing w:after="0" w:line="240" w:lineRule="auto"/>
        <w:jc w:val="center"/>
        <w:rPr>
          <w:rFonts w:ascii="Times New Roman" w:hAnsi="Times New Roman" w:cs="Times New Roman"/>
          <w:b/>
        </w:rPr>
      </w:pPr>
      <w:r w:rsidRPr="007623EE">
        <w:rPr>
          <w:rFonts w:ascii="Times New Roman" w:hAnsi="Times New Roman" w:cs="Times New Roman"/>
          <w:b/>
        </w:rPr>
        <w:t>PROPOSTA DE PREÇOS</w:t>
      </w:r>
    </w:p>
    <w:p w14:paraId="38348DA9" w14:textId="1220E367" w:rsidR="00486993" w:rsidRPr="007623EE" w:rsidRDefault="00486993" w:rsidP="00291B67">
      <w:pPr>
        <w:spacing w:after="0" w:line="240" w:lineRule="auto"/>
        <w:jc w:val="center"/>
        <w:rPr>
          <w:rFonts w:ascii="Times New Roman" w:hAnsi="Times New Roman" w:cs="Times New Roman"/>
          <w:b/>
        </w:rPr>
      </w:pPr>
      <w:r w:rsidRPr="007623EE">
        <w:rPr>
          <w:rFonts w:ascii="Times New Roman" w:hAnsi="Times New Roman" w:cs="Times New Roman"/>
          <w:b/>
        </w:rPr>
        <w:t xml:space="preserve">PREGÃO ELETRÔNICO (SRP) nº </w:t>
      </w:r>
      <w:r w:rsidR="00C92C98" w:rsidRPr="007623EE">
        <w:rPr>
          <w:rFonts w:ascii="Times New Roman" w:hAnsi="Times New Roman" w:cs="Times New Roman"/>
          <w:b/>
        </w:rPr>
        <w:t>056/2024</w:t>
      </w:r>
    </w:p>
    <w:p w14:paraId="532B5F44" w14:textId="77777777" w:rsidR="00486993" w:rsidRPr="007623EE" w:rsidRDefault="00486993" w:rsidP="00291B67">
      <w:pPr>
        <w:spacing w:after="0" w:line="240" w:lineRule="auto"/>
        <w:rPr>
          <w:rFonts w:ascii="Times New Roman" w:hAnsi="Times New Roman" w:cs="Times New Roman"/>
          <w:b/>
        </w:rPr>
      </w:pPr>
    </w:p>
    <w:p w14:paraId="41F294F6" w14:textId="77777777" w:rsidR="00486993" w:rsidRPr="007623EE" w:rsidRDefault="00486993" w:rsidP="00291B67">
      <w:pPr>
        <w:spacing w:after="0" w:line="240" w:lineRule="auto"/>
        <w:jc w:val="both"/>
        <w:rPr>
          <w:rFonts w:ascii="Times New Roman" w:hAnsi="Times New Roman" w:cs="Times New Roman"/>
          <w:b/>
        </w:rPr>
      </w:pPr>
      <w:r w:rsidRPr="007623EE">
        <w:rPr>
          <w:rFonts w:ascii="Times New Roman" w:hAnsi="Times New Roman" w:cs="Times New Roman"/>
          <w:b/>
        </w:rPr>
        <w:t xml:space="preserve">IDENTIFICAÇÃO DO PROPONENTE: Razão </w:t>
      </w:r>
      <w:r w:rsidRPr="007623EE">
        <w:rPr>
          <w:rFonts w:ascii="Times New Roman" w:hAnsi="Times New Roman" w:cs="Times New Roman"/>
        </w:rPr>
        <w:t>social da licitante, número de inscrição junto CNPJ/MF, endereço completo, telefone e endereço eletrônico (e-mail) para contato, número da conta corrente, agência e respectivo Banco</w:t>
      </w:r>
      <w:r w:rsidRPr="007623EE">
        <w:rPr>
          <w:rFonts w:ascii="Times New Roman" w:hAnsi="Times New Roman" w:cs="Times New Roman"/>
          <w:b/>
        </w:rPr>
        <w:t>.</w:t>
      </w:r>
    </w:p>
    <w:p w14:paraId="1249725E"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b/>
        </w:rPr>
        <w:t xml:space="preserve">IDENTIFICAÇÃO DO REPRESENTANTE LEGAL: </w:t>
      </w:r>
      <w:r w:rsidRPr="007623EE">
        <w:rPr>
          <w:rFonts w:ascii="Times New Roman" w:hAnsi="Times New Roman" w:cs="Times New Roman"/>
        </w:rPr>
        <w:t>Dados do responsável que assinará o instrumento Contratual, compreendendo: Nome, CPF, RG, estado civil, profissão, endereço completo.</w:t>
      </w:r>
    </w:p>
    <w:p w14:paraId="26B54130"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b/>
        </w:rPr>
        <w:t xml:space="preserve">IDENTIFICAÇÃO DO PREPOSTO: </w:t>
      </w:r>
      <w:r w:rsidRPr="007623EE">
        <w:rPr>
          <w:rFonts w:ascii="Times New Roman" w:hAnsi="Times New Roman" w:cs="Times New Roman"/>
        </w:rPr>
        <w:t>Dados do preposto, que deverá possuir vínculo empregatício com a vencedora da licitação, compreendendo: Nome, CPF, RG, e-mail, telefone para contato direto;</w:t>
      </w:r>
    </w:p>
    <w:p w14:paraId="12929B64"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Apresentamos nossa proposta para fornecimento dos Itens abaixo discriminados, conforme TERMO DE REFERENCIA - ANEXO I, que integra o instrumento convocatório da licitação em epígrafe.</w:t>
      </w:r>
    </w:p>
    <w:tbl>
      <w:tblPr>
        <w:tblW w:w="9776" w:type="dxa"/>
        <w:tblCellMar>
          <w:left w:w="70" w:type="dxa"/>
          <w:right w:w="70" w:type="dxa"/>
        </w:tblCellMar>
        <w:tblLook w:val="04A0" w:firstRow="1" w:lastRow="0" w:firstColumn="1" w:lastColumn="0" w:noHBand="0" w:noVBand="1"/>
      </w:tblPr>
      <w:tblGrid>
        <w:gridCol w:w="727"/>
        <w:gridCol w:w="3033"/>
        <w:gridCol w:w="2047"/>
        <w:gridCol w:w="709"/>
        <w:gridCol w:w="1276"/>
        <w:gridCol w:w="1984"/>
      </w:tblGrid>
      <w:tr w:rsidR="00486993" w:rsidRPr="007623EE" w14:paraId="35DDB575" w14:textId="77777777" w:rsidTr="00E10B61">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013B6" w14:textId="77777777" w:rsidR="00486993" w:rsidRPr="007623EE" w:rsidRDefault="00486993" w:rsidP="00291B67">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ITEM</w:t>
            </w:r>
          </w:p>
        </w:tc>
        <w:tc>
          <w:tcPr>
            <w:tcW w:w="4207" w:type="dxa"/>
            <w:tcBorders>
              <w:top w:val="single" w:sz="4" w:space="0" w:color="auto"/>
              <w:left w:val="nil"/>
              <w:bottom w:val="single" w:sz="4" w:space="0" w:color="auto"/>
              <w:right w:val="single" w:sz="4" w:space="0" w:color="auto"/>
            </w:tcBorders>
            <w:shd w:val="clear" w:color="auto" w:fill="auto"/>
            <w:vAlign w:val="center"/>
            <w:hideMark/>
          </w:tcPr>
          <w:p w14:paraId="09E0F26E" w14:textId="77777777" w:rsidR="00486993" w:rsidRPr="007623EE" w:rsidRDefault="00486993" w:rsidP="00291B67">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PRODUTO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5C11A1D" w14:textId="77777777" w:rsidR="00486993" w:rsidRPr="007623EE" w:rsidRDefault="00486993" w:rsidP="00291B67">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MARCA/MODELO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C138E32" w14:textId="77777777" w:rsidR="00486993" w:rsidRPr="007623EE" w:rsidRDefault="00486993" w:rsidP="00291B67">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QTD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542EED5" w14:textId="77777777" w:rsidR="00486993" w:rsidRPr="007623EE" w:rsidRDefault="00486993" w:rsidP="00291B67">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 xml:space="preserve"> VALOR UNI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3D10C9C" w14:textId="77777777" w:rsidR="00486993" w:rsidRPr="007623EE" w:rsidRDefault="00486993" w:rsidP="00291B67">
            <w:pPr>
              <w:spacing w:after="0" w:line="240" w:lineRule="auto"/>
              <w:rPr>
                <w:rFonts w:ascii="Times New Roman" w:eastAsia="Times New Roman" w:hAnsi="Times New Roman" w:cs="Times New Roman"/>
                <w:b/>
                <w:bCs/>
              </w:rPr>
            </w:pPr>
            <w:r w:rsidRPr="007623EE">
              <w:rPr>
                <w:rFonts w:ascii="Times New Roman" w:eastAsia="Times New Roman" w:hAnsi="Times New Roman" w:cs="Times New Roman"/>
                <w:b/>
                <w:bCs/>
              </w:rPr>
              <w:t xml:space="preserve"> VALOR TOTAL </w:t>
            </w:r>
          </w:p>
        </w:tc>
      </w:tr>
      <w:tr w:rsidR="00486993" w:rsidRPr="007623EE" w14:paraId="7EA63C98" w14:textId="77777777" w:rsidTr="00E10B61">
        <w:trPr>
          <w:trHeight w:val="382"/>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14:paraId="15871BDA" w14:textId="77777777" w:rsidR="00486993" w:rsidRPr="007623EE" w:rsidRDefault="00486993" w:rsidP="00291B67">
            <w:pPr>
              <w:spacing w:after="0" w:line="240" w:lineRule="auto"/>
              <w:jc w:val="right"/>
              <w:rPr>
                <w:rFonts w:ascii="Times New Roman" w:eastAsia="Times New Roman" w:hAnsi="Times New Roman" w:cs="Times New Roman"/>
              </w:rPr>
            </w:pPr>
          </w:p>
        </w:tc>
        <w:tc>
          <w:tcPr>
            <w:tcW w:w="4207" w:type="dxa"/>
            <w:tcBorders>
              <w:top w:val="nil"/>
              <w:left w:val="nil"/>
              <w:bottom w:val="single" w:sz="4" w:space="0" w:color="auto"/>
              <w:right w:val="single" w:sz="4" w:space="0" w:color="auto"/>
            </w:tcBorders>
            <w:shd w:val="clear" w:color="auto" w:fill="auto"/>
            <w:hideMark/>
          </w:tcPr>
          <w:p w14:paraId="7B444592" w14:textId="77777777" w:rsidR="00486993" w:rsidRPr="007623EE" w:rsidRDefault="00486993" w:rsidP="00291B67">
            <w:pPr>
              <w:spacing w:after="0" w:line="240" w:lineRule="auto"/>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14:paraId="052DE7E8" w14:textId="77777777" w:rsidR="00486993" w:rsidRPr="007623EE" w:rsidRDefault="00486993" w:rsidP="00291B67">
            <w:pPr>
              <w:spacing w:after="0" w:line="240" w:lineRule="auto"/>
              <w:rPr>
                <w:rFonts w:ascii="Times New Roman" w:eastAsia="Times New Roman" w:hAnsi="Times New Roman" w:cs="Times New Roman"/>
              </w:rPr>
            </w:pPr>
          </w:p>
        </w:tc>
        <w:tc>
          <w:tcPr>
            <w:tcW w:w="709" w:type="dxa"/>
            <w:tcBorders>
              <w:top w:val="nil"/>
              <w:left w:val="nil"/>
              <w:bottom w:val="single" w:sz="4" w:space="0" w:color="auto"/>
              <w:right w:val="single" w:sz="4" w:space="0" w:color="auto"/>
            </w:tcBorders>
            <w:shd w:val="clear" w:color="auto" w:fill="auto"/>
            <w:noWrap/>
            <w:vAlign w:val="bottom"/>
            <w:hideMark/>
          </w:tcPr>
          <w:p w14:paraId="4D26581E" w14:textId="77777777" w:rsidR="00486993" w:rsidRPr="007623EE" w:rsidRDefault="00486993" w:rsidP="00291B67">
            <w:pPr>
              <w:spacing w:after="0" w:line="240" w:lineRule="auto"/>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14:paraId="530F5083" w14:textId="77777777" w:rsidR="00486993" w:rsidRPr="007623EE" w:rsidRDefault="00486993" w:rsidP="00291B67">
            <w:pPr>
              <w:spacing w:after="0" w:line="240" w:lineRule="auto"/>
              <w:rPr>
                <w:rFonts w:ascii="Times New Roman" w:eastAsia="Times New Roman" w:hAnsi="Times New Roman" w:cs="Times New Roman"/>
              </w:rPr>
            </w:pPr>
            <w:r w:rsidRPr="007623EE">
              <w:rPr>
                <w:rFonts w:ascii="Times New Roman" w:eastAsia="Times New Roman" w:hAnsi="Times New Roman" w:cs="Times New Roman"/>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0D9094B9" w14:textId="77777777" w:rsidR="00486993" w:rsidRPr="007623EE" w:rsidRDefault="00486993" w:rsidP="00291B67">
            <w:pPr>
              <w:spacing w:after="0" w:line="240" w:lineRule="auto"/>
              <w:rPr>
                <w:rFonts w:ascii="Times New Roman" w:eastAsia="Times New Roman" w:hAnsi="Times New Roman" w:cs="Times New Roman"/>
              </w:rPr>
            </w:pPr>
          </w:p>
        </w:tc>
      </w:tr>
    </w:tbl>
    <w:p w14:paraId="4A6F86AF" w14:textId="77777777" w:rsidR="00486993" w:rsidRPr="007623EE" w:rsidRDefault="00486993" w:rsidP="00291B67">
      <w:pPr>
        <w:spacing w:after="0" w:line="240" w:lineRule="auto"/>
        <w:rPr>
          <w:rFonts w:ascii="Times New Roman" w:hAnsi="Times New Roman" w:cs="Times New Roman"/>
          <w:b/>
        </w:rPr>
      </w:pPr>
      <w:r w:rsidRPr="007623EE">
        <w:rPr>
          <w:rFonts w:ascii="Times New Roman" w:hAnsi="Times New Roman" w:cs="Times New Roman"/>
          <w:b/>
        </w:rPr>
        <w:t>DECLARAÇÕES:</w:t>
      </w:r>
    </w:p>
    <w:p w14:paraId="338EBDF8" w14:textId="77777777" w:rsidR="00486993" w:rsidRPr="007623EE" w:rsidRDefault="00486993">
      <w:pPr>
        <w:numPr>
          <w:ilvl w:val="0"/>
          <w:numId w:val="15"/>
        </w:numPr>
        <w:spacing w:after="0" w:line="240" w:lineRule="auto"/>
        <w:jc w:val="both"/>
        <w:rPr>
          <w:rFonts w:ascii="Times New Roman" w:hAnsi="Times New Roman" w:cs="Times New Roman"/>
        </w:rPr>
      </w:pPr>
      <w:r w:rsidRPr="007623EE">
        <w:rPr>
          <w:rFonts w:ascii="Times New Roman" w:hAnsi="Times New Roman" w:cs="Times New Roman"/>
        </w:rPr>
        <w:t>Tomamos conhecimento de todas as informações e das condições locais para o cumprimento das obrigações, e execução do objeto da licitação e na concordância com todos os termos deste edital;</w:t>
      </w:r>
    </w:p>
    <w:p w14:paraId="061A9722" w14:textId="77777777" w:rsidR="00486993" w:rsidRPr="007623EE" w:rsidRDefault="00486993">
      <w:pPr>
        <w:numPr>
          <w:ilvl w:val="0"/>
          <w:numId w:val="15"/>
        </w:numPr>
        <w:spacing w:after="0" w:line="240" w:lineRule="auto"/>
        <w:jc w:val="both"/>
        <w:rPr>
          <w:rFonts w:ascii="Times New Roman" w:hAnsi="Times New Roman" w:cs="Times New Roman"/>
        </w:rPr>
      </w:pPr>
      <w:r w:rsidRPr="007623EE">
        <w:rPr>
          <w:rFonts w:ascii="Times New Roman" w:hAnsi="Times New Roman" w:cs="Times New Roman"/>
        </w:rPr>
        <w:t>Que a proposta de preços terá validade de 60 (sessenta) dias corridos contados da data de sua apresentação;</w:t>
      </w:r>
    </w:p>
    <w:p w14:paraId="4524A421" w14:textId="77777777" w:rsidR="00486993" w:rsidRPr="007623EE" w:rsidRDefault="00486993">
      <w:pPr>
        <w:numPr>
          <w:ilvl w:val="0"/>
          <w:numId w:val="15"/>
        </w:numPr>
        <w:spacing w:after="0" w:line="240" w:lineRule="auto"/>
        <w:jc w:val="both"/>
        <w:rPr>
          <w:rFonts w:ascii="Times New Roman" w:hAnsi="Times New Roman" w:cs="Times New Roman"/>
        </w:rPr>
      </w:pPr>
      <w:r w:rsidRPr="007623EE">
        <w:rPr>
          <w:rFonts w:ascii="Times New Roman" w:hAnsi="Times New Roman" w:cs="Times New Roman"/>
        </w:rPr>
        <w:t>Que atende os requisitos de qualidade mínima exigidos do(s) produto(s) ou serviço(s) bem como seus prazos e condições de entrega;</w:t>
      </w:r>
    </w:p>
    <w:p w14:paraId="29B96958" w14:textId="77777777" w:rsidR="00486993" w:rsidRPr="007623EE" w:rsidRDefault="00486993">
      <w:pPr>
        <w:numPr>
          <w:ilvl w:val="0"/>
          <w:numId w:val="15"/>
        </w:numPr>
        <w:spacing w:after="0" w:line="240" w:lineRule="auto"/>
        <w:jc w:val="both"/>
        <w:rPr>
          <w:rFonts w:ascii="Times New Roman" w:hAnsi="Times New Roman" w:cs="Times New Roman"/>
        </w:rPr>
      </w:pPr>
      <w:r w:rsidRPr="007623EE">
        <w:rPr>
          <w:rFonts w:ascii="Times New Roman" w:hAnsi="Times New Roman" w:cs="Times New Roman"/>
        </w:rPr>
        <w:t>Que nos preços ofertados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90B2943" w14:textId="77777777" w:rsidR="00486993" w:rsidRPr="007623EE" w:rsidRDefault="00486993" w:rsidP="00291B67">
      <w:pPr>
        <w:pStyle w:val="Textopadro"/>
        <w:widowControl/>
        <w:tabs>
          <w:tab w:val="left" w:pos="284"/>
          <w:tab w:val="left" w:pos="567"/>
        </w:tabs>
        <w:jc w:val="center"/>
        <w:rPr>
          <w:caps/>
          <w:sz w:val="22"/>
          <w:szCs w:val="22"/>
          <w:lang w:val="pt-BR"/>
        </w:rPr>
      </w:pPr>
      <w:r w:rsidRPr="007623EE">
        <w:rPr>
          <w:caps/>
          <w:sz w:val="22"/>
          <w:szCs w:val="22"/>
          <w:lang w:val="pt-BR"/>
        </w:rPr>
        <w:t>local e data</w:t>
      </w:r>
    </w:p>
    <w:p w14:paraId="4C3AD671" w14:textId="77777777" w:rsidR="00486993" w:rsidRPr="007623EE" w:rsidRDefault="00486993" w:rsidP="00291B67">
      <w:pPr>
        <w:pStyle w:val="Textopadro"/>
        <w:widowControl/>
        <w:tabs>
          <w:tab w:val="left" w:pos="284"/>
          <w:tab w:val="left" w:pos="567"/>
        </w:tabs>
        <w:jc w:val="center"/>
        <w:rPr>
          <w:caps/>
          <w:sz w:val="22"/>
          <w:szCs w:val="22"/>
          <w:lang w:val="pt-BR"/>
        </w:rPr>
      </w:pPr>
      <w:r w:rsidRPr="007623EE">
        <w:rPr>
          <w:caps/>
          <w:sz w:val="22"/>
          <w:szCs w:val="22"/>
          <w:lang w:val="pt-BR"/>
        </w:rPr>
        <w:t>__________________________</w:t>
      </w:r>
    </w:p>
    <w:p w14:paraId="0841847F" w14:textId="77777777" w:rsidR="00486993" w:rsidRPr="007623EE" w:rsidRDefault="00486993" w:rsidP="00291B67">
      <w:pPr>
        <w:tabs>
          <w:tab w:val="left" w:pos="284"/>
        </w:tabs>
        <w:spacing w:after="0" w:line="240" w:lineRule="auto"/>
        <w:jc w:val="center"/>
        <w:rPr>
          <w:rFonts w:ascii="Times New Roman" w:hAnsi="Times New Roman" w:cs="Times New Roman"/>
          <w:b/>
          <w:bCs/>
        </w:rPr>
      </w:pPr>
      <w:r w:rsidRPr="007623EE">
        <w:rPr>
          <w:rFonts w:ascii="Times New Roman" w:hAnsi="Times New Roman" w:cs="Times New Roman"/>
          <w:b/>
          <w:bCs/>
        </w:rPr>
        <w:t>ASSINATURA REPRESENTANTE LEGAL DA EMPRESA</w:t>
      </w:r>
    </w:p>
    <w:p w14:paraId="5484AEA3" w14:textId="77777777"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rPr>
        <w:br w:type="page"/>
      </w:r>
      <w:r w:rsidRPr="007623EE">
        <w:rPr>
          <w:rFonts w:ascii="Times New Roman" w:hAnsi="Times New Roman" w:cs="Times New Roman"/>
          <w:b/>
          <w:bCs/>
        </w:rPr>
        <w:lastRenderedPageBreak/>
        <w:t>ANEXO III – MODELO DE DECLARAÇÃO UNIFICADA</w:t>
      </w:r>
    </w:p>
    <w:p w14:paraId="012C8D64" w14:textId="77777777" w:rsidR="00486993" w:rsidRPr="007623EE" w:rsidRDefault="00486993" w:rsidP="00291B67">
      <w:pPr>
        <w:spacing w:after="0" w:line="240" w:lineRule="auto"/>
        <w:jc w:val="center"/>
        <w:rPr>
          <w:rFonts w:ascii="Times New Roman" w:hAnsi="Times New Roman" w:cs="Times New Roman"/>
        </w:rPr>
      </w:pPr>
      <w:r w:rsidRPr="007623EE">
        <w:rPr>
          <w:rFonts w:ascii="Times New Roman" w:hAnsi="Times New Roman" w:cs="Times New Roman"/>
        </w:rPr>
        <w:t>(Preferencialmente em papel timbrado da empresa)</w:t>
      </w:r>
    </w:p>
    <w:p w14:paraId="2538F791"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t>Ao</w:t>
      </w:r>
    </w:p>
    <w:p w14:paraId="157E3F09"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t xml:space="preserve">Pregoeiro </w:t>
      </w:r>
    </w:p>
    <w:p w14:paraId="2744F494"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t xml:space="preserve">Município de </w:t>
      </w:r>
      <w:proofErr w:type="spellStart"/>
      <w:r w:rsidRPr="007623EE">
        <w:rPr>
          <w:rFonts w:ascii="Times New Roman" w:hAnsi="Times New Roman" w:cs="Times New Roman"/>
        </w:rPr>
        <w:t>Goioxim</w:t>
      </w:r>
      <w:proofErr w:type="spellEnd"/>
      <w:r w:rsidRPr="007623EE">
        <w:rPr>
          <w:rFonts w:ascii="Times New Roman" w:hAnsi="Times New Roman" w:cs="Times New Roman"/>
        </w:rPr>
        <w:t>-PR</w:t>
      </w:r>
    </w:p>
    <w:p w14:paraId="1B67ABB8" w14:textId="77777777" w:rsidR="00486993" w:rsidRPr="007623EE" w:rsidRDefault="00486993" w:rsidP="00291B67">
      <w:pPr>
        <w:spacing w:after="0" w:line="240" w:lineRule="auto"/>
        <w:jc w:val="center"/>
        <w:rPr>
          <w:rFonts w:ascii="Times New Roman" w:hAnsi="Times New Roman" w:cs="Times New Roman"/>
        </w:rPr>
      </w:pPr>
      <w:r w:rsidRPr="007623EE">
        <w:rPr>
          <w:rFonts w:ascii="Times New Roman" w:hAnsi="Times New Roman" w:cs="Times New Roman"/>
          <w:b/>
        </w:rPr>
        <w:t>DECLARAÇÃO PARA EFEITOS DE HABILITAÇÃO</w:t>
      </w:r>
    </w:p>
    <w:p w14:paraId="73337AC9" w14:textId="04AB5789" w:rsidR="00486993" w:rsidRPr="007623E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empresa XXX, inscrita no CNPJ sob o número XXX, sediada XXX, através de seu representante, </w:t>
      </w:r>
      <w:proofErr w:type="spellStart"/>
      <w:r w:rsidRPr="007623EE">
        <w:rPr>
          <w:rFonts w:ascii="Times New Roman" w:hAnsi="Times New Roman" w:cs="Times New Roman"/>
          <w:color w:val="auto"/>
          <w:sz w:val="22"/>
          <w:szCs w:val="22"/>
        </w:rPr>
        <w:t>Sr</w:t>
      </w:r>
      <w:proofErr w:type="spellEnd"/>
      <w:r w:rsidRPr="007623EE">
        <w:rPr>
          <w:rFonts w:ascii="Times New Roman" w:hAnsi="Times New Roman" w:cs="Times New Roman"/>
          <w:color w:val="auto"/>
          <w:sz w:val="22"/>
          <w:szCs w:val="22"/>
        </w:rPr>
        <w:t xml:space="preserve">(a). XXX, CPF número XXX, RG número XXX na qualidade de proponente do procedimento licitatório na modalidade </w:t>
      </w:r>
      <w:r w:rsidRPr="007623EE">
        <w:rPr>
          <w:rFonts w:ascii="Times New Roman" w:hAnsi="Times New Roman" w:cs="Times New Roman"/>
          <w:b/>
          <w:color w:val="auto"/>
          <w:sz w:val="22"/>
          <w:szCs w:val="22"/>
        </w:rPr>
        <w:t xml:space="preserve">Pregão Eletrônico (SRP) nº </w:t>
      </w:r>
      <w:r w:rsidR="00C92C98" w:rsidRPr="007623EE">
        <w:rPr>
          <w:rFonts w:ascii="Times New Roman" w:hAnsi="Times New Roman" w:cs="Times New Roman"/>
          <w:b/>
          <w:color w:val="auto"/>
          <w:sz w:val="22"/>
          <w:szCs w:val="22"/>
        </w:rPr>
        <w:t>056/2024</w:t>
      </w:r>
      <w:r w:rsidRPr="007623EE">
        <w:rPr>
          <w:rFonts w:ascii="Times New Roman" w:hAnsi="Times New Roman" w:cs="Times New Roman"/>
          <w:color w:val="auto"/>
          <w:sz w:val="22"/>
          <w:szCs w:val="22"/>
        </w:rPr>
        <w:t xml:space="preserve">, instaurado pelo Município de </w:t>
      </w:r>
      <w:proofErr w:type="spellStart"/>
      <w:r w:rsidRPr="007623EE">
        <w:rPr>
          <w:rFonts w:ascii="Times New Roman" w:hAnsi="Times New Roman" w:cs="Times New Roman"/>
          <w:color w:val="auto"/>
          <w:sz w:val="22"/>
          <w:szCs w:val="22"/>
        </w:rPr>
        <w:t>Goioxim</w:t>
      </w:r>
      <w:proofErr w:type="spellEnd"/>
      <w:r w:rsidRPr="007623EE">
        <w:rPr>
          <w:rFonts w:ascii="Times New Roman" w:hAnsi="Times New Roman" w:cs="Times New Roman"/>
          <w:color w:val="auto"/>
          <w:sz w:val="22"/>
          <w:szCs w:val="22"/>
        </w:rPr>
        <w:t>, declara sob as penas da lei que:</w:t>
      </w:r>
    </w:p>
    <w:p w14:paraId="18FA5769" w14:textId="77777777" w:rsidR="00486993" w:rsidRPr="007623E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Não se encontra com o Direito de Licitar suspenso perante o Município de </w:t>
      </w:r>
      <w:proofErr w:type="spellStart"/>
      <w:r w:rsidRPr="007623EE">
        <w:rPr>
          <w:rFonts w:ascii="Times New Roman" w:hAnsi="Times New Roman" w:cs="Times New Roman"/>
          <w:color w:val="auto"/>
          <w:sz w:val="22"/>
          <w:szCs w:val="22"/>
        </w:rPr>
        <w:t>Goioxim</w:t>
      </w:r>
      <w:proofErr w:type="spellEnd"/>
      <w:r w:rsidRPr="007623EE">
        <w:rPr>
          <w:rFonts w:ascii="Times New Roman" w:hAnsi="Times New Roman" w:cs="Times New Roman"/>
          <w:color w:val="auto"/>
          <w:sz w:val="22"/>
          <w:szCs w:val="22"/>
        </w:rPr>
        <w:t>, bem como não encontra-se declarado inidôneo por órgão ou entidade em qualquer das esferas do Governo;</w:t>
      </w:r>
    </w:p>
    <w:p w14:paraId="56F8260B" w14:textId="77777777" w:rsidR="00486993" w:rsidRPr="007623E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b) Até a presente data inexistem fatos impeditivos para a sua habilitação no presente processo licitatório ciente da obrigatoriedade de declarar ocorrências posteriores;</w:t>
      </w:r>
    </w:p>
    <w:p w14:paraId="08D8581B" w14:textId="77777777" w:rsidR="00486993" w:rsidRPr="007623E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c) Não emprega menor de 18 anos em trabalho noturno, perigoso ou insalubre e não emprega menor de 16 anos, salvo menor, a partir de 14 anos, na condição de aprendiz, nos termos do </w:t>
      </w:r>
      <w:hyperlink r:id="rId42" w:anchor="art7" w:history="1">
        <w:r w:rsidRPr="007623EE">
          <w:rPr>
            <w:rFonts w:ascii="Times New Roman" w:hAnsi="Times New Roman" w:cs="Times New Roman"/>
            <w:color w:val="auto"/>
            <w:sz w:val="22"/>
            <w:szCs w:val="22"/>
          </w:rPr>
          <w:t>artigo 7º, XXXIII, da Constituição</w:t>
        </w:r>
      </w:hyperlink>
      <w:r w:rsidRPr="007623EE">
        <w:rPr>
          <w:rFonts w:ascii="Times New Roman" w:hAnsi="Times New Roman" w:cs="Times New Roman"/>
          <w:color w:val="auto"/>
          <w:sz w:val="22"/>
          <w:szCs w:val="22"/>
        </w:rPr>
        <w:t>;</w:t>
      </w:r>
    </w:p>
    <w:p w14:paraId="6EB8AAB2" w14:textId="77777777" w:rsidR="00486993" w:rsidRPr="007623E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d) Os proprietários, sócios e/ou dirigentes da referida empresa NÃO possuem grau de parentesco consanguíneo ou por afinidade até o terceiro grau, com SERVIDORES EFETIVOS INVESTIDOS DE CARGOS DE DIREÇÃO, CHEFIA E ASSESSORAMENTO, OU EXERÇAM FUNÇÃO GRATIFICADA E AINDA QUE FAÇAM PARTE DO DEPARTAMENTO DE COMPRAS, LICITAÇÕES E  CONTRATOS, SEJA PREGOEIRO E OU MEMBRO DA EQUIPE DE APOIO, E DA COMISSÃO PERMANENTE DE LICITAÇÕES DO MUNICÍPIO DE GOIOXIM OU QUE EXERÇAM FUNÇÃO DE FISCALIZAÇÃO E GESTÃO DE CONTRATOS ORIUNDO DO PRESENTE PROCESSO LICITATÓRIO, AGENTES POLÍTICOS, PREFEITO, VICE-PREFEITO E OCUPANTES DE CARGOS EM COMISSÃO DA PREFEITURA MUNICIPAL DE GOIOXIM, responsabilizando-se civil, administrativa e criminalmente pela veracidade das informações contidas </w:t>
      </w:r>
      <w:proofErr w:type="spellStart"/>
      <w:r w:rsidRPr="007623EE">
        <w:rPr>
          <w:rFonts w:ascii="Times New Roman" w:hAnsi="Times New Roman" w:cs="Times New Roman"/>
          <w:color w:val="auto"/>
          <w:sz w:val="22"/>
          <w:szCs w:val="22"/>
        </w:rPr>
        <w:t>nesta</w:t>
      </w:r>
      <w:proofErr w:type="spellEnd"/>
      <w:r w:rsidRPr="007623EE">
        <w:rPr>
          <w:rFonts w:ascii="Times New Roman" w:hAnsi="Times New Roman" w:cs="Times New Roman"/>
          <w:color w:val="auto"/>
          <w:sz w:val="22"/>
          <w:szCs w:val="22"/>
        </w:rPr>
        <w:t xml:space="preserve"> Declaração.</w:t>
      </w:r>
    </w:p>
    <w:p w14:paraId="3D7952EB" w14:textId="77777777" w:rsidR="00486993" w:rsidRPr="007623E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e) Não possui, em sua cadeia produtiva, empregados executando trabalho degradante ou forçado, observando o disposto nos </w:t>
      </w:r>
      <w:hyperlink r:id="rId43" w:history="1">
        <w:r w:rsidRPr="007623EE">
          <w:rPr>
            <w:rFonts w:ascii="Times New Roman" w:hAnsi="Times New Roman" w:cs="Times New Roman"/>
            <w:color w:val="auto"/>
            <w:sz w:val="22"/>
            <w:szCs w:val="22"/>
          </w:rPr>
          <w:t>incisos III e IV do art. 1º e no inciso III do art. 5º da Constituição Federal</w:t>
        </w:r>
      </w:hyperlink>
      <w:r w:rsidRPr="007623EE">
        <w:rPr>
          <w:rFonts w:ascii="Times New Roman" w:hAnsi="Times New Roman" w:cs="Times New Roman"/>
          <w:color w:val="auto"/>
          <w:sz w:val="22"/>
          <w:szCs w:val="22"/>
        </w:rPr>
        <w:t>;</w:t>
      </w:r>
    </w:p>
    <w:p w14:paraId="726EDCB5" w14:textId="77777777" w:rsidR="00486993" w:rsidRPr="007623E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f) Cumpre as exigências de reserva de cargos para pessoa com deficiência e para reabilitado da Previdência Social, previstas em lei e em outras normas específicas.</w:t>
      </w:r>
    </w:p>
    <w:p w14:paraId="2215F5B4" w14:textId="77777777" w:rsidR="00486993" w:rsidRPr="007623E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7623EE">
        <w:rPr>
          <w:rFonts w:ascii="Times New Roman" w:hAnsi="Times New Roman" w:cs="Times New Roman"/>
          <w:color w:val="auto"/>
          <w:sz w:val="22"/>
          <w:szCs w:val="22"/>
        </w:rPr>
        <w:t>g)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F7FCE3C" w14:textId="77777777" w:rsidR="00486993" w:rsidRPr="007623EE" w:rsidRDefault="00486993" w:rsidP="00291B67">
      <w:pPr>
        <w:pStyle w:val="Nivel4"/>
        <w:numPr>
          <w:ilvl w:val="3"/>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h) Declara de que se compromete em adotar boas práticas de otimização de recursos, redução de desperdícios e menor poluição, adotando medidas para evitar o desperdício e destinação correta dos resíduos para a preservação do meio ambiente, sob pena de inabilitação.</w:t>
      </w:r>
    </w:p>
    <w:p w14:paraId="2517B774" w14:textId="77777777" w:rsidR="00486993" w:rsidRPr="007623EE" w:rsidRDefault="00486993" w:rsidP="00291B67">
      <w:pPr>
        <w:pStyle w:val="Nivel4"/>
        <w:numPr>
          <w:ilvl w:val="3"/>
          <w:numId w:val="0"/>
        </w:numPr>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i) Declara de que se compromete em recolher e reciclar os descartes de suprimentos e eletrônicos, mediante solicitação do ente.</w:t>
      </w:r>
    </w:p>
    <w:p w14:paraId="19E5A6F3" w14:textId="77777777" w:rsidR="00486993" w:rsidRPr="007623EE" w:rsidRDefault="00486993" w:rsidP="00291B67">
      <w:pPr>
        <w:pStyle w:val="Nivel3"/>
        <w:numPr>
          <w:ilvl w:val="2"/>
          <w:numId w:val="0"/>
        </w:numPr>
        <w:spacing w:before="0" w:after="0" w:line="240" w:lineRule="auto"/>
        <w:rPr>
          <w:rFonts w:ascii="Times New Roman" w:hAnsi="Times New Roman" w:cs="Times New Roman"/>
          <w:color w:val="auto"/>
          <w:sz w:val="22"/>
          <w:szCs w:val="22"/>
        </w:rPr>
      </w:pPr>
    </w:p>
    <w:p w14:paraId="1A426889" w14:textId="77777777" w:rsidR="00486993" w:rsidRPr="007623EE" w:rsidRDefault="00486993" w:rsidP="00291B67">
      <w:pPr>
        <w:spacing w:after="0" w:line="240" w:lineRule="auto"/>
        <w:jc w:val="both"/>
        <w:rPr>
          <w:rFonts w:ascii="Times New Roman" w:hAnsi="Times New Roman" w:cs="Times New Roman"/>
        </w:rPr>
      </w:pPr>
    </w:p>
    <w:p w14:paraId="00B1025A" w14:textId="77777777" w:rsidR="00486993" w:rsidRPr="007623EE" w:rsidRDefault="00486993" w:rsidP="00291B67">
      <w:pPr>
        <w:pStyle w:val="Textopadro"/>
        <w:widowControl/>
        <w:tabs>
          <w:tab w:val="left" w:pos="284"/>
          <w:tab w:val="left" w:pos="567"/>
        </w:tabs>
        <w:jc w:val="center"/>
        <w:rPr>
          <w:caps/>
          <w:sz w:val="22"/>
          <w:szCs w:val="22"/>
          <w:lang w:val="pt-BR"/>
        </w:rPr>
      </w:pPr>
    </w:p>
    <w:p w14:paraId="21B3DB1D" w14:textId="77777777" w:rsidR="00486993" w:rsidRPr="007623EE" w:rsidRDefault="00486993" w:rsidP="00291B67">
      <w:pPr>
        <w:pStyle w:val="Textopadro"/>
        <w:widowControl/>
        <w:tabs>
          <w:tab w:val="left" w:pos="284"/>
          <w:tab w:val="left" w:pos="567"/>
        </w:tabs>
        <w:jc w:val="center"/>
        <w:rPr>
          <w:caps/>
          <w:sz w:val="22"/>
          <w:szCs w:val="22"/>
          <w:lang w:val="pt-BR"/>
        </w:rPr>
      </w:pPr>
      <w:r w:rsidRPr="007623EE">
        <w:rPr>
          <w:caps/>
          <w:sz w:val="22"/>
          <w:szCs w:val="22"/>
          <w:lang w:val="pt-BR"/>
        </w:rPr>
        <w:t>local e data</w:t>
      </w:r>
    </w:p>
    <w:p w14:paraId="0BE9A5A8" w14:textId="77777777" w:rsidR="00486993" w:rsidRPr="007623EE" w:rsidRDefault="00486993" w:rsidP="00291B67">
      <w:pPr>
        <w:pStyle w:val="Textopadro"/>
        <w:widowControl/>
        <w:tabs>
          <w:tab w:val="left" w:pos="284"/>
          <w:tab w:val="left" w:pos="567"/>
        </w:tabs>
        <w:jc w:val="center"/>
        <w:rPr>
          <w:caps/>
          <w:sz w:val="22"/>
          <w:szCs w:val="22"/>
          <w:lang w:val="pt-BR"/>
        </w:rPr>
      </w:pPr>
      <w:r w:rsidRPr="007623EE">
        <w:rPr>
          <w:caps/>
          <w:sz w:val="22"/>
          <w:szCs w:val="22"/>
          <w:lang w:val="pt-BR"/>
        </w:rPr>
        <w:t>__________________________</w:t>
      </w:r>
    </w:p>
    <w:p w14:paraId="1D84CCE7" w14:textId="77777777"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t>ASSINATURA REPRESENTANTE LEGAL DA EMPRESA</w:t>
      </w:r>
    </w:p>
    <w:p w14:paraId="0AB571DB" w14:textId="77777777" w:rsidR="00486993" w:rsidRPr="007623EE" w:rsidRDefault="00486993" w:rsidP="00291B67">
      <w:pPr>
        <w:spacing w:after="0" w:line="240" w:lineRule="auto"/>
        <w:jc w:val="center"/>
        <w:rPr>
          <w:rFonts w:ascii="Times New Roman" w:eastAsia="MS Mincho" w:hAnsi="Times New Roman" w:cs="Times New Roman"/>
          <w:b/>
        </w:rPr>
      </w:pPr>
    </w:p>
    <w:p w14:paraId="6DDD95AA" w14:textId="77777777" w:rsidR="00486993" w:rsidRPr="007623EE" w:rsidRDefault="00486993" w:rsidP="00291B67">
      <w:pPr>
        <w:spacing w:after="0" w:line="240" w:lineRule="auto"/>
        <w:jc w:val="center"/>
        <w:rPr>
          <w:rFonts w:ascii="Times New Roman" w:eastAsia="MS Mincho" w:hAnsi="Times New Roman" w:cs="Times New Roman"/>
          <w:b/>
        </w:rPr>
      </w:pPr>
    </w:p>
    <w:p w14:paraId="68C39EAB" w14:textId="77777777" w:rsidR="00486993" w:rsidRPr="007623EE" w:rsidRDefault="00486993" w:rsidP="00291B67">
      <w:pPr>
        <w:spacing w:after="0" w:line="240" w:lineRule="auto"/>
        <w:jc w:val="center"/>
        <w:rPr>
          <w:rFonts w:ascii="Times New Roman" w:eastAsia="MS Mincho" w:hAnsi="Times New Roman" w:cs="Times New Roman"/>
          <w:b/>
        </w:rPr>
      </w:pPr>
    </w:p>
    <w:p w14:paraId="33AAEAC0" w14:textId="77777777" w:rsidR="00486993" w:rsidRPr="007623EE" w:rsidRDefault="00486993" w:rsidP="00291B67">
      <w:pPr>
        <w:pStyle w:val="Corpodetexto"/>
        <w:rPr>
          <w:sz w:val="22"/>
          <w:szCs w:val="22"/>
        </w:rPr>
        <w:sectPr w:rsidR="00486993" w:rsidRPr="007623EE" w:rsidSect="000F7C9C">
          <w:headerReference w:type="default" r:id="rId44"/>
          <w:footerReference w:type="default" r:id="rId45"/>
          <w:headerReference w:type="first" r:id="rId46"/>
          <w:footerReference w:type="first" r:id="rId47"/>
          <w:pgSz w:w="11906" w:h="16838"/>
          <w:pgMar w:top="1701" w:right="1134" w:bottom="1418" w:left="1134" w:header="709" w:footer="709" w:gutter="0"/>
          <w:cols w:space="708"/>
          <w:titlePg/>
          <w:docGrid w:linePitch="360"/>
        </w:sectPr>
      </w:pPr>
    </w:p>
    <w:p w14:paraId="3EFC9F6B" w14:textId="77777777"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lastRenderedPageBreak/>
        <w:t>ANEXO IV – MODELO DE DECLARAÇÃO DE ENQUADRAMENTO COMO MICRO OU PEQUENA EMPRESA</w:t>
      </w:r>
    </w:p>
    <w:p w14:paraId="7C7C9346" w14:textId="77777777"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t>(Preferencialmente em papel timbrado da empresa).</w:t>
      </w:r>
    </w:p>
    <w:p w14:paraId="522AE89A"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t>Ao</w:t>
      </w:r>
    </w:p>
    <w:p w14:paraId="532A45AB"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t xml:space="preserve">Pregoeiro </w:t>
      </w:r>
    </w:p>
    <w:p w14:paraId="17BF9647"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 xml:space="preserve">Município de </w:t>
      </w:r>
      <w:proofErr w:type="spellStart"/>
      <w:r w:rsidRPr="007623EE">
        <w:rPr>
          <w:rFonts w:ascii="Times New Roman" w:hAnsi="Times New Roman" w:cs="Times New Roman"/>
        </w:rPr>
        <w:t>Goioxim</w:t>
      </w:r>
      <w:proofErr w:type="spellEnd"/>
      <w:r w:rsidRPr="007623EE">
        <w:rPr>
          <w:rFonts w:ascii="Times New Roman" w:hAnsi="Times New Roman" w:cs="Times New Roman"/>
        </w:rPr>
        <w:t>-PR</w:t>
      </w:r>
    </w:p>
    <w:p w14:paraId="2BF4DD83" w14:textId="77777777" w:rsidR="00486993" w:rsidRPr="007623EE" w:rsidRDefault="00486993" w:rsidP="00291B67">
      <w:pPr>
        <w:spacing w:after="0" w:line="240" w:lineRule="auto"/>
        <w:jc w:val="center"/>
        <w:rPr>
          <w:rFonts w:ascii="Times New Roman" w:hAnsi="Times New Roman" w:cs="Times New Roman"/>
        </w:rPr>
      </w:pPr>
      <w:r w:rsidRPr="007623EE">
        <w:rPr>
          <w:rFonts w:ascii="Times New Roman" w:hAnsi="Times New Roman" w:cs="Times New Roman"/>
          <w:b/>
        </w:rPr>
        <w:t>DECLARAÇÃO</w:t>
      </w:r>
    </w:p>
    <w:p w14:paraId="6BE2BB83" w14:textId="77777777" w:rsidR="00486993" w:rsidRPr="007623EE" w:rsidRDefault="00486993" w:rsidP="00291B67">
      <w:pPr>
        <w:spacing w:after="0" w:line="240" w:lineRule="auto"/>
        <w:jc w:val="both"/>
        <w:rPr>
          <w:rFonts w:ascii="Times New Roman" w:hAnsi="Times New Roman" w:cs="Times New Roman"/>
        </w:rPr>
      </w:pPr>
    </w:p>
    <w:p w14:paraId="74407105" w14:textId="0DAF67E8"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 xml:space="preserve">A empresa </w:t>
      </w:r>
      <w:proofErr w:type="spellStart"/>
      <w:r w:rsidRPr="007623EE">
        <w:rPr>
          <w:rFonts w:ascii="Times New Roman" w:hAnsi="Times New Roman" w:cs="Times New Roman"/>
        </w:rPr>
        <w:t>xxx</w:t>
      </w:r>
      <w:proofErr w:type="spellEnd"/>
      <w:r w:rsidRPr="007623EE">
        <w:rPr>
          <w:rFonts w:ascii="Times New Roman" w:hAnsi="Times New Roman" w:cs="Times New Roman"/>
        </w:rPr>
        <w:t xml:space="preserve">, inscrita no CNPJ/MF sob o n.º </w:t>
      </w:r>
      <w:proofErr w:type="spellStart"/>
      <w:r w:rsidRPr="007623EE">
        <w:rPr>
          <w:rFonts w:ascii="Times New Roman" w:hAnsi="Times New Roman" w:cs="Times New Roman"/>
        </w:rPr>
        <w:t>xx</w:t>
      </w:r>
      <w:proofErr w:type="spellEnd"/>
      <w:r w:rsidRPr="007623EE">
        <w:rPr>
          <w:rFonts w:ascii="Times New Roman" w:hAnsi="Times New Roman" w:cs="Times New Roman"/>
        </w:rPr>
        <w:t xml:space="preserve"> por intermédio de seu Representante Legal, Sr.(a) </w:t>
      </w:r>
      <w:proofErr w:type="spellStart"/>
      <w:r w:rsidRPr="007623EE">
        <w:rPr>
          <w:rFonts w:ascii="Times New Roman" w:hAnsi="Times New Roman" w:cs="Times New Roman"/>
        </w:rPr>
        <w:t>xx</w:t>
      </w:r>
      <w:proofErr w:type="spellEnd"/>
      <w:r w:rsidRPr="007623EE">
        <w:rPr>
          <w:rFonts w:ascii="Times New Roman" w:hAnsi="Times New Roman" w:cs="Times New Roman"/>
        </w:rPr>
        <w:t xml:space="preserve"> , portador(a) da Carteira de Identidade n.º </w:t>
      </w:r>
      <w:proofErr w:type="spellStart"/>
      <w:r w:rsidRPr="007623EE">
        <w:rPr>
          <w:rFonts w:ascii="Times New Roman" w:hAnsi="Times New Roman" w:cs="Times New Roman"/>
        </w:rPr>
        <w:t>xx</w:t>
      </w:r>
      <w:proofErr w:type="spellEnd"/>
      <w:r w:rsidRPr="007623EE">
        <w:rPr>
          <w:rFonts w:ascii="Times New Roman" w:hAnsi="Times New Roman" w:cs="Times New Roman"/>
        </w:rPr>
        <w:t xml:space="preserve">, inscrito no CPF/MF sob o nº </w:t>
      </w:r>
      <w:proofErr w:type="spellStart"/>
      <w:r w:rsidRPr="007623EE">
        <w:rPr>
          <w:rFonts w:ascii="Times New Roman" w:hAnsi="Times New Roman" w:cs="Times New Roman"/>
        </w:rPr>
        <w:t>xx</w:t>
      </w:r>
      <w:proofErr w:type="spellEnd"/>
      <w:r w:rsidRPr="007623EE">
        <w:rPr>
          <w:rFonts w:ascii="Times New Roman" w:hAnsi="Times New Roman" w:cs="Times New Roman"/>
        </w:rPr>
        <w:t xml:space="preserve">, DECLARA, para fins do disposto no Edital de </w:t>
      </w:r>
      <w:r w:rsidRPr="007623EE">
        <w:rPr>
          <w:rFonts w:ascii="Times New Roman" w:hAnsi="Times New Roman" w:cs="Times New Roman"/>
          <w:b/>
        </w:rPr>
        <w:t xml:space="preserve">Pregão Eletrônico (SRP) Nº </w:t>
      </w:r>
      <w:r w:rsidR="00C92C98" w:rsidRPr="007623EE">
        <w:rPr>
          <w:rFonts w:ascii="Times New Roman" w:hAnsi="Times New Roman" w:cs="Times New Roman"/>
          <w:b/>
        </w:rPr>
        <w:t>056/2024</w:t>
      </w:r>
      <w:r w:rsidRPr="007623EE">
        <w:rPr>
          <w:rFonts w:ascii="Times New Roman" w:hAnsi="Times New Roman" w:cs="Times New Roman"/>
        </w:rPr>
        <w:t>, sob as penas da lei, que esta empresa, na presente data, é considerada:</w:t>
      </w:r>
    </w:p>
    <w:p w14:paraId="673CC453" w14:textId="77777777" w:rsidR="00486993" w:rsidRPr="007623EE" w:rsidRDefault="00486993" w:rsidP="00291B67">
      <w:pPr>
        <w:spacing w:after="0" w:line="240" w:lineRule="auto"/>
        <w:jc w:val="both"/>
        <w:rPr>
          <w:rFonts w:ascii="Times New Roman" w:hAnsi="Times New Roman" w:cs="Times New Roman"/>
        </w:rPr>
      </w:pPr>
    </w:p>
    <w:p w14:paraId="21449991"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OBS:1 ) Assinalar com um “X” a condição da empresa.</w:t>
      </w:r>
    </w:p>
    <w:p w14:paraId="5FC41B5A" w14:textId="77777777" w:rsidR="00486993" w:rsidRPr="007623EE" w:rsidRDefault="00486993" w:rsidP="00291B67">
      <w:pPr>
        <w:spacing w:after="0" w:line="240" w:lineRule="auto"/>
        <w:jc w:val="both"/>
        <w:rPr>
          <w:rFonts w:ascii="Times New Roman" w:hAnsi="Times New Roman" w:cs="Times New Roman"/>
        </w:rPr>
      </w:pPr>
    </w:p>
    <w:p w14:paraId="015A3712" w14:textId="77777777" w:rsidR="00486993" w:rsidRPr="007623EE" w:rsidRDefault="00486993">
      <w:pPr>
        <w:numPr>
          <w:ilvl w:val="0"/>
          <w:numId w:val="14"/>
        </w:numPr>
        <w:spacing w:after="0" w:line="240" w:lineRule="auto"/>
        <w:jc w:val="both"/>
        <w:rPr>
          <w:rFonts w:ascii="Times New Roman" w:hAnsi="Times New Roman" w:cs="Times New Roman"/>
        </w:rPr>
      </w:pPr>
      <w:r w:rsidRPr="007623EE">
        <w:rPr>
          <w:rFonts w:ascii="Times New Roman" w:hAnsi="Times New Roman" w:cs="Times New Roman"/>
        </w:rPr>
        <w:t xml:space="preserve">( ) </w:t>
      </w:r>
      <w:r w:rsidRPr="007623EE">
        <w:rPr>
          <w:rFonts w:ascii="Times New Roman" w:hAnsi="Times New Roman" w:cs="Times New Roman"/>
        </w:rPr>
        <w:tab/>
        <w:t>MICROEMPRESA, conforme Inciso I do artigo 3º da Lei Complementar nº 123, de 14/12/2006;</w:t>
      </w:r>
    </w:p>
    <w:p w14:paraId="7CFF6C2D" w14:textId="77777777" w:rsidR="00486993" w:rsidRPr="007623EE" w:rsidRDefault="00486993">
      <w:pPr>
        <w:numPr>
          <w:ilvl w:val="0"/>
          <w:numId w:val="14"/>
        </w:numPr>
        <w:spacing w:after="0" w:line="240" w:lineRule="auto"/>
        <w:jc w:val="both"/>
        <w:rPr>
          <w:rFonts w:ascii="Times New Roman" w:hAnsi="Times New Roman" w:cs="Times New Roman"/>
        </w:rPr>
      </w:pPr>
      <w:r w:rsidRPr="007623EE">
        <w:rPr>
          <w:rFonts w:ascii="Times New Roman" w:hAnsi="Times New Roman" w:cs="Times New Roman"/>
        </w:rPr>
        <w:t xml:space="preserve">( ) </w:t>
      </w:r>
      <w:r w:rsidRPr="007623EE">
        <w:rPr>
          <w:rFonts w:ascii="Times New Roman" w:hAnsi="Times New Roman" w:cs="Times New Roman"/>
        </w:rPr>
        <w:tab/>
        <w:t>EMPRESA DE PEQUENO PORTE, conforme Inciso II do artigo 3º da Lei Complementar nº 123, de 14/12/2006;</w:t>
      </w:r>
    </w:p>
    <w:p w14:paraId="6DE5F4DB" w14:textId="77777777" w:rsidR="00486993" w:rsidRPr="007623EE" w:rsidRDefault="00486993" w:rsidP="00291B67">
      <w:pPr>
        <w:spacing w:after="0" w:line="240" w:lineRule="auto"/>
        <w:jc w:val="both"/>
        <w:rPr>
          <w:rFonts w:ascii="Times New Roman" w:hAnsi="Times New Roman" w:cs="Times New Roman"/>
        </w:rPr>
      </w:pPr>
    </w:p>
    <w:p w14:paraId="29EF5A57"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Caso assinalada a opção (1) ou (2), DECLARA ainda, que a empresa está excluída das vedações constantes do parágrafo 4º do artigo 3º da Lei Complementar n.º. 123, de 14 de dezembro de 2006.</w:t>
      </w:r>
    </w:p>
    <w:p w14:paraId="5E697AEB" w14:textId="77777777" w:rsidR="00486993" w:rsidRPr="007623EE" w:rsidRDefault="00486993" w:rsidP="00291B67">
      <w:pPr>
        <w:spacing w:after="0" w:line="240" w:lineRule="auto"/>
        <w:jc w:val="center"/>
        <w:rPr>
          <w:rFonts w:ascii="Times New Roman" w:hAnsi="Times New Roman" w:cs="Times New Roman"/>
        </w:rPr>
      </w:pPr>
    </w:p>
    <w:p w14:paraId="0F9D75DF" w14:textId="77777777" w:rsidR="00486993" w:rsidRPr="007623EE" w:rsidRDefault="00486993" w:rsidP="00291B67">
      <w:pPr>
        <w:pStyle w:val="Textopadro"/>
        <w:widowControl/>
        <w:tabs>
          <w:tab w:val="left" w:pos="284"/>
          <w:tab w:val="left" w:pos="567"/>
        </w:tabs>
        <w:jc w:val="center"/>
        <w:rPr>
          <w:caps/>
          <w:sz w:val="22"/>
          <w:szCs w:val="22"/>
          <w:lang w:val="pt-BR"/>
        </w:rPr>
      </w:pPr>
      <w:r w:rsidRPr="007623EE">
        <w:rPr>
          <w:caps/>
          <w:sz w:val="22"/>
          <w:szCs w:val="22"/>
          <w:lang w:val="pt-BR"/>
        </w:rPr>
        <w:t>local e data</w:t>
      </w:r>
    </w:p>
    <w:p w14:paraId="26BFA017" w14:textId="77777777" w:rsidR="00486993" w:rsidRPr="007623EE" w:rsidRDefault="00486993" w:rsidP="00291B67">
      <w:pPr>
        <w:pStyle w:val="Textopadro"/>
        <w:widowControl/>
        <w:tabs>
          <w:tab w:val="left" w:pos="284"/>
          <w:tab w:val="left" w:pos="567"/>
        </w:tabs>
        <w:jc w:val="center"/>
        <w:rPr>
          <w:caps/>
          <w:sz w:val="22"/>
          <w:szCs w:val="22"/>
          <w:lang w:val="pt-BR"/>
        </w:rPr>
      </w:pPr>
      <w:r w:rsidRPr="007623EE">
        <w:rPr>
          <w:caps/>
          <w:sz w:val="22"/>
          <w:szCs w:val="22"/>
          <w:lang w:val="pt-BR"/>
        </w:rPr>
        <w:t>__________________________</w:t>
      </w:r>
    </w:p>
    <w:p w14:paraId="206D4F0D" w14:textId="77777777"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t>ASSINATURA REPRESENTANTE LEGAL DA EMPRESA</w:t>
      </w:r>
    </w:p>
    <w:p w14:paraId="1C7E5E25" w14:textId="77777777" w:rsidR="00486993" w:rsidRPr="007623EE" w:rsidRDefault="00486993" w:rsidP="00291B67">
      <w:pPr>
        <w:spacing w:after="0" w:line="240" w:lineRule="auto"/>
        <w:jc w:val="center"/>
        <w:rPr>
          <w:rFonts w:ascii="Times New Roman" w:hAnsi="Times New Roman" w:cs="Times New Roman"/>
          <w:b/>
          <w:bCs/>
        </w:rPr>
      </w:pPr>
    </w:p>
    <w:p w14:paraId="36EE82AA"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t>Importante:</w:t>
      </w:r>
    </w:p>
    <w:p w14:paraId="771789B3"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1) A DECLARAÇÃO de enquadramento como Microempresa ou Empresa de Pequeno Porte, poderá ser objeto de diligência para confirmação da veracidade da mesma e implicará no tratamento diferenciado previsto na Lei Complementar nº 123/2006.</w:t>
      </w:r>
    </w:p>
    <w:p w14:paraId="5D0A7EFA" w14:textId="77777777" w:rsidR="00486993" w:rsidRPr="007623EE" w:rsidRDefault="00486993" w:rsidP="00291B67">
      <w:pPr>
        <w:spacing w:after="0" w:line="240" w:lineRule="auto"/>
        <w:jc w:val="both"/>
        <w:rPr>
          <w:rFonts w:ascii="Times New Roman" w:hAnsi="Times New Roman" w:cs="Times New Roman"/>
        </w:rPr>
      </w:pPr>
      <w:r w:rsidRPr="007623EE">
        <w:rPr>
          <w:rFonts w:ascii="Times New Roman" w:hAnsi="Times New Roman" w:cs="Times New Roman"/>
        </w:rPr>
        <w:t>2) A DECLARAÇÃO de enquadramento como Microempresa ou Empresa de Pequeno Porte falsa ou inverídica sujeitará a licitante às penalidades previstas neste Edital, bem como, às demais sanções penais cabíveis.</w:t>
      </w:r>
    </w:p>
    <w:p w14:paraId="76B62CD6" w14:textId="77777777" w:rsidR="00486993" w:rsidRPr="007623EE" w:rsidRDefault="00486993" w:rsidP="00291B67">
      <w:pPr>
        <w:spacing w:after="0" w:line="240" w:lineRule="auto"/>
        <w:jc w:val="both"/>
        <w:rPr>
          <w:rFonts w:ascii="Times New Roman" w:hAnsi="Times New Roman" w:cs="Times New Roman"/>
        </w:rPr>
      </w:pPr>
    </w:p>
    <w:p w14:paraId="45E2FCC9" w14:textId="77777777" w:rsidR="00486993" w:rsidRPr="007623EE" w:rsidRDefault="00486993" w:rsidP="00291B67">
      <w:pPr>
        <w:spacing w:after="0" w:line="240" w:lineRule="auto"/>
        <w:jc w:val="center"/>
        <w:rPr>
          <w:rFonts w:ascii="Times New Roman" w:hAnsi="Times New Roman" w:cs="Times New Roman"/>
          <w:b/>
          <w:bCs/>
        </w:rPr>
      </w:pPr>
    </w:p>
    <w:p w14:paraId="30088C5A" w14:textId="77777777" w:rsidR="00486993" w:rsidRPr="007623EE" w:rsidRDefault="00486993" w:rsidP="00291B67">
      <w:pPr>
        <w:spacing w:after="0" w:line="240" w:lineRule="auto"/>
        <w:jc w:val="center"/>
        <w:rPr>
          <w:rFonts w:ascii="Times New Roman" w:hAnsi="Times New Roman" w:cs="Times New Roman"/>
          <w:b/>
          <w:bCs/>
        </w:rPr>
      </w:pPr>
    </w:p>
    <w:p w14:paraId="52FD30A9" w14:textId="77777777" w:rsidR="00486993" w:rsidRPr="007623EE" w:rsidRDefault="00486993" w:rsidP="00291B67">
      <w:pPr>
        <w:spacing w:after="0" w:line="240" w:lineRule="auto"/>
        <w:jc w:val="center"/>
        <w:rPr>
          <w:rFonts w:ascii="Times New Roman" w:hAnsi="Times New Roman" w:cs="Times New Roman"/>
          <w:b/>
          <w:bCs/>
        </w:rPr>
      </w:pPr>
    </w:p>
    <w:p w14:paraId="5640A6AC" w14:textId="77777777" w:rsidR="00486993" w:rsidRPr="007623EE" w:rsidRDefault="00486993" w:rsidP="00291B67">
      <w:pPr>
        <w:spacing w:after="0" w:line="240" w:lineRule="auto"/>
        <w:jc w:val="center"/>
        <w:rPr>
          <w:rFonts w:ascii="Times New Roman" w:hAnsi="Times New Roman" w:cs="Times New Roman"/>
          <w:b/>
          <w:bCs/>
        </w:rPr>
      </w:pPr>
    </w:p>
    <w:p w14:paraId="0947082D" w14:textId="77777777" w:rsidR="00486993" w:rsidRPr="007623EE" w:rsidRDefault="00486993" w:rsidP="00291B67">
      <w:pPr>
        <w:spacing w:after="0" w:line="240" w:lineRule="auto"/>
        <w:jc w:val="center"/>
        <w:rPr>
          <w:rFonts w:ascii="Times New Roman" w:hAnsi="Times New Roman" w:cs="Times New Roman"/>
          <w:b/>
          <w:bCs/>
        </w:rPr>
      </w:pPr>
    </w:p>
    <w:p w14:paraId="60FD6369" w14:textId="77777777" w:rsidR="00B3251E" w:rsidRPr="007623EE" w:rsidRDefault="00B3251E">
      <w:pPr>
        <w:rPr>
          <w:rFonts w:ascii="Times New Roman" w:hAnsi="Times New Roman" w:cs="Times New Roman"/>
          <w:b/>
          <w:bCs/>
        </w:rPr>
      </w:pPr>
      <w:r w:rsidRPr="007623EE">
        <w:rPr>
          <w:rFonts w:ascii="Times New Roman" w:hAnsi="Times New Roman" w:cs="Times New Roman"/>
          <w:b/>
          <w:bCs/>
        </w:rPr>
        <w:br w:type="page"/>
      </w:r>
    </w:p>
    <w:p w14:paraId="05116B36" w14:textId="6F95CD99" w:rsidR="00486993" w:rsidRPr="007623EE" w:rsidRDefault="00486993" w:rsidP="00291B67">
      <w:pPr>
        <w:spacing w:after="0" w:line="240" w:lineRule="auto"/>
        <w:jc w:val="center"/>
        <w:rPr>
          <w:rFonts w:ascii="Times New Roman" w:hAnsi="Times New Roman" w:cs="Times New Roman"/>
        </w:rPr>
      </w:pPr>
      <w:r w:rsidRPr="007623EE">
        <w:rPr>
          <w:rFonts w:ascii="Times New Roman" w:hAnsi="Times New Roman" w:cs="Times New Roman"/>
          <w:b/>
          <w:bCs/>
        </w:rPr>
        <w:lastRenderedPageBreak/>
        <w:t>ANEXO V – MINUTA DE ATA DE REGISTRO DE PREÇOS</w:t>
      </w:r>
    </w:p>
    <w:p w14:paraId="084AA753" w14:textId="77777777" w:rsidR="00486993" w:rsidRPr="007623EE" w:rsidRDefault="00486993" w:rsidP="00291B67">
      <w:pPr>
        <w:spacing w:after="0" w:line="240" w:lineRule="auto"/>
        <w:jc w:val="center"/>
        <w:rPr>
          <w:rFonts w:ascii="Times New Roman" w:hAnsi="Times New Roman" w:cs="Times New Roman"/>
          <w:bCs/>
        </w:rPr>
      </w:pPr>
      <w:r w:rsidRPr="007623EE">
        <w:rPr>
          <w:rFonts w:ascii="Times New Roman" w:hAnsi="Times New Roman" w:cs="Times New Roman"/>
          <w:b/>
          <w:bCs/>
        </w:rPr>
        <w:t>ATA DE REGISTRO DE PREÇOS Nº .........</w:t>
      </w:r>
    </w:p>
    <w:p w14:paraId="3301D12D" w14:textId="77777777" w:rsidR="00486993" w:rsidRPr="007623EE" w:rsidRDefault="00486993" w:rsidP="00291B67">
      <w:pPr>
        <w:widowControl w:val="0"/>
        <w:tabs>
          <w:tab w:val="center" w:pos="4779"/>
          <w:tab w:val="right" w:pos="9198"/>
        </w:tabs>
        <w:autoSpaceDE w:val="0"/>
        <w:autoSpaceDN w:val="0"/>
        <w:adjustRightInd w:val="0"/>
        <w:spacing w:after="0" w:line="240" w:lineRule="auto"/>
        <w:ind w:right="-28"/>
        <w:jc w:val="both"/>
        <w:rPr>
          <w:rFonts w:ascii="Times New Roman" w:hAnsi="Times New Roman" w:cs="Times New Roman"/>
        </w:rPr>
      </w:pPr>
      <w:r w:rsidRPr="007623EE">
        <w:rPr>
          <w:rFonts w:ascii="Times New Roman" w:hAnsi="Times New Roman" w:cs="Times New Roman"/>
        </w:rPr>
        <w:t>O</w:t>
      </w:r>
      <w:r w:rsidRPr="007623EE">
        <w:rPr>
          <w:rFonts w:ascii="Times New Roman" w:hAnsi="Times New Roman" w:cs="Times New Roman"/>
          <w:spacing w:val="1"/>
        </w:rPr>
        <w:t xml:space="preserve"> </w:t>
      </w:r>
      <w:r w:rsidRPr="007623EE">
        <w:rPr>
          <w:rFonts w:ascii="Times New Roman" w:hAnsi="Times New Roman" w:cs="Times New Roman"/>
        </w:rPr>
        <w:t>MUNICÍPIO</w:t>
      </w:r>
      <w:r w:rsidRPr="007623EE">
        <w:rPr>
          <w:rFonts w:ascii="Times New Roman" w:hAnsi="Times New Roman" w:cs="Times New Roman"/>
          <w:spacing w:val="1"/>
        </w:rPr>
        <w:t xml:space="preserve"> </w:t>
      </w:r>
      <w:r w:rsidRPr="007623EE">
        <w:rPr>
          <w:rFonts w:ascii="Times New Roman" w:hAnsi="Times New Roman" w:cs="Times New Roman"/>
        </w:rPr>
        <w:t>DE</w:t>
      </w:r>
      <w:r w:rsidRPr="007623EE">
        <w:rPr>
          <w:rFonts w:ascii="Times New Roman" w:hAnsi="Times New Roman" w:cs="Times New Roman"/>
          <w:spacing w:val="1"/>
        </w:rPr>
        <w:t xml:space="preserve"> </w:t>
      </w:r>
      <w:r w:rsidRPr="007623EE">
        <w:rPr>
          <w:rFonts w:ascii="Times New Roman" w:hAnsi="Times New Roman" w:cs="Times New Roman"/>
        </w:rPr>
        <w:t>GOIOXIM</w:t>
      </w:r>
      <w:r w:rsidRPr="007623EE">
        <w:rPr>
          <w:rFonts w:ascii="Times New Roman" w:hAnsi="Times New Roman" w:cs="Times New Roman"/>
          <w:spacing w:val="1"/>
        </w:rPr>
        <w:t xml:space="preserve"> </w:t>
      </w:r>
      <w:r w:rsidRPr="007623EE">
        <w:rPr>
          <w:rFonts w:ascii="Times New Roman" w:hAnsi="Times New Roman" w:cs="Times New Roman"/>
        </w:rPr>
        <w:t>Estado</w:t>
      </w:r>
      <w:r w:rsidRPr="007623EE">
        <w:rPr>
          <w:rFonts w:ascii="Times New Roman" w:hAnsi="Times New Roman" w:cs="Times New Roman"/>
          <w:spacing w:val="1"/>
        </w:rPr>
        <w:t xml:space="preserve"> </w:t>
      </w:r>
      <w:r w:rsidRPr="007623EE">
        <w:rPr>
          <w:rFonts w:ascii="Times New Roman" w:hAnsi="Times New Roman" w:cs="Times New Roman"/>
        </w:rPr>
        <w:t>do</w:t>
      </w:r>
      <w:r w:rsidRPr="007623EE">
        <w:rPr>
          <w:rFonts w:ascii="Times New Roman" w:hAnsi="Times New Roman" w:cs="Times New Roman"/>
          <w:spacing w:val="1"/>
        </w:rPr>
        <w:t xml:space="preserve"> </w:t>
      </w:r>
      <w:r w:rsidRPr="007623EE">
        <w:rPr>
          <w:rFonts w:ascii="Times New Roman" w:hAnsi="Times New Roman" w:cs="Times New Roman"/>
        </w:rPr>
        <w:t>Paraná,</w:t>
      </w:r>
      <w:r w:rsidRPr="007623EE">
        <w:rPr>
          <w:rFonts w:ascii="Times New Roman" w:hAnsi="Times New Roman" w:cs="Times New Roman"/>
          <w:spacing w:val="1"/>
        </w:rPr>
        <w:t xml:space="preserve"> </w:t>
      </w:r>
      <w:r w:rsidRPr="007623EE">
        <w:rPr>
          <w:rFonts w:ascii="Times New Roman" w:hAnsi="Times New Roman" w:cs="Times New Roman"/>
        </w:rPr>
        <w:t>por</w:t>
      </w:r>
      <w:r w:rsidRPr="007623EE">
        <w:rPr>
          <w:rFonts w:ascii="Times New Roman" w:hAnsi="Times New Roman" w:cs="Times New Roman"/>
          <w:spacing w:val="1"/>
        </w:rPr>
        <w:t xml:space="preserve"> </w:t>
      </w:r>
      <w:r w:rsidRPr="007623EE">
        <w:rPr>
          <w:rFonts w:ascii="Times New Roman" w:hAnsi="Times New Roman" w:cs="Times New Roman"/>
        </w:rPr>
        <w:t>intermédio</w:t>
      </w:r>
      <w:r w:rsidRPr="007623EE">
        <w:rPr>
          <w:rFonts w:ascii="Times New Roman" w:hAnsi="Times New Roman" w:cs="Times New Roman"/>
          <w:spacing w:val="1"/>
        </w:rPr>
        <w:t xml:space="preserve"> </w:t>
      </w:r>
      <w:r w:rsidRPr="007623EE">
        <w:rPr>
          <w:rFonts w:ascii="Times New Roman" w:hAnsi="Times New Roman" w:cs="Times New Roman"/>
        </w:rPr>
        <w:t>da</w:t>
      </w:r>
      <w:r w:rsidRPr="007623EE">
        <w:rPr>
          <w:rFonts w:ascii="Times New Roman" w:hAnsi="Times New Roman" w:cs="Times New Roman"/>
          <w:spacing w:val="1"/>
        </w:rPr>
        <w:t xml:space="preserve"> </w:t>
      </w:r>
      <w:r w:rsidRPr="007623EE">
        <w:rPr>
          <w:rFonts w:ascii="Times New Roman" w:hAnsi="Times New Roman" w:cs="Times New Roman"/>
        </w:rPr>
        <w:t>Secretaria</w:t>
      </w:r>
      <w:r w:rsidRPr="007623EE">
        <w:rPr>
          <w:rFonts w:ascii="Times New Roman" w:hAnsi="Times New Roman" w:cs="Times New Roman"/>
          <w:spacing w:val="1"/>
        </w:rPr>
        <w:t xml:space="preserve"> </w:t>
      </w:r>
      <w:r w:rsidRPr="007623EE">
        <w:rPr>
          <w:rFonts w:ascii="Times New Roman" w:hAnsi="Times New Roman" w:cs="Times New Roman"/>
        </w:rPr>
        <w:t>Municipal</w:t>
      </w:r>
      <w:r w:rsidRPr="007623EE">
        <w:rPr>
          <w:rFonts w:ascii="Times New Roman" w:hAnsi="Times New Roman" w:cs="Times New Roman"/>
          <w:spacing w:val="1"/>
        </w:rPr>
        <w:t xml:space="preserve"> </w:t>
      </w:r>
      <w:r w:rsidRPr="007623EE">
        <w:rPr>
          <w:rFonts w:ascii="Times New Roman" w:hAnsi="Times New Roman" w:cs="Times New Roman"/>
        </w:rPr>
        <w:t>de</w:t>
      </w:r>
      <w:r w:rsidRPr="007623EE">
        <w:rPr>
          <w:rFonts w:ascii="Times New Roman" w:hAnsi="Times New Roman" w:cs="Times New Roman"/>
          <w:spacing w:val="1"/>
        </w:rPr>
        <w:t xml:space="preserve"> </w:t>
      </w:r>
      <w:r w:rsidRPr="007623EE">
        <w:rPr>
          <w:rFonts w:ascii="Times New Roman" w:hAnsi="Times New Roman" w:cs="Times New Roman"/>
        </w:rPr>
        <w:t xml:space="preserve">Administração, com sede na Rua Laurindo Cordeiro de Souza, 184, Centro, na cidade de </w:t>
      </w:r>
      <w:proofErr w:type="spellStart"/>
      <w:r w:rsidRPr="007623EE">
        <w:rPr>
          <w:rFonts w:ascii="Times New Roman" w:hAnsi="Times New Roman" w:cs="Times New Roman"/>
        </w:rPr>
        <w:t>Goioxim</w:t>
      </w:r>
      <w:proofErr w:type="spellEnd"/>
      <w:r w:rsidRPr="007623EE">
        <w:rPr>
          <w:rFonts w:ascii="Times New Roman" w:hAnsi="Times New Roman" w:cs="Times New Roman"/>
        </w:rPr>
        <w:t>, Estado do</w:t>
      </w:r>
      <w:r w:rsidRPr="007623EE">
        <w:rPr>
          <w:rFonts w:ascii="Times New Roman" w:hAnsi="Times New Roman" w:cs="Times New Roman"/>
          <w:spacing w:val="1"/>
        </w:rPr>
        <w:t xml:space="preserve"> </w:t>
      </w:r>
      <w:r w:rsidRPr="007623EE">
        <w:rPr>
          <w:rFonts w:ascii="Times New Roman" w:hAnsi="Times New Roman" w:cs="Times New Roman"/>
        </w:rPr>
        <w:t>Paraná, inscrito no CNPJ sob o nº 01.607.627/0001-78, neste ato representada pela Prefeita Municipal de</w:t>
      </w:r>
      <w:r w:rsidRPr="007623EE">
        <w:rPr>
          <w:rFonts w:ascii="Times New Roman" w:hAnsi="Times New Roman" w:cs="Times New Roman"/>
          <w:spacing w:val="1"/>
        </w:rPr>
        <w:t xml:space="preserve"> </w:t>
      </w:r>
      <w:proofErr w:type="spellStart"/>
      <w:r w:rsidRPr="007623EE">
        <w:rPr>
          <w:rFonts w:ascii="Times New Roman" w:hAnsi="Times New Roman" w:cs="Times New Roman"/>
        </w:rPr>
        <w:t>Goioxim</w:t>
      </w:r>
      <w:proofErr w:type="spellEnd"/>
      <w:r w:rsidRPr="007623EE">
        <w:rPr>
          <w:rFonts w:ascii="Times New Roman" w:hAnsi="Times New Roman" w:cs="Times New Roman"/>
        </w:rPr>
        <w:t>/PR, em pleno exercício de seu mandato e funções, o Sra. Mari Terezinha da Silva, portador(a) da</w:t>
      </w:r>
      <w:r w:rsidRPr="007623EE">
        <w:rPr>
          <w:rFonts w:ascii="Times New Roman" w:hAnsi="Times New Roman" w:cs="Times New Roman"/>
          <w:spacing w:val="1"/>
        </w:rPr>
        <w:t xml:space="preserve"> </w:t>
      </w:r>
      <w:r w:rsidRPr="007623EE">
        <w:rPr>
          <w:rFonts w:ascii="Times New Roman" w:hAnsi="Times New Roman" w:cs="Times New Roman"/>
        </w:rPr>
        <w:t>Carteira</w:t>
      </w:r>
      <w:r w:rsidRPr="007623EE">
        <w:rPr>
          <w:rFonts w:ascii="Times New Roman" w:hAnsi="Times New Roman" w:cs="Times New Roman"/>
          <w:spacing w:val="9"/>
        </w:rPr>
        <w:t xml:space="preserve"> </w:t>
      </w:r>
      <w:r w:rsidRPr="007623EE">
        <w:rPr>
          <w:rFonts w:ascii="Times New Roman" w:hAnsi="Times New Roman" w:cs="Times New Roman"/>
        </w:rPr>
        <w:t>de</w:t>
      </w:r>
      <w:r w:rsidRPr="007623EE">
        <w:rPr>
          <w:rFonts w:ascii="Times New Roman" w:hAnsi="Times New Roman" w:cs="Times New Roman"/>
          <w:spacing w:val="9"/>
        </w:rPr>
        <w:t xml:space="preserve"> </w:t>
      </w:r>
      <w:r w:rsidRPr="007623EE">
        <w:rPr>
          <w:rFonts w:ascii="Times New Roman" w:hAnsi="Times New Roman" w:cs="Times New Roman"/>
        </w:rPr>
        <w:t>Identidade</w:t>
      </w:r>
      <w:r w:rsidRPr="007623EE">
        <w:rPr>
          <w:rFonts w:ascii="Times New Roman" w:hAnsi="Times New Roman" w:cs="Times New Roman"/>
          <w:spacing w:val="9"/>
        </w:rPr>
        <w:t xml:space="preserve"> </w:t>
      </w:r>
      <w:r w:rsidRPr="007623EE">
        <w:rPr>
          <w:rFonts w:ascii="Times New Roman" w:hAnsi="Times New Roman" w:cs="Times New Roman"/>
        </w:rPr>
        <w:t>nº</w:t>
      </w:r>
      <w:r w:rsidRPr="007623EE">
        <w:rPr>
          <w:rFonts w:ascii="Times New Roman" w:hAnsi="Times New Roman" w:cs="Times New Roman"/>
        </w:rPr>
        <w:tab/>
        <w:t>,</w:t>
      </w:r>
      <w:r w:rsidRPr="007623EE">
        <w:rPr>
          <w:rFonts w:ascii="Times New Roman" w:hAnsi="Times New Roman" w:cs="Times New Roman"/>
          <w:spacing w:val="10"/>
        </w:rPr>
        <w:t xml:space="preserve"> </w:t>
      </w:r>
      <w:r w:rsidRPr="007623EE">
        <w:rPr>
          <w:rFonts w:ascii="Times New Roman" w:hAnsi="Times New Roman" w:cs="Times New Roman"/>
        </w:rPr>
        <w:t>inscrito(a)</w:t>
      </w:r>
      <w:r w:rsidRPr="007623EE">
        <w:rPr>
          <w:rFonts w:ascii="Times New Roman" w:hAnsi="Times New Roman" w:cs="Times New Roman"/>
          <w:spacing w:val="10"/>
        </w:rPr>
        <w:t xml:space="preserve"> </w:t>
      </w:r>
      <w:r w:rsidRPr="007623EE">
        <w:rPr>
          <w:rFonts w:ascii="Times New Roman" w:hAnsi="Times New Roman" w:cs="Times New Roman"/>
        </w:rPr>
        <w:t>no</w:t>
      </w:r>
      <w:r w:rsidRPr="007623EE">
        <w:rPr>
          <w:rFonts w:ascii="Times New Roman" w:hAnsi="Times New Roman" w:cs="Times New Roman"/>
          <w:spacing w:val="10"/>
        </w:rPr>
        <w:t xml:space="preserve"> </w:t>
      </w:r>
      <w:r w:rsidRPr="007623EE">
        <w:rPr>
          <w:rFonts w:ascii="Times New Roman" w:hAnsi="Times New Roman" w:cs="Times New Roman"/>
        </w:rPr>
        <w:t>CPF</w:t>
      </w:r>
      <w:r w:rsidRPr="007623EE">
        <w:rPr>
          <w:rFonts w:ascii="Times New Roman" w:eastAsia="Arial" w:hAnsi="Times New Roman" w:cs="Times New Roman"/>
        </w:rPr>
        <w:t>,</w:t>
      </w:r>
      <w:r w:rsidRPr="007623EE">
        <w:rPr>
          <w:rFonts w:ascii="Times New Roman" w:hAnsi="Times New Roman" w:cs="Times New Roman"/>
        </w:rPr>
        <w:t xml:space="preserve">, considerando o julgamento da licitação na modalidade de pregão, na forma eletrônica, para REGISTRO DE PREÇOS nº ......./202..., </w:t>
      </w:r>
      <w:r w:rsidRPr="007623EE">
        <w:rPr>
          <w:rFonts w:ascii="Times New Roman" w:hAnsi="Times New Roman" w:cs="Times New Roman"/>
          <w:b/>
          <w:bCs/>
        </w:rPr>
        <w:t>RESOLVE</w:t>
      </w:r>
      <w:r w:rsidRPr="007623EE">
        <w:rPr>
          <w:rFonts w:ascii="Times New Roman" w:hAnsi="Times New Roman" w:cs="Times New Roman"/>
        </w:rPr>
        <w:t xml:space="preserve"> registrar os preços da  empresa  (razão social, CNPJ/MF, endereço, contatos, representante),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67C283C3"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t>DO OBJETO</w:t>
      </w:r>
    </w:p>
    <w:p w14:paraId="2C45B691" w14:textId="1FEBA619"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presente Ata tem por objeto o registro de preços</w:t>
      </w:r>
      <w:r w:rsidRPr="007623EE">
        <w:rPr>
          <w:rFonts w:ascii="Times New Roman" w:hAnsi="Times New Roman" w:cs="Times New Roman"/>
          <w:b/>
          <w:bCs/>
          <w:color w:val="auto"/>
          <w:sz w:val="22"/>
          <w:szCs w:val="22"/>
        </w:rPr>
        <w:t xml:space="preserve"> CONFORME OBJETO DEFINIDO NO EDITAL</w:t>
      </w:r>
      <w:r w:rsidRPr="007623EE">
        <w:rPr>
          <w:rFonts w:ascii="Times New Roman" w:hAnsi="Times New Roman" w:cs="Times New Roman"/>
          <w:color w:val="auto"/>
          <w:sz w:val="22"/>
          <w:szCs w:val="22"/>
        </w:rPr>
        <w:t xml:space="preserve">, especificados no Termo de Referência, anexo </w:t>
      </w:r>
      <w:r w:rsidRPr="007623EE">
        <w:rPr>
          <w:rFonts w:ascii="Times New Roman" w:hAnsi="Times New Roman" w:cs="Times New Roman"/>
          <w:b/>
          <w:bCs/>
          <w:color w:val="auto"/>
          <w:sz w:val="22"/>
          <w:szCs w:val="22"/>
        </w:rPr>
        <w:t xml:space="preserve">do edital de Licitação Pregão Eletrônico nº </w:t>
      </w:r>
      <w:r w:rsidR="00C92C98" w:rsidRPr="007623EE">
        <w:rPr>
          <w:rFonts w:ascii="Times New Roman" w:hAnsi="Times New Roman" w:cs="Times New Roman"/>
          <w:b/>
          <w:bCs/>
          <w:color w:val="auto"/>
          <w:sz w:val="22"/>
          <w:szCs w:val="22"/>
        </w:rPr>
        <w:t>056/2024</w:t>
      </w:r>
      <w:r w:rsidRPr="007623EE">
        <w:rPr>
          <w:rFonts w:ascii="Times New Roman" w:hAnsi="Times New Roman" w:cs="Times New Roman"/>
          <w:color w:val="auto"/>
          <w:sz w:val="22"/>
          <w:szCs w:val="22"/>
        </w:rPr>
        <w:t>, que é parte integrante desta Ata, assim como a proposta cujo preço tenha sido registrado, independentemente de transcrição.</w:t>
      </w:r>
    </w:p>
    <w:p w14:paraId="0979B3A4"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t>DOS PREÇOS, ESPECIFICAÇÕES E QUANTITATIVOS</w:t>
      </w:r>
    </w:p>
    <w:p w14:paraId="1CED61B0"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 preço registrado, as especificações do objeto, as quantidades de cada item e as demais condições ofertadas na(s) proposta(s) são as que seguem: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88"/>
        <w:gridCol w:w="2551"/>
        <w:gridCol w:w="1134"/>
        <w:gridCol w:w="1134"/>
        <w:gridCol w:w="794"/>
        <w:gridCol w:w="1121"/>
        <w:gridCol w:w="1345"/>
      </w:tblGrid>
      <w:tr w:rsidR="00486993" w:rsidRPr="007623EE" w14:paraId="1D15DA6A" w14:textId="77777777" w:rsidTr="00E10B61">
        <w:trPr>
          <w:trHeight w:val="361"/>
          <w:jc w:val="center"/>
        </w:trPr>
        <w:tc>
          <w:tcPr>
            <w:tcW w:w="988" w:type="dxa"/>
            <w:vAlign w:val="center"/>
          </w:tcPr>
          <w:p w14:paraId="59C95EE0"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7623EE">
              <w:rPr>
                <w:rFonts w:ascii="Times New Roman" w:hAnsi="Times New Roman" w:cs="Times New Roman"/>
              </w:rPr>
              <w:t>Item/Lote</w:t>
            </w:r>
          </w:p>
        </w:tc>
        <w:tc>
          <w:tcPr>
            <w:tcW w:w="2551" w:type="dxa"/>
          </w:tcPr>
          <w:p w14:paraId="1D498B39"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7623EE">
              <w:rPr>
                <w:rFonts w:ascii="Times New Roman" w:hAnsi="Times New Roman" w:cs="Times New Roman"/>
              </w:rPr>
              <w:t>Especificação</w:t>
            </w:r>
          </w:p>
        </w:tc>
        <w:tc>
          <w:tcPr>
            <w:tcW w:w="1134" w:type="dxa"/>
          </w:tcPr>
          <w:p w14:paraId="296EC700"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 xml:space="preserve">Marca </w:t>
            </w:r>
          </w:p>
        </w:tc>
        <w:tc>
          <w:tcPr>
            <w:tcW w:w="1134" w:type="dxa"/>
          </w:tcPr>
          <w:p w14:paraId="19D514CF"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Modelo</w:t>
            </w:r>
          </w:p>
        </w:tc>
        <w:tc>
          <w:tcPr>
            <w:tcW w:w="794" w:type="dxa"/>
          </w:tcPr>
          <w:p w14:paraId="1E8BF975"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Unidade</w:t>
            </w:r>
          </w:p>
        </w:tc>
        <w:tc>
          <w:tcPr>
            <w:tcW w:w="1121" w:type="dxa"/>
          </w:tcPr>
          <w:p w14:paraId="7AEDB014"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Quantidade</w:t>
            </w:r>
          </w:p>
        </w:tc>
        <w:tc>
          <w:tcPr>
            <w:tcW w:w="1345" w:type="dxa"/>
          </w:tcPr>
          <w:p w14:paraId="0B88E069"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Valor Un</w:t>
            </w:r>
          </w:p>
        </w:tc>
      </w:tr>
      <w:tr w:rsidR="00486993" w:rsidRPr="007623EE" w14:paraId="4378C24F" w14:textId="77777777" w:rsidTr="00E10B61">
        <w:trPr>
          <w:trHeight w:val="174"/>
          <w:jc w:val="center"/>
        </w:trPr>
        <w:tc>
          <w:tcPr>
            <w:tcW w:w="988" w:type="dxa"/>
          </w:tcPr>
          <w:p w14:paraId="6A68C5CF"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2551" w:type="dxa"/>
          </w:tcPr>
          <w:p w14:paraId="507983F8"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60C89EE7"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0B84EDA5"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794" w:type="dxa"/>
          </w:tcPr>
          <w:p w14:paraId="059D91BC"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Pr>
          <w:p w14:paraId="08EC9505"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345" w:type="dxa"/>
          </w:tcPr>
          <w:p w14:paraId="771D8B5F"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r>
    </w:tbl>
    <w:p w14:paraId="0AC321DA"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lang w:eastAsia="en-US"/>
        </w:rPr>
      </w:pPr>
      <w:r w:rsidRPr="007623EE">
        <w:rPr>
          <w:rFonts w:ascii="Times New Roman" w:hAnsi="Times New Roman" w:cs="Times New Roman"/>
          <w:color w:val="auto"/>
          <w:sz w:val="22"/>
          <w:szCs w:val="22"/>
          <w:lang w:eastAsia="en-US"/>
        </w:rPr>
        <w:t>A listagem do cadastro de reserva referente ao presente registro de preços consta como anexo a esta Ata.</w:t>
      </w:r>
    </w:p>
    <w:p w14:paraId="7AF650CE"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t xml:space="preserve">ÓRGÃO GERENCIADOR </w:t>
      </w:r>
    </w:p>
    <w:p w14:paraId="5686D9E8"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órgão gerenciador será o MUNICÍPIO DE GOIOXIM-PR, composto por todas as Secretarias Municipais.</w:t>
      </w:r>
    </w:p>
    <w:p w14:paraId="0E6288DA" w14:textId="2678843D" w:rsidR="00486993" w:rsidRPr="007623EE" w:rsidRDefault="00486993">
      <w:pPr>
        <w:pStyle w:val="Nivel2"/>
        <w:numPr>
          <w:ilvl w:val="1"/>
          <w:numId w:val="3"/>
        </w:numPr>
        <w:spacing w:before="0" w:after="0" w:line="240" w:lineRule="auto"/>
        <w:ind w:left="0" w:hanging="7"/>
        <w:rPr>
          <w:rFonts w:ascii="Times New Roman" w:hAnsi="Times New Roman" w:cs="Times New Roman"/>
          <w:color w:val="auto"/>
          <w:sz w:val="22"/>
          <w:szCs w:val="22"/>
        </w:rPr>
      </w:pPr>
      <w:r w:rsidRPr="007623EE">
        <w:rPr>
          <w:rFonts w:ascii="Times New Roman" w:hAnsi="Times New Roman" w:cs="Times New Roman"/>
          <w:color w:val="auto"/>
          <w:sz w:val="22"/>
          <w:szCs w:val="22"/>
        </w:rPr>
        <w:t>Ficam nomeados como Gestor e fiscal, deste contrato, a quem caberá a fiscalização do fiel cumprimento dos termos acordados, conforme o Artigo 117 da Lei Federal n.º 14.133/202, Decreto Municipal nº</w:t>
      </w:r>
      <w:r w:rsidR="008B5947" w:rsidRPr="007623EE">
        <w:rPr>
          <w:rFonts w:ascii="Times New Roman" w:hAnsi="Times New Roman" w:cs="Times New Roman"/>
          <w:color w:val="auto"/>
          <w:sz w:val="22"/>
          <w:szCs w:val="22"/>
        </w:rPr>
        <w:t xml:space="preserve"> 002/2024 </w:t>
      </w:r>
      <w:r w:rsidRPr="007623EE">
        <w:rPr>
          <w:rFonts w:ascii="Times New Roman" w:hAnsi="Times New Roman" w:cs="Times New Roman"/>
          <w:color w:val="auto"/>
          <w:sz w:val="22"/>
          <w:szCs w:val="22"/>
        </w:rPr>
        <w:t>:</w:t>
      </w:r>
    </w:p>
    <w:p w14:paraId="7528D86D"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7623EE">
        <w:rPr>
          <w:rFonts w:ascii="Times New Roman" w:hAnsi="Times New Roman" w:cs="Times New Roman"/>
          <w:b/>
          <w:bCs/>
          <w:color w:val="auto"/>
          <w:sz w:val="22"/>
          <w:szCs w:val="22"/>
        </w:rPr>
        <w:t xml:space="preserve">GESTOR: </w:t>
      </w:r>
      <w:proofErr w:type="spellStart"/>
      <w:r w:rsidRPr="007623EE">
        <w:rPr>
          <w:rFonts w:ascii="Times New Roman" w:hAnsi="Times New Roman" w:cs="Times New Roman"/>
          <w:b/>
          <w:bCs/>
          <w:color w:val="auto"/>
          <w:sz w:val="22"/>
          <w:szCs w:val="22"/>
        </w:rPr>
        <w:t>xx</w:t>
      </w:r>
      <w:proofErr w:type="spellEnd"/>
    </w:p>
    <w:p w14:paraId="3B03C782"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7623EE">
        <w:rPr>
          <w:rFonts w:ascii="Times New Roman" w:hAnsi="Times New Roman" w:cs="Times New Roman"/>
          <w:b/>
          <w:bCs/>
          <w:color w:val="auto"/>
          <w:sz w:val="22"/>
          <w:szCs w:val="22"/>
        </w:rPr>
        <w:t xml:space="preserve">FISCAL ADMINISTRATIVO: </w:t>
      </w:r>
      <w:proofErr w:type="spellStart"/>
      <w:r w:rsidRPr="007623EE">
        <w:rPr>
          <w:rFonts w:ascii="Times New Roman" w:hAnsi="Times New Roman" w:cs="Times New Roman"/>
          <w:b/>
          <w:bCs/>
          <w:color w:val="auto"/>
          <w:sz w:val="22"/>
          <w:szCs w:val="22"/>
        </w:rPr>
        <w:t>xx</w:t>
      </w:r>
      <w:proofErr w:type="spellEnd"/>
    </w:p>
    <w:p w14:paraId="1B098E16"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7623EE">
        <w:rPr>
          <w:rFonts w:ascii="Times New Roman" w:hAnsi="Times New Roman" w:cs="Times New Roman"/>
          <w:b/>
          <w:bCs/>
          <w:color w:val="auto"/>
          <w:sz w:val="22"/>
          <w:szCs w:val="22"/>
        </w:rPr>
        <w:t>e/ou</w:t>
      </w:r>
    </w:p>
    <w:p w14:paraId="589C9CE2"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7623EE">
        <w:rPr>
          <w:rFonts w:ascii="Times New Roman" w:hAnsi="Times New Roman" w:cs="Times New Roman"/>
          <w:b/>
          <w:bCs/>
          <w:color w:val="auto"/>
          <w:sz w:val="22"/>
          <w:szCs w:val="22"/>
        </w:rPr>
        <w:t xml:space="preserve">FISCAL TÉCNICO: </w:t>
      </w:r>
      <w:proofErr w:type="spellStart"/>
      <w:r w:rsidRPr="007623EE">
        <w:rPr>
          <w:rFonts w:ascii="Times New Roman" w:hAnsi="Times New Roman" w:cs="Times New Roman"/>
          <w:b/>
          <w:bCs/>
          <w:color w:val="auto"/>
          <w:sz w:val="22"/>
          <w:szCs w:val="22"/>
        </w:rPr>
        <w:t>xx</w:t>
      </w:r>
      <w:proofErr w:type="spellEnd"/>
    </w:p>
    <w:p w14:paraId="0B3B8177" w14:textId="77777777" w:rsidR="00486993" w:rsidRPr="007623EE" w:rsidRDefault="00486993" w:rsidP="00291B67">
      <w:pPr>
        <w:pStyle w:val="Nivel2"/>
        <w:numPr>
          <w:ilvl w:val="0"/>
          <w:numId w:val="0"/>
        </w:numPr>
        <w:autoSpaceDE w:val="0"/>
        <w:autoSpaceDN w:val="0"/>
        <w:adjustRightInd w:val="0"/>
        <w:spacing w:before="0" w:after="0" w:line="240" w:lineRule="auto"/>
        <w:rPr>
          <w:rFonts w:ascii="Times New Roman" w:hAnsi="Times New Roman" w:cs="Times New Roman"/>
          <w:color w:val="auto"/>
          <w:sz w:val="22"/>
          <w:szCs w:val="22"/>
        </w:rPr>
      </w:pPr>
    </w:p>
    <w:p w14:paraId="04E27346"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t xml:space="preserve">DA ADESÃO À ATA DE REGISTRO DE PREÇOS </w:t>
      </w:r>
    </w:p>
    <w:p w14:paraId="7E6CEB04" w14:textId="77777777" w:rsidR="00486993" w:rsidRPr="007623E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lang w:eastAsia="en-US"/>
        </w:rPr>
        <w:t xml:space="preserve"> </w:t>
      </w:r>
      <w:r w:rsidRPr="007623EE">
        <w:rPr>
          <w:rFonts w:ascii="Times New Roman" w:hAnsi="Times New Roman" w:cs="Times New Roman"/>
          <w:i w:val="0"/>
          <w:iCs w:val="0"/>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380E733" w14:textId="77777777" w:rsidR="00486993" w:rsidRPr="007623EE"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apresentação de justificativa da vantagem da adesão, inclusive em situações de provável desabastecimento ou descontinuidade de serviço público;</w:t>
      </w:r>
    </w:p>
    <w:p w14:paraId="733254FC" w14:textId="77777777" w:rsidR="00486993" w:rsidRPr="007623EE"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 xml:space="preserve"> demonstração de que os valores registrados estão compatíveis com os valores praticados pelo mercado na forma do art. 23 da Lei nº 14.133, de 2021; e</w:t>
      </w:r>
    </w:p>
    <w:p w14:paraId="6CF32FFF" w14:textId="77777777" w:rsidR="00486993" w:rsidRPr="007623EE"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 xml:space="preserve"> consulta e aceitação prévias do órgão ou da entidade gerenciadora e do fornecedor.</w:t>
      </w:r>
    </w:p>
    <w:p w14:paraId="48852B91" w14:textId="77777777" w:rsidR="00486993" w:rsidRPr="007623E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A autorização do órgão ou entidade gerenciadora apenas será realizada após a aceitação da adesão pelo fornecedor.</w:t>
      </w:r>
    </w:p>
    <w:p w14:paraId="37E5431A" w14:textId="77777777" w:rsidR="00486993" w:rsidRPr="007623EE"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O órgão ou entidade gerenciadora poderá rejeitar adesões caso elas possam acarretar prejuízo à execução de seus próprios contratos ou à sua capacidade de gerenciamento.</w:t>
      </w:r>
    </w:p>
    <w:p w14:paraId="714C05B9" w14:textId="77777777" w:rsidR="00486993" w:rsidRPr="007623E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0C847CC7" w14:textId="77777777" w:rsidR="00486993" w:rsidRPr="007623E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1B3876E" w14:textId="77777777" w:rsidR="00486993" w:rsidRPr="007623E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lastRenderedPageBreak/>
        <w:t>O órgão ou a entidade poderá aderir a item da ata de registro de preços da qual seja integrante, na qualidade de não participante, para aqueles itens para os quais não tenha quantitativo registrado, observados os requisitos do item 4.1.</w:t>
      </w:r>
    </w:p>
    <w:p w14:paraId="6F5F5615" w14:textId="77777777" w:rsidR="00486993" w:rsidRPr="007623EE" w:rsidRDefault="00486993" w:rsidP="00291B67">
      <w:pPr>
        <w:pStyle w:val="SubTitNN"/>
        <w:spacing w:before="0" w:after="0" w:line="240" w:lineRule="auto"/>
        <w:rPr>
          <w:rFonts w:ascii="Times New Roman" w:hAnsi="Times New Roman" w:cs="Times New Roman"/>
          <w:b w:val="0"/>
          <w:bCs w:val="0"/>
          <w:iCs w:val="0"/>
          <w:sz w:val="22"/>
          <w:szCs w:val="22"/>
        </w:rPr>
      </w:pPr>
      <w:r w:rsidRPr="007623EE">
        <w:rPr>
          <w:rFonts w:ascii="Times New Roman" w:hAnsi="Times New Roman" w:cs="Times New Roman"/>
          <w:b w:val="0"/>
          <w:bCs w:val="0"/>
          <w:iCs w:val="0"/>
          <w:sz w:val="22"/>
          <w:szCs w:val="22"/>
        </w:rPr>
        <w:t>Dos limites para as adesões</w:t>
      </w:r>
    </w:p>
    <w:p w14:paraId="37765CA4" w14:textId="77777777" w:rsidR="00486993" w:rsidRPr="007623E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2CCC08A" w14:textId="77777777" w:rsidR="00486993" w:rsidRPr="007623E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4035A7B"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adesão à ata de registro de preços por órgãos e en</w:t>
      </w:r>
      <w:r w:rsidRPr="007623EE">
        <w:rPr>
          <w:rFonts w:ascii="Times New Roman" w:eastAsia="Arial" w:hAnsi="Times New Roman" w:cs="Times New Roman"/>
          <w:color w:val="auto"/>
          <w:sz w:val="22"/>
          <w:szCs w:val="22"/>
        </w:rPr>
        <w:t>ti</w:t>
      </w:r>
      <w:r w:rsidRPr="007623EE">
        <w:rPr>
          <w:rFonts w:ascii="Times New Roman" w:hAnsi="Times New Roman" w:cs="Times New Roman"/>
          <w:color w:val="auto"/>
          <w:sz w:val="22"/>
          <w:szCs w:val="22"/>
        </w:rPr>
        <w:t>dades da Administração Pública estadual, distrital e municipal poderá ser exigida para fins de transferências voluntárias, não ficando sujeita ao limite de que trata o item 4.7, desde que seja des</w:t>
      </w:r>
      <w:r w:rsidRPr="007623EE">
        <w:rPr>
          <w:rFonts w:ascii="Times New Roman" w:eastAsia="Arial" w:hAnsi="Times New Roman" w:cs="Times New Roman"/>
          <w:color w:val="auto"/>
          <w:sz w:val="22"/>
          <w:szCs w:val="22"/>
        </w:rPr>
        <w:t>ti</w:t>
      </w:r>
      <w:r w:rsidRPr="007623EE">
        <w:rPr>
          <w:rFonts w:ascii="Times New Roman" w:hAnsi="Times New Roman" w:cs="Times New Roman"/>
          <w:color w:val="auto"/>
          <w:sz w:val="22"/>
          <w:szCs w:val="22"/>
        </w:rPr>
        <w:t>nada à execução descentralizada de programa ou projeto federal e comprovada a compatibilidade dos preços registrados com os valores praticados no mercado na forma do art. 23 da Lei nº 14.133, de 2021.</w:t>
      </w:r>
    </w:p>
    <w:p w14:paraId="5FB2ED2F" w14:textId="77777777" w:rsidR="00486993" w:rsidRPr="007623EE" w:rsidRDefault="00486993" w:rsidP="00291B67">
      <w:pPr>
        <w:pStyle w:val="SubTitNN"/>
        <w:spacing w:before="0" w:after="0" w:line="240" w:lineRule="auto"/>
        <w:rPr>
          <w:rFonts w:ascii="Times New Roman" w:hAnsi="Times New Roman" w:cs="Times New Roman"/>
          <w:iCs w:val="0"/>
          <w:sz w:val="22"/>
          <w:szCs w:val="22"/>
        </w:rPr>
      </w:pPr>
      <w:r w:rsidRPr="007623EE">
        <w:rPr>
          <w:rFonts w:ascii="Times New Roman" w:hAnsi="Times New Roman" w:cs="Times New Roman"/>
          <w:iCs w:val="0"/>
          <w:sz w:val="22"/>
          <w:szCs w:val="22"/>
        </w:rPr>
        <w:t>Vedação a acréscimo de quantitativos</w:t>
      </w:r>
    </w:p>
    <w:p w14:paraId="6E420F5E"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É vedado efetuar acréscimos nos quantitativos fixados na ata de registro de preços.</w:t>
      </w:r>
    </w:p>
    <w:p w14:paraId="77548D8B"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t>VALIDADE, FORMALIZAÇÃO DA ATA DE REGISTRO DE PREÇOS E CADASTRO RESERVA</w:t>
      </w:r>
    </w:p>
    <w:p w14:paraId="01C70C34"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validade da Ata de Registro de Preços será de 1 (um) ano, contado a partir do primeiro dia útil subsequente à data de assinatura, podendo ser prorrogada por igual período, mediante a anuência do fornecedor, desde que comprovado o preço vantajoso.</w:t>
      </w:r>
    </w:p>
    <w:p w14:paraId="4C2BE05C"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A4B0F7A"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prorrogação da ata de registro de preços, poderão ser reestabelecidos os quantitativos inicialmente licitados, acrescidos do saldo remanescente, em se tratando de prestação de serviços ou fornecimento contínuo.</w:t>
      </w:r>
    </w:p>
    <w:p w14:paraId="3C9D94EF"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046777F5"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contratação com os fornecedores registrados na ata será formalizada pelo órgão gerenciador por intermédio de instrumento contratual, emissão de nota de empenho de despesa, autorização de compra ou outro instrumento hábil, conforme o art. 95 da Lei nº 14.133, de 2021.</w:t>
      </w:r>
    </w:p>
    <w:p w14:paraId="1071B165"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 O instrumento contratual de que trata o item 5.2. deverá ser assinado no prazo de validade da ata de registro de preços.</w:t>
      </w:r>
    </w:p>
    <w:p w14:paraId="74AF3CCA"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Os contratos decorrentes do sistema de registro de preços poderão ser alterados, observado o art. 124 da Lei nº 14.133, de 2021.</w:t>
      </w:r>
    </w:p>
    <w:p w14:paraId="01BC0E11"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Após a homologação da licitação ou da contratação direta, deverão ser observadas as seguintes condições para formalização da ata de registro de preços:</w:t>
      </w:r>
    </w:p>
    <w:p w14:paraId="26745F3F"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Serão registrados na ata os preços e os quantita</w:t>
      </w:r>
      <w:r w:rsidRPr="007623EE">
        <w:rPr>
          <w:rFonts w:ascii="Times New Roman" w:eastAsia="Arial" w:hAnsi="Times New Roman" w:cs="Times New Roman"/>
          <w:color w:val="auto"/>
          <w:sz w:val="22"/>
          <w:szCs w:val="22"/>
        </w:rPr>
        <w:t>ti</w:t>
      </w:r>
      <w:r w:rsidRPr="007623EE">
        <w:rPr>
          <w:rFonts w:ascii="Times New Roman" w:hAnsi="Times New Roman" w:cs="Times New Roman"/>
          <w:color w:val="auto"/>
          <w:sz w:val="22"/>
          <w:szCs w:val="22"/>
        </w:rPr>
        <w:t>vos do adjudicatário, não podendo ser oferecido quantitativo inferior ao máximo previsto no edital e se obrigar nos limites dela;</w:t>
      </w:r>
    </w:p>
    <w:p w14:paraId="5976A8CA"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Será incluído na ata, na forma de anexo, o registro dos licitantes ou dos fornecedores que:</w:t>
      </w:r>
    </w:p>
    <w:p w14:paraId="38362101" w14:textId="77777777" w:rsidR="00486993" w:rsidRPr="007623E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Aceitarem cotar os bens, as obras ou os serviços com preços iguais aos do adjudicatário, observada a classificação da licitação; e </w:t>
      </w:r>
    </w:p>
    <w:p w14:paraId="0F9CF21E" w14:textId="77777777" w:rsidR="00486993" w:rsidRPr="007623E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Mantiverem sua proposta original. </w:t>
      </w:r>
      <w:bookmarkStart w:id="57" w:name="cadastro_reserva"/>
      <w:bookmarkEnd w:id="57"/>
    </w:p>
    <w:p w14:paraId="130118B5"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Será respeitada, nas contratações, a ordem de classificação dos licitantes ou dos fornecedores registrados na ata.</w:t>
      </w:r>
    </w:p>
    <w:p w14:paraId="2C1D86E3"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registro a que se refere o item 5.4.2</w:t>
      </w:r>
      <w:r w:rsidRPr="007623EE">
        <w:rPr>
          <w:rFonts w:ascii="Times New Roman" w:hAnsi="Times New Roman" w:cs="Times New Roman"/>
          <w:b/>
          <w:bCs/>
          <w:color w:val="auto"/>
          <w:sz w:val="22"/>
          <w:szCs w:val="22"/>
        </w:rPr>
        <w:t xml:space="preserve"> </w:t>
      </w:r>
      <w:r w:rsidRPr="007623EE">
        <w:rPr>
          <w:rFonts w:ascii="Times New Roman" w:hAnsi="Times New Roman" w:cs="Times New Roman"/>
          <w:color w:val="auto"/>
          <w:sz w:val="22"/>
          <w:szCs w:val="22"/>
        </w:rPr>
        <w:t>tem por obje</w:t>
      </w:r>
      <w:r w:rsidRPr="007623EE">
        <w:rPr>
          <w:rFonts w:ascii="Times New Roman" w:eastAsia="Arial" w:hAnsi="Times New Roman" w:cs="Times New Roman"/>
          <w:color w:val="auto"/>
          <w:sz w:val="22"/>
          <w:szCs w:val="22"/>
        </w:rPr>
        <w:t>ti</w:t>
      </w:r>
      <w:r w:rsidRPr="007623EE">
        <w:rPr>
          <w:rFonts w:ascii="Times New Roman" w:hAnsi="Times New Roman" w:cs="Times New Roman"/>
          <w:color w:val="auto"/>
          <w:sz w:val="22"/>
          <w:szCs w:val="22"/>
        </w:rPr>
        <w:t>vo a formação de cadastro de reserva para o caso de impossibilidade de atendimento pelo signatário da ata.</w:t>
      </w:r>
    </w:p>
    <w:p w14:paraId="03CC6F9C"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lastRenderedPageBreak/>
        <w:t>Para fins da ordem de classificação, os licitantes ou fornecedores que aceitarem reduzir suas propostas para o preço do adjudicatário antecederão aqueles que mantiverem sua proposta original.</w:t>
      </w:r>
    </w:p>
    <w:p w14:paraId="54E26F8A" w14:textId="158B4DA1"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habilitação dos licitantes que comporão o cadastro de reserva a que se refere 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cadastro_reserva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5.4.2.2</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somente será efetuada quando houver necessidade de contratação dos licitantes remanescentes, nas seguintes hipóteses:</w:t>
      </w:r>
      <w:bookmarkStart w:id="58" w:name="habilitacao_reserva"/>
      <w:bookmarkEnd w:id="58"/>
    </w:p>
    <w:p w14:paraId="0DDDDFFF"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Quando o licitante vencedor não assinar a ata de registro de preços, no prazo e nas condições estabelecidos no edital ou no aviso de contratação direta; e</w:t>
      </w:r>
    </w:p>
    <w:p w14:paraId="13E6EB78" w14:textId="251FA5C4"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Quando houver o cancelamento do registro do licitante ou do registro de preços nas hipóteses previstas no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cancelamento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8</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w:t>
      </w:r>
    </w:p>
    <w:p w14:paraId="1CE4060E"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preço registrado com indicação dos licitantes e fornecedores será divulgado no PNCP e ficará disponibilizado durante a vigência da ata de registro de preços.</w:t>
      </w:r>
    </w:p>
    <w:p w14:paraId="72C9080C"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546A0B5"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1900C68"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ata de registro de preços será assinada por meio de assinatura digital e disponibilizada no Sistema de Registro de Preços.</w:t>
      </w:r>
    </w:p>
    <w:p w14:paraId="2E38C4A7" w14:textId="579C66AC"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Quando o convocado não assinar a ata de registro de preços no prazo e nas condições estabelecidos no edital ou no aviso de contratação, e observado o disposto no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habilitacao_reserva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5.7</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59" w:name="recusa_dos_que_baixaram_preco"/>
      <w:bookmarkEnd w:id="59"/>
    </w:p>
    <w:p w14:paraId="52DD1076"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hipótese de nenhum dos licitantes que trata o item 5.4.2.1, aceitar a contratação nos termos do item anterior, a Administração, observados o valor es</w:t>
      </w:r>
      <w:r w:rsidRPr="007623EE">
        <w:rPr>
          <w:rFonts w:ascii="Times New Roman" w:eastAsia="Arial" w:hAnsi="Times New Roman" w:cs="Times New Roman"/>
          <w:color w:val="auto"/>
          <w:sz w:val="22"/>
          <w:szCs w:val="22"/>
        </w:rPr>
        <w:t>ti</w:t>
      </w:r>
      <w:r w:rsidRPr="007623EE">
        <w:rPr>
          <w:rFonts w:ascii="Times New Roman" w:hAnsi="Times New Roman" w:cs="Times New Roman"/>
          <w:color w:val="auto"/>
          <w:sz w:val="22"/>
          <w:szCs w:val="22"/>
        </w:rPr>
        <w:t>mado e sua eventual atualização nos termos do edital ou do aviso de contratação direta, poderá:</w:t>
      </w:r>
    </w:p>
    <w:p w14:paraId="05CD57E3"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31B14AD9"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9914730"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64ECE7"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t>ALTERAÇÃO OU ATUALIZAÇÃO DOS PREÇOS REGISTRADOS</w:t>
      </w:r>
    </w:p>
    <w:p w14:paraId="1BE14C7C"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Os preços registrados poderão ser alterados ou atualizados em decorrência de eventual redução dos preços pra</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cados no mercado ou de fato que eleve o custo dos bens, das obras ou dos serviços registrados, nas seguintes situações:</w:t>
      </w:r>
    </w:p>
    <w:p w14:paraId="2D400079"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B5EEA1E"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Em caso de criação, alteração ou ex</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5348314D"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hipótese de previsão no edital ou no aviso de contratação direta de cláusula de reajustamento ou repactuação sobre os preços registrados, nos termos da Lei nº 14.133, de 2021.</w:t>
      </w:r>
    </w:p>
    <w:p w14:paraId="13983DDA" w14:textId="77777777" w:rsidR="00486993" w:rsidRPr="007623E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No caso do reajustamento, deverá ser respeitada a contagem da anualidade e o índice previstos para a contratação;  </w:t>
      </w:r>
    </w:p>
    <w:p w14:paraId="528996BB" w14:textId="77777777" w:rsidR="00486993" w:rsidRPr="007623E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No caso da repactuação, poderá ser a pedido do interessado, conforme critérios definidos para a contratação.</w:t>
      </w:r>
    </w:p>
    <w:p w14:paraId="0368692A"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lastRenderedPageBreak/>
        <w:t>NEGOCIAÇÃO DE PREÇOS REGISTRADOS</w:t>
      </w:r>
    </w:p>
    <w:p w14:paraId="579732F1"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hipótese de o preço registrado tornar-se superior ao preço pra</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cado no mercado por mo</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vo superveniente, o órgão ou en</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dade gerenciadora convocará o fornecedor para negociar a redução do preço registrado.</w:t>
      </w:r>
    </w:p>
    <w:p w14:paraId="5E8A3AB7"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Caso não aceite reduzir seu preço aos valores pra</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77FB5F49"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bookmarkStart w:id="60" w:name="_Ref157008094"/>
      <w:r w:rsidRPr="007623EE">
        <w:rPr>
          <w:rFonts w:ascii="Times New Roman" w:hAnsi="Times New Roman" w:cs="Times New Roman"/>
          <w:color w:val="auto"/>
          <w:sz w:val="22"/>
          <w:szCs w:val="22"/>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60"/>
      <w:r w:rsidRPr="007623EE">
        <w:rPr>
          <w:rFonts w:ascii="Times New Roman" w:hAnsi="Times New Roman" w:cs="Times New Roman"/>
          <w:color w:val="auto"/>
          <w:sz w:val="22"/>
          <w:szCs w:val="22"/>
        </w:rPr>
        <w:t xml:space="preserve"> </w:t>
      </w:r>
    </w:p>
    <w:p w14:paraId="01836770"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Se não obtiver êxito nas negociações, o órgão ou en</w:t>
      </w:r>
      <w:r w:rsidRPr="007623EE">
        <w:rPr>
          <w:rFonts w:ascii="Times New Roman" w:eastAsia="Calibri" w:hAnsi="Times New Roman" w:cs="Times New Roman"/>
          <w:color w:val="auto"/>
          <w:sz w:val="22"/>
          <w:szCs w:val="22"/>
        </w:rPr>
        <w:t>tid</w:t>
      </w:r>
      <w:r w:rsidRPr="007623EE">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61" w:name="reducao_preco_mercado_negociacao_frustra"/>
      <w:bookmarkEnd w:id="61"/>
    </w:p>
    <w:p w14:paraId="2923E72A"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hipótese de redução do preço registrado, o gerenciador comunicará aos órgãos e às en</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 xml:space="preserve">dades que </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16807EE"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2" w:name="hipotese_preco_mercado_maior"/>
      <w:bookmarkEnd w:id="62"/>
    </w:p>
    <w:p w14:paraId="6F051A59"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7623EE">
        <w:rPr>
          <w:rFonts w:ascii="Times New Roman" w:hAnsi="Times New Roman" w:cs="Times New Roman"/>
          <w:color w:val="auto"/>
          <w:sz w:val="22"/>
          <w:szCs w:val="22"/>
        </w:rPr>
        <w:t>a</w:t>
      </w:r>
      <w:proofErr w:type="spellEnd"/>
      <w:r w:rsidRPr="007623EE">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63" w:name="prova_preco_mercado_maior"/>
      <w:bookmarkEnd w:id="63"/>
    </w:p>
    <w:p w14:paraId="31D0CB9C" w14:textId="111D9F41"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cancelamento_do_fornecedor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8.1</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sem prejuízo das sanções previstas na Lei nº 14.133, de 2021, e na legislação aplicável.</w:t>
      </w:r>
      <w:bookmarkStart w:id="64" w:name="nao_comprovacao_majoracao_mercado"/>
      <w:bookmarkEnd w:id="64"/>
    </w:p>
    <w:p w14:paraId="321FDC24" w14:textId="39F501BF"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_Ref157008094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7.1.2</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w:t>
      </w:r>
    </w:p>
    <w:p w14:paraId="0B4D1AF6" w14:textId="4450F411"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cancelamento_da_ata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8.4</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e adotará as medidas cabíveis para a obtenção da contratação mais vantajosa.</w:t>
      </w:r>
      <w:bookmarkStart w:id="65" w:name="majora_preco_mercado_negociacao_frustra"/>
      <w:bookmarkEnd w:id="65"/>
    </w:p>
    <w:p w14:paraId="28100697" w14:textId="0D1C3D4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hipotese_preco_mercado_maior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7.2</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e no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prova_preco_mercado_maior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7.2.1</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o órgão ou en</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dade gerenciadora atualizará o preço registrado, de acordo com a realidade dos valores praticados pelo mercado.</w:t>
      </w:r>
    </w:p>
    <w:p w14:paraId="09D9A3AE"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 O órgão ou en</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dade gerenciadora comunicará aos órgãos e às en</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 xml:space="preserve">dades que </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verem firmado contratos decorrentes da ata de registro de preços sobre a efe</w:t>
      </w:r>
      <w:r w:rsidRPr="007623EE">
        <w:rPr>
          <w:rFonts w:ascii="Times New Roman" w:eastAsia="Calibri" w:hAnsi="Times New Roman" w:cs="Times New Roman"/>
          <w:color w:val="auto"/>
          <w:sz w:val="22"/>
          <w:szCs w:val="22"/>
        </w:rPr>
        <w:t>ti</w:t>
      </w:r>
      <w:r w:rsidRPr="007623EE">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7D68EEFF"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t>CANCELAMENTO DO REGISTRO DO LICITANTE VENCEDOR E DOS PREÇOS REGISTRADOS</w:t>
      </w:r>
      <w:bookmarkStart w:id="66" w:name="cancelamento"/>
      <w:bookmarkEnd w:id="66"/>
    </w:p>
    <w:p w14:paraId="3DA5B3F5"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registro do fornecedor será cancelado pelo gerenciador, quando o fornecedor:</w:t>
      </w:r>
      <w:bookmarkStart w:id="67" w:name="cancelamento_do_fornecedor"/>
      <w:bookmarkEnd w:id="67"/>
    </w:p>
    <w:p w14:paraId="18F599A5"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Descumprir as condições da ata de registro de preços, sem motivo justificado;</w:t>
      </w:r>
    </w:p>
    <w:p w14:paraId="2114080A"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Não re</w:t>
      </w:r>
      <w:r w:rsidRPr="007623EE">
        <w:rPr>
          <w:rFonts w:ascii="Times New Roman" w:eastAsia="Arial" w:hAnsi="Times New Roman" w:cs="Times New Roman"/>
          <w:color w:val="auto"/>
          <w:sz w:val="22"/>
          <w:szCs w:val="22"/>
        </w:rPr>
        <w:t>ti</w:t>
      </w:r>
      <w:r w:rsidRPr="007623EE">
        <w:rPr>
          <w:rFonts w:ascii="Times New Roman" w:hAnsi="Times New Roman" w:cs="Times New Roman"/>
          <w:color w:val="auto"/>
          <w:sz w:val="22"/>
          <w:szCs w:val="22"/>
        </w:rPr>
        <w:t>rar a nota de empenho, ou instrumento equivalente, no prazo estabelecido pela Administração sem justificativa razoável;</w:t>
      </w:r>
    </w:p>
    <w:p w14:paraId="18852AD9"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Não aceitar manter seu preço registrado, na hipótese prevista no artigo 27, § 2º, do Decreto nº 11.462, de 2023; ou</w:t>
      </w:r>
    </w:p>
    <w:p w14:paraId="47C977AF"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 Sofrer sanção prevista nos incisos III ou IV do caput do art. 156 da Lei nº 14.133, de 2021.</w:t>
      </w:r>
    </w:p>
    <w:p w14:paraId="17015EE6" w14:textId="77777777" w:rsidR="00486993" w:rsidRPr="007623E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A26DBB" w14:textId="0F4C38C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lastRenderedPageBreak/>
        <w:t xml:space="preserve"> O cancelamento de registros nas hipóteses previstas no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cancelamento_do_fornecedor \r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8.1</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xml:space="preserve"> será formalizado por despacho do órgão ou da entidade gerenciadora, garantidos os princípios do contraditório e da ampla defesa.</w:t>
      </w:r>
    </w:p>
    <w:p w14:paraId="3458600C"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hipótese de cancelamento do registro do fornecedor, o órgão ou a entidade gerenciadora poderá convocar os licitantes que compõem o cadastro de reserva, observada a ordem de classificação.</w:t>
      </w:r>
    </w:p>
    <w:p w14:paraId="3D698048"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68" w:name="cancelamento_da_ata"/>
      <w:bookmarkEnd w:id="68"/>
      <w:r w:rsidRPr="007623EE">
        <w:rPr>
          <w:rFonts w:ascii="Times New Roman" w:hAnsi="Times New Roman" w:cs="Times New Roman"/>
          <w:color w:val="auto"/>
          <w:sz w:val="22"/>
          <w:szCs w:val="22"/>
        </w:rPr>
        <w:t xml:space="preserve"> </w:t>
      </w:r>
    </w:p>
    <w:p w14:paraId="136B0E6B"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Por razão de interesse público;</w:t>
      </w:r>
    </w:p>
    <w:p w14:paraId="0D14E48F"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pedido do fornecedor, decorrente de caso fortuito ou força maior; ou</w:t>
      </w:r>
    </w:p>
    <w:p w14:paraId="7590F293"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54B6ED2F"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t>DAS PENALIDADES</w:t>
      </w:r>
    </w:p>
    <w:p w14:paraId="08B6009D"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descumprimento da Ata de Registro de Preços ensejará aplicação das penalidades estabelecidas no edital ou no aviso de contratação direta.</w:t>
      </w:r>
    </w:p>
    <w:p w14:paraId="49424706" w14:textId="77777777" w:rsidR="00486993" w:rsidRPr="007623E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0EAB8FAB"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6B34878" w14:textId="5B50CBCE"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 órgão ou entidade participante deverá comunicar ao órgão gerenciador qualquer das ocorrências previstas no item </w:t>
      </w:r>
      <w:r w:rsidRPr="007623EE">
        <w:rPr>
          <w:rFonts w:ascii="Times New Roman" w:hAnsi="Times New Roman" w:cs="Times New Roman"/>
          <w:color w:val="auto"/>
          <w:sz w:val="22"/>
          <w:szCs w:val="22"/>
        </w:rPr>
        <w:fldChar w:fldCharType="begin"/>
      </w:r>
      <w:r w:rsidRPr="007623EE">
        <w:rPr>
          <w:rFonts w:ascii="Times New Roman" w:hAnsi="Times New Roman" w:cs="Times New Roman"/>
          <w:color w:val="auto"/>
          <w:sz w:val="22"/>
          <w:szCs w:val="22"/>
        </w:rPr>
        <w:instrText xml:space="preserve"> REF _Ref157007874 \n \h  \* MERGEFORMAT </w:instrText>
      </w:r>
      <w:r w:rsidRPr="007623EE">
        <w:rPr>
          <w:rFonts w:ascii="Times New Roman" w:hAnsi="Times New Roman" w:cs="Times New Roman"/>
          <w:color w:val="auto"/>
          <w:sz w:val="22"/>
          <w:szCs w:val="22"/>
        </w:rPr>
      </w:r>
      <w:r w:rsidRPr="007623EE">
        <w:rPr>
          <w:rFonts w:ascii="Times New Roman" w:hAnsi="Times New Roman" w:cs="Times New Roman"/>
          <w:color w:val="auto"/>
          <w:sz w:val="22"/>
          <w:szCs w:val="22"/>
        </w:rPr>
        <w:fldChar w:fldCharType="separate"/>
      </w:r>
      <w:r w:rsidR="00FB209C">
        <w:rPr>
          <w:rFonts w:ascii="Times New Roman" w:hAnsi="Times New Roman" w:cs="Times New Roman"/>
          <w:color w:val="auto"/>
          <w:sz w:val="22"/>
          <w:szCs w:val="22"/>
        </w:rPr>
        <w:t>11.1</w:t>
      </w:r>
      <w:r w:rsidRPr="007623EE">
        <w:rPr>
          <w:rFonts w:ascii="Times New Roman" w:hAnsi="Times New Roman" w:cs="Times New Roman"/>
          <w:color w:val="auto"/>
          <w:sz w:val="22"/>
          <w:szCs w:val="22"/>
        </w:rPr>
        <w:fldChar w:fldCharType="end"/>
      </w:r>
      <w:r w:rsidRPr="007623EE">
        <w:rPr>
          <w:rFonts w:ascii="Times New Roman" w:hAnsi="Times New Roman" w:cs="Times New Roman"/>
          <w:color w:val="auto"/>
          <w:sz w:val="22"/>
          <w:szCs w:val="22"/>
        </w:rPr>
        <w:t>, dada a necessidade de instauração de procedimento para cancelamento do registro do fornecedor.</w:t>
      </w:r>
    </w:p>
    <w:p w14:paraId="06F00A06" w14:textId="77777777" w:rsidR="00486993" w:rsidRPr="007623EE" w:rsidRDefault="00486993">
      <w:pPr>
        <w:pStyle w:val="Nivel01"/>
        <w:numPr>
          <w:ilvl w:val="0"/>
          <w:numId w:val="3"/>
        </w:numPr>
        <w:spacing w:before="0" w:after="0" w:line="240" w:lineRule="auto"/>
        <w:ind w:left="810" w:firstLine="0"/>
        <w:rPr>
          <w:sz w:val="22"/>
          <w:szCs w:val="22"/>
        </w:rPr>
      </w:pPr>
      <w:r w:rsidRPr="007623EE">
        <w:rPr>
          <w:sz w:val="22"/>
          <w:szCs w:val="22"/>
        </w:rPr>
        <w:t>CONDIÇÕES GERAIS</w:t>
      </w:r>
    </w:p>
    <w:p w14:paraId="41BD4745" w14:textId="77777777" w:rsidR="00486993" w:rsidRPr="007623E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p>
    <w:p w14:paraId="1563F9A9" w14:textId="77777777" w:rsidR="00486993" w:rsidRPr="007623EE" w:rsidRDefault="00486993" w:rsidP="00291B67">
      <w:pPr>
        <w:widowControl w:val="0"/>
        <w:autoSpaceDE w:val="0"/>
        <w:autoSpaceDN w:val="0"/>
        <w:adjustRightInd w:val="0"/>
        <w:spacing w:after="0" w:line="240" w:lineRule="auto"/>
        <w:jc w:val="both"/>
        <w:rPr>
          <w:rFonts w:ascii="Times New Roman" w:hAnsi="Times New Roman" w:cs="Times New Roman"/>
        </w:rPr>
      </w:pPr>
      <w:r w:rsidRPr="007623EE">
        <w:rPr>
          <w:rFonts w:ascii="Times New Roman" w:hAnsi="Times New Roman" w:cs="Times New Roman"/>
        </w:rPr>
        <w:t xml:space="preserve">Para firmeza e validade do pactuado, a presente Ata foi lavrada em uma via, que, depois de lida e achada em ordem, vai assinada pelas partes e disponibilizada na íntegra na página oficial do órgão gerenciador: </w:t>
      </w:r>
      <w:r w:rsidRPr="007623EE">
        <w:rPr>
          <w:rStyle w:val="Hyperlink"/>
          <w:rFonts w:ascii="Times New Roman" w:hAnsi="Times New Roman" w:cs="Times New Roman"/>
          <w:spacing w:val="20"/>
        </w:rPr>
        <w:t>http://Goioxim.pr.gov.br</w:t>
      </w:r>
      <w:r w:rsidRPr="007623EE">
        <w:rPr>
          <w:rFonts w:ascii="Times New Roman" w:hAnsi="Times New Roman" w:cs="Times New Roman"/>
        </w:rPr>
        <w:t xml:space="preserve">. </w:t>
      </w:r>
    </w:p>
    <w:p w14:paraId="376D88D5"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Local e data</w:t>
      </w:r>
    </w:p>
    <w:p w14:paraId="00273550"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Assinaturas</w:t>
      </w:r>
    </w:p>
    <w:p w14:paraId="7B35010C"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Representante legal do órgão gerenciador e representante(s) legal(</w:t>
      </w:r>
      <w:proofErr w:type="spellStart"/>
      <w:r w:rsidRPr="007623EE">
        <w:rPr>
          <w:rFonts w:ascii="Times New Roman" w:hAnsi="Times New Roman" w:cs="Times New Roman"/>
        </w:rPr>
        <w:t>is</w:t>
      </w:r>
      <w:proofErr w:type="spellEnd"/>
      <w:r w:rsidRPr="007623EE">
        <w:rPr>
          <w:rFonts w:ascii="Times New Roman" w:hAnsi="Times New Roman" w:cs="Times New Roman"/>
        </w:rPr>
        <w:t>) do(s) fornecedor(s) registrado(s)</w:t>
      </w:r>
    </w:p>
    <w:p w14:paraId="3B761209"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3B9EC20E"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5487644F" w14:textId="77777777" w:rsidR="00486993" w:rsidRPr="007623EE" w:rsidRDefault="00486993" w:rsidP="00291B67">
      <w:pPr>
        <w:spacing w:after="0" w:line="240" w:lineRule="auto"/>
        <w:rPr>
          <w:rFonts w:ascii="Times New Roman" w:hAnsi="Times New Roman" w:cs="Times New Roman"/>
        </w:rPr>
      </w:pPr>
      <w:r w:rsidRPr="007623EE">
        <w:rPr>
          <w:rFonts w:ascii="Times New Roman" w:hAnsi="Times New Roman" w:cs="Times New Roman"/>
        </w:rPr>
        <w:br w:type="page"/>
      </w:r>
    </w:p>
    <w:p w14:paraId="692000A4" w14:textId="77777777" w:rsidR="00486993" w:rsidRPr="007623EE" w:rsidRDefault="00486993" w:rsidP="00291B67">
      <w:pPr>
        <w:widowControl w:val="0"/>
        <w:autoSpaceDE w:val="0"/>
        <w:autoSpaceDN w:val="0"/>
        <w:adjustRightInd w:val="0"/>
        <w:spacing w:after="0" w:line="240" w:lineRule="auto"/>
        <w:ind w:right="-30"/>
        <w:rPr>
          <w:rFonts w:ascii="Times New Roman" w:hAnsi="Times New Roman" w:cs="Times New Roman"/>
          <w:b/>
          <w:bCs/>
        </w:rPr>
      </w:pPr>
      <w:r w:rsidRPr="007623EE">
        <w:rPr>
          <w:rFonts w:ascii="Times New Roman" w:hAnsi="Times New Roman" w:cs="Times New Roman"/>
          <w:b/>
          <w:bCs/>
        </w:rPr>
        <w:lastRenderedPageBreak/>
        <w:t>Anexo</w:t>
      </w:r>
    </w:p>
    <w:p w14:paraId="0BC57A88"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b/>
          <w:bCs/>
        </w:rPr>
      </w:pPr>
    </w:p>
    <w:p w14:paraId="31FA7CE9"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b/>
          <w:bCs/>
        </w:rPr>
      </w:pPr>
      <w:r w:rsidRPr="007623EE">
        <w:rPr>
          <w:rFonts w:ascii="Times New Roman" w:hAnsi="Times New Roman" w:cs="Times New Roman"/>
          <w:b/>
          <w:bCs/>
        </w:rPr>
        <w:t>Cadastro Reserva</w:t>
      </w:r>
    </w:p>
    <w:p w14:paraId="7196D7C0"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42DFCA2D"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Seguindo a ordem de classificação, segue relação de fornecedores que aceitaram cotar os itens com preços iguais ao adjudicatário:</w:t>
      </w:r>
    </w:p>
    <w:p w14:paraId="1E5BE9B4"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86993" w:rsidRPr="007623EE" w14:paraId="533054F4" w14:textId="77777777" w:rsidTr="00E10B61">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7217190"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Item</w:t>
            </w:r>
          </w:p>
          <w:p w14:paraId="690E6C9D"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do</w:t>
            </w:r>
          </w:p>
          <w:p w14:paraId="6969B1ED"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6DBCAB6"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Fornecedor (razão social, CNPJ/MF, endereço, contatos, representante)</w:t>
            </w:r>
          </w:p>
          <w:p w14:paraId="08FC5407"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c>
      </w:tr>
      <w:tr w:rsidR="00486993" w:rsidRPr="007623EE" w14:paraId="2CBAD7DA" w14:textId="77777777" w:rsidTr="00E10B61">
        <w:trPr>
          <w:trHeight w:val="674"/>
        </w:trPr>
        <w:tc>
          <w:tcPr>
            <w:tcW w:w="497" w:type="dxa"/>
            <w:tcBorders>
              <w:top w:val="nil"/>
              <w:left w:val="single" w:sz="2" w:space="0" w:color="000000"/>
              <w:bottom w:val="single" w:sz="2" w:space="0" w:color="000000"/>
              <w:right w:val="nil"/>
            </w:tcBorders>
            <w:vAlign w:val="center"/>
          </w:tcPr>
          <w:p w14:paraId="0037E844"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X</w:t>
            </w:r>
          </w:p>
        </w:tc>
        <w:tc>
          <w:tcPr>
            <w:tcW w:w="1333" w:type="dxa"/>
            <w:tcBorders>
              <w:top w:val="nil"/>
              <w:left w:val="single" w:sz="2" w:space="0" w:color="000000"/>
              <w:bottom w:val="single" w:sz="2" w:space="0" w:color="000000"/>
              <w:right w:val="nil"/>
            </w:tcBorders>
          </w:tcPr>
          <w:p w14:paraId="7BD62116"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7623EE">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60C04586"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 xml:space="preserve">Marca </w:t>
            </w:r>
          </w:p>
          <w:p w14:paraId="4B38098F"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3FD391A9"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Modelo</w:t>
            </w:r>
          </w:p>
          <w:p w14:paraId="3287CAA6"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1E761C5F"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342B28BA"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roofErr w:type="spellStart"/>
            <w:r w:rsidRPr="007623EE">
              <w:rPr>
                <w:rFonts w:ascii="Times New Roman" w:hAnsi="Times New Roman" w:cs="Times New Roman"/>
              </w:rPr>
              <w:t>QuantidadeMáxima</w:t>
            </w:r>
            <w:proofErr w:type="spellEnd"/>
          </w:p>
        </w:tc>
        <w:tc>
          <w:tcPr>
            <w:tcW w:w="841" w:type="dxa"/>
            <w:tcBorders>
              <w:top w:val="nil"/>
              <w:left w:val="single" w:sz="2" w:space="0" w:color="000000"/>
              <w:bottom w:val="single" w:sz="2" w:space="0" w:color="000000"/>
              <w:right w:val="single" w:sz="2" w:space="0" w:color="000000"/>
            </w:tcBorders>
          </w:tcPr>
          <w:p w14:paraId="76C63498"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2CDCA0EF"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Valor Un</w:t>
            </w:r>
          </w:p>
        </w:tc>
        <w:tc>
          <w:tcPr>
            <w:tcW w:w="844" w:type="dxa"/>
            <w:tcBorders>
              <w:top w:val="nil"/>
              <w:left w:val="single" w:sz="2" w:space="0" w:color="000000"/>
              <w:bottom w:val="single" w:sz="2" w:space="0" w:color="000000"/>
              <w:right w:val="single" w:sz="2" w:space="0" w:color="000000"/>
            </w:tcBorders>
          </w:tcPr>
          <w:p w14:paraId="2716B217"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Prazo garantia ou validade</w:t>
            </w:r>
          </w:p>
        </w:tc>
      </w:tr>
      <w:tr w:rsidR="00486993" w:rsidRPr="007623EE" w14:paraId="1B18C33B" w14:textId="77777777" w:rsidTr="00E10B61">
        <w:trPr>
          <w:trHeight w:val="174"/>
        </w:trPr>
        <w:tc>
          <w:tcPr>
            <w:tcW w:w="497" w:type="dxa"/>
            <w:tcBorders>
              <w:top w:val="nil"/>
              <w:left w:val="single" w:sz="2" w:space="0" w:color="000000"/>
              <w:bottom w:val="single" w:sz="2" w:space="0" w:color="000000"/>
              <w:right w:val="nil"/>
            </w:tcBorders>
          </w:tcPr>
          <w:p w14:paraId="16F78237"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304B3E6A"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51A63875"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70D0B312"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1172C030"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7A43B4A5"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12761B86"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580AA7A3"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2BCE0EC1"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r>
    </w:tbl>
    <w:p w14:paraId="20065BFE"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2F03E389"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Seguindo a ordem de classificação, segue relação de fornecedores que mantiveram sua proposta original:</w:t>
      </w:r>
    </w:p>
    <w:p w14:paraId="433CC474"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486993" w:rsidRPr="007623EE" w14:paraId="310105EF" w14:textId="77777777" w:rsidTr="00E10B61">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0D496D23"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Item</w:t>
            </w:r>
          </w:p>
          <w:p w14:paraId="54EC86C5"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do</w:t>
            </w:r>
          </w:p>
          <w:p w14:paraId="10FB101B"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AA59BCD"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Fornecedor (razão social, CNPJ/MF, endereço, contatos, representante)</w:t>
            </w:r>
          </w:p>
          <w:p w14:paraId="0E56BF99"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c>
      </w:tr>
      <w:tr w:rsidR="00486993" w:rsidRPr="007623EE" w14:paraId="0C996BC9" w14:textId="77777777" w:rsidTr="00E10B61">
        <w:trPr>
          <w:trHeight w:val="674"/>
        </w:trPr>
        <w:tc>
          <w:tcPr>
            <w:tcW w:w="696" w:type="dxa"/>
            <w:tcBorders>
              <w:top w:val="nil"/>
              <w:left w:val="single" w:sz="2" w:space="0" w:color="000000"/>
              <w:bottom w:val="single" w:sz="2" w:space="0" w:color="000000"/>
              <w:right w:val="nil"/>
            </w:tcBorders>
            <w:vAlign w:val="center"/>
          </w:tcPr>
          <w:p w14:paraId="0F4D61E4"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X</w:t>
            </w:r>
          </w:p>
        </w:tc>
        <w:tc>
          <w:tcPr>
            <w:tcW w:w="1134" w:type="dxa"/>
            <w:tcBorders>
              <w:top w:val="nil"/>
              <w:left w:val="single" w:sz="2" w:space="0" w:color="000000"/>
              <w:bottom w:val="single" w:sz="2" w:space="0" w:color="000000"/>
              <w:right w:val="nil"/>
            </w:tcBorders>
          </w:tcPr>
          <w:p w14:paraId="26B126EB"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7623EE">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752EDCF6"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 xml:space="preserve">Marca </w:t>
            </w:r>
          </w:p>
          <w:p w14:paraId="21DFB02C"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1D76438E"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Modelo</w:t>
            </w:r>
          </w:p>
          <w:p w14:paraId="5D0A6192"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724E06B6"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36646ACE"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roofErr w:type="spellStart"/>
            <w:r w:rsidRPr="007623EE">
              <w:rPr>
                <w:rFonts w:ascii="Times New Roman" w:hAnsi="Times New Roman" w:cs="Times New Roman"/>
              </w:rPr>
              <w:t>QuantidadeMáxima</w:t>
            </w:r>
            <w:proofErr w:type="spellEnd"/>
          </w:p>
        </w:tc>
        <w:tc>
          <w:tcPr>
            <w:tcW w:w="841" w:type="dxa"/>
            <w:tcBorders>
              <w:top w:val="nil"/>
              <w:left w:val="single" w:sz="2" w:space="0" w:color="000000"/>
              <w:bottom w:val="single" w:sz="2" w:space="0" w:color="000000"/>
              <w:right w:val="single" w:sz="2" w:space="0" w:color="000000"/>
            </w:tcBorders>
          </w:tcPr>
          <w:p w14:paraId="45622FE3"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62D3E324"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Valor Un</w:t>
            </w:r>
          </w:p>
        </w:tc>
        <w:tc>
          <w:tcPr>
            <w:tcW w:w="844" w:type="dxa"/>
            <w:tcBorders>
              <w:top w:val="nil"/>
              <w:left w:val="single" w:sz="2" w:space="0" w:color="000000"/>
              <w:bottom w:val="single" w:sz="2" w:space="0" w:color="000000"/>
              <w:right w:val="single" w:sz="2" w:space="0" w:color="000000"/>
            </w:tcBorders>
          </w:tcPr>
          <w:p w14:paraId="75BDC773"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7623EE">
              <w:rPr>
                <w:rFonts w:ascii="Times New Roman" w:hAnsi="Times New Roman" w:cs="Times New Roman"/>
              </w:rPr>
              <w:t>Prazo garantia ou validade</w:t>
            </w:r>
          </w:p>
        </w:tc>
      </w:tr>
      <w:tr w:rsidR="00486993" w:rsidRPr="007623EE" w14:paraId="55140D67" w14:textId="77777777" w:rsidTr="00E10B61">
        <w:trPr>
          <w:trHeight w:val="174"/>
        </w:trPr>
        <w:tc>
          <w:tcPr>
            <w:tcW w:w="696" w:type="dxa"/>
            <w:tcBorders>
              <w:top w:val="nil"/>
              <w:left w:val="single" w:sz="2" w:space="0" w:color="000000"/>
              <w:bottom w:val="single" w:sz="2" w:space="0" w:color="000000"/>
              <w:right w:val="nil"/>
            </w:tcBorders>
          </w:tcPr>
          <w:p w14:paraId="74C8ABCC"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14:paraId="5173B0A3"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5E4C3D0C"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2DCEDB6A"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73C4341E"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49104F18"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11B730A6"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3BD21D7B"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06C1D4F9" w14:textId="77777777" w:rsidR="00486993" w:rsidRPr="007623E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r>
    </w:tbl>
    <w:p w14:paraId="7D53040D"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74CF6C8B"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5483FA38" w14:textId="77777777" w:rsidR="00486993" w:rsidRPr="007623E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66231B92" w14:textId="77777777" w:rsidR="00486993" w:rsidRPr="007623EE" w:rsidRDefault="00486993" w:rsidP="00291B67">
      <w:pPr>
        <w:spacing w:after="0" w:line="240" w:lineRule="auto"/>
        <w:rPr>
          <w:rFonts w:ascii="Times New Roman" w:hAnsi="Times New Roman" w:cs="Times New Roman"/>
          <w:b/>
          <w:bCs/>
        </w:rPr>
      </w:pPr>
      <w:r w:rsidRPr="007623EE">
        <w:rPr>
          <w:rFonts w:ascii="Times New Roman" w:hAnsi="Times New Roman" w:cs="Times New Roman"/>
          <w:b/>
          <w:bCs/>
        </w:rPr>
        <w:br w:type="page"/>
      </w:r>
    </w:p>
    <w:p w14:paraId="6BE59916" w14:textId="77777777" w:rsidR="00486993" w:rsidRPr="007623EE" w:rsidRDefault="00486993" w:rsidP="00291B67">
      <w:pPr>
        <w:spacing w:after="0" w:line="240" w:lineRule="auto"/>
        <w:jc w:val="center"/>
        <w:rPr>
          <w:rFonts w:ascii="Times New Roman" w:hAnsi="Times New Roman" w:cs="Times New Roman"/>
          <w:b/>
          <w:bCs/>
        </w:rPr>
      </w:pPr>
      <w:r w:rsidRPr="007623EE">
        <w:rPr>
          <w:rFonts w:ascii="Times New Roman" w:hAnsi="Times New Roman" w:cs="Times New Roman"/>
          <w:b/>
          <w:bCs/>
        </w:rPr>
        <w:lastRenderedPageBreak/>
        <w:t>ANEXO VI – MINUTA DE CONTRATO</w:t>
      </w:r>
    </w:p>
    <w:p w14:paraId="622ED428" w14:textId="77777777" w:rsidR="00486993" w:rsidRPr="007623EE" w:rsidRDefault="00486993" w:rsidP="00291B67">
      <w:pPr>
        <w:spacing w:afterLines="120" w:after="288" w:line="240" w:lineRule="auto"/>
        <w:jc w:val="center"/>
        <w:rPr>
          <w:rFonts w:ascii="Times New Roman" w:hAnsi="Times New Roman" w:cs="Times New Roman"/>
          <w:b/>
          <w:bCs/>
        </w:rPr>
      </w:pPr>
      <w:bookmarkStart w:id="69" w:name="_Hlk158194581"/>
      <w:r w:rsidRPr="007623EE">
        <w:rPr>
          <w:rFonts w:ascii="Times New Roman" w:hAnsi="Times New Roman" w:cs="Times New Roman"/>
          <w:b/>
          <w:bCs/>
        </w:rPr>
        <w:br/>
        <w:t>Lei nº 14.133, de 1º de abril de 2021</w:t>
      </w:r>
      <w:r w:rsidRPr="007623EE">
        <w:rPr>
          <w:rFonts w:ascii="Times New Roman" w:hAnsi="Times New Roman" w:cs="Times New Roman"/>
          <w:b/>
          <w:bCs/>
        </w:rPr>
        <w:br/>
        <w:t>AQUISIÇÕES – LICITAÇÃO</w:t>
      </w:r>
    </w:p>
    <w:p w14:paraId="398DE36A" w14:textId="77777777" w:rsidR="00486993" w:rsidRPr="007623EE" w:rsidRDefault="00486993" w:rsidP="00291B67">
      <w:pPr>
        <w:pStyle w:val="Prembulo"/>
        <w:spacing w:before="0" w:afterLines="120" w:after="288" w:line="240" w:lineRule="auto"/>
        <w:rPr>
          <w:rFonts w:ascii="Times New Roman" w:hAnsi="Times New Roman" w:cs="Times New Roman"/>
          <w:b/>
          <w:sz w:val="22"/>
          <w:szCs w:val="22"/>
        </w:rPr>
      </w:pPr>
      <w:r w:rsidRPr="007623EE">
        <w:rPr>
          <w:rFonts w:ascii="Times New Roman" w:hAnsi="Times New Roman" w:cs="Times New Roman"/>
          <w:b/>
          <w:sz w:val="22"/>
          <w:szCs w:val="22"/>
        </w:rPr>
        <w:t xml:space="preserve">CONTRATO ADMINISTRATIVO Nº ......../...., QUE FAZEM ENTRE O MUNICÍPIO DE GOIOXIM E A EMPRESA  .............................................................  </w:t>
      </w:r>
    </w:p>
    <w:p w14:paraId="135A2E08" w14:textId="44A67F1B" w:rsidR="00486993" w:rsidRPr="007623EE" w:rsidRDefault="00486993" w:rsidP="00291B67">
      <w:pPr>
        <w:spacing w:after="0" w:line="240" w:lineRule="auto"/>
        <w:jc w:val="both"/>
        <w:rPr>
          <w:rFonts w:ascii="Times New Roman" w:eastAsia="Arial" w:hAnsi="Times New Roman" w:cs="Times New Roman"/>
        </w:rPr>
      </w:pPr>
      <w:r w:rsidRPr="007623EE">
        <w:rPr>
          <w:rFonts w:ascii="Times New Roman" w:hAnsi="Times New Roman" w:cs="Times New Roman"/>
        </w:rPr>
        <w:t>O</w:t>
      </w:r>
      <w:r w:rsidRPr="007623EE">
        <w:rPr>
          <w:rFonts w:ascii="Times New Roman" w:hAnsi="Times New Roman" w:cs="Times New Roman"/>
          <w:spacing w:val="1"/>
        </w:rPr>
        <w:t xml:space="preserve"> </w:t>
      </w:r>
      <w:r w:rsidRPr="007623EE">
        <w:rPr>
          <w:rFonts w:ascii="Times New Roman" w:hAnsi="Times New Roman" w:cs="Times New Roman"/>
        </w:rPr>
        <w:t>MUNICÍPIO</w:t>
      </w:r>
      <w:r w:rsidRPr="007623EE">
        <w:rPr>
          <w:rFonts w:ascii="Times New Roman" w:hAnsi="Times New Roman" w:cs="Times New Roman"/>
          <w:spacing w:val="1"/>
        </w:rPr>
        <w:t xml:space="preserve"> </w:t>
      </w:r>
      <w:r w:rsidRPr="007623EE">
        <w:rPr>
          <w:rFonts w:ascii="Times New Roman" w:hAnsi="Times New Roman" w:cs="Times New Roman"/>
        </w:rPr>
        <w:t>DE</w:t>
      </w:r>
      <w:r w:rsidRPr="007623EE">
        <w:rPr>
          <w:rFonts w:ascii="Times New Roman" w:hAnsi="Times New Roman" w:cs="Times New Roman"/>
          <w:spacing w:val="1"/>
        </w:rPr>
        <w:t xml:space="preserve"> </w:t>
      </w:r>
      <w:r w:rsidRPr="007623EE">
        <w:rPr>
          <w:rFonts w:ascii="Times New Roman" w:hAnsi="Times New Roman" w:cs="Times New Roman"/>
        </w:rPr>
        <w:t>GOIOXIM</w:t>
      </w:r>
      <w:r w:rsidRPr="007623EE">
        <w:rPr>
          <w:rFonts w:ascii="Times New Roman" w:hAnsi="Times New Roman" w:cs="Times New Roman"/>
          <w:spacing w:val="1"/>
        </w:rPr>
        <w:t xml:space="preserve"> </w:t>
      </w:r>
      <w:r w:rsidRPr="007623EE">
        <w:rPr>
          <w:rFonts w:ascii="Times New Roman" w:hAnsi="Times New Roman" w:cs="Times New Roman"/>
        </w:rPr>
        <w:t>Estado</w:t>
      </w:r>
      <w:r w:rsidRPr="007623EE">
        <w:rPr>
          <w:rFonts w:ascii="Times New Roman" w:hAnsi="Times New Roman" w:cs="Times New Roman"/>
          <w:spacing w:val="1"/>
        </w:rPr>
        <w:t xml:space="preserve"> </w:t>
      </w:r>
      <w:r w:rsidRPr="007623EE">
        <w:rPr>
          <w:rFonts w:ascii="Times New Roman" w:hAnsi="Times New Roman" w:cs="Times New Roman"/>
        </w:rPr>
        <w:t>do</w:t>
      </w:r>
      <w:r w:rsidRPr="007623EE">
        <w:rPr>
          <w:rFonts w:ascii="Times New Roman" w:hAnsi="Times New Roman" w:cs="Times New Roman"/>
          <w:spacing w:val="1"/>
        </w:rPr>
        <w:t xml:space="preserve"> </w:t>
      </w:r>
      <w:r w:rsidRPr="007623EE">
        <w:rPr>
          <w:rFonts w:ascii="Times New Roman" w:hAnsi="Times New Roman" w:cs="Times New Roman"/>
        </w:rPr>
        <w:t>Paraná,</w:t>
      </w:r>
      <w:r w:rsidRPr="007623EE">
        <w:rPr>
          <w:rFonts w:ascii="Times New Roman" w:hAnsi="Times New Roman" w:cs="Times New Roman"/>
          <w:spacing w:val="1"/>
        </w:rPr>
        <w:t xml:space="preserve"> </w:t>
      </w:r>
      <w:r w:rsidRPr="007623EE">
        <w:rPr>
          <w:rFonts w:ascii="Times New Roman" w:hAnsi="Times New Roman" w:cs="Times New Roman"/>
        </w:rPr>
        <w:t>por</w:t>
      </w:r>
      <w:r w:rsidRPr="007623EE">
        <w:rPr>
          <w:rFonts w:ascii="Times New Roman" w:hAnsi="Times New Roman" w:cs="Times New Roman"/>
          <w:spacing w:val="1"/>
        </w:rPr>
        <w:t xml:space="preserve"> </w:t>
      </w:r>
      <w:r w:rsidRPr="007623EE">
        <w:rPr>
          <w:rFonts w:ascii="Times New Roman" w:hAnsi="Times New Roman" w:cs="Times New Roman"/>
        </w:rPr>
        <w:t>intermédio</w:t>
      </w:r>
      <w:r w:rsidRPr="007623EE">
        <w:rPr>
          <w:rFonts w:ascii="Times New Roman" w:hAnsi="Times New Roman" w:cs="Times New Roman"/>
          <w:spacing w:val="1"/>
        </w:rPr>
        <w:t xml:space="preserve"> </w:t>
      </w:r>
      <w:r w:rsidRPr="007623EE">
        <w:rPr>
          <w:rFonts w:ascii="Times New Roman" w:hAnsi="Times New Roman" w:cs="Times New Roman"/>
        </w:rPr>
        <w:t>da</w:t>
      </w:r>
      <w:r w:rsidRPr="007623EE">
        <w:rPr>
          <w:rFonts w:ascii="Times New Roman" w:hAnsi="Times New Roman" w:cs="Times New Roman"/>
          <w:spacing w:val="1"/>
        </w:rPr>
        <w:t xml:space="preserve"> </w:t>
      </w:r>
      <w:r w:rsidRPr="007623EE">
        <w:rPr>
          <w:rFonts w:ascii="Times New Roman" w:hAnsi="Times New Roman" w:cs="Times New Roman"/>
        </w:rPr>
        <w:t>Secretaria</w:t>
      </w:r>
      <w:r w:rsidRPr="007623EE">
        <w:rPr>
          <w:rFonts w:ascii="Times New Roman" w:hAnsi="Times New Roman" w:cs="Times New Roman"/>
          <w:spacing w:val="1"/>
        </w:rPr>
        <w:t xml:space="preserve"> </w:t>
      </w:r>
      <w:r w:rsidRPr="007623EE">
        <w:rPr>
          <w:rFonts w:ascii="Times New Roman" w:hAnsi="Times New Roman" w:cs="Times New Roman"/>
        </w:rPr>
        <w:t>Municipal</w:t>
      </w:r>
      <w:r w:rsidRPr="007623EE">
        <w:rPr>
          <w:rFonts w:ascii="Times New Roman" w:hAnsi="Times New Roman" w:cs="Times New Roman"/>
          <w:spacing w:val="1"/>
        </w:rPr>
        <w:t xml:space="preserve"> </w:t>
      </w:r>
      <w:r w:rsidRPr="007623EE">
        <w:rPr>
          <w:rFonts w:ascii="Times New Roman" w:hAnsi="Times New Roman" w:cs="Times New Roman"/>
        </w:rPr>
        <w:t>de</w:t>
      </w:r>
      <w:r w:rsidRPr="007623EE">
        <w:rPr>
          <w:rFonts w:ascii="Times New Roman" w:hAnsi="Times New Roman" w:cs="Times New Roman"/>
          <w:spacing w:val="1"/>
        </w:rPr>
        <w:t xml:space="preserve"> </w:t>
      </w:r>
      <w:r w:rsidRPr="007623EE">
        <w:rPr>
          <w:rFonts w:ascii="Times New Roman" w:hAnsi="Times New Roman" w:cs="Times New Roman"/>
        </w:rPr>
        <w:t xml:space="preserve">Administração, com sede na Rua Laurindo Cordeiro de Souza, 184, Centro, na cidade de </w:t>
      </w:r>
      <w:proofErr w:type="spellStart"/>
      <w:r w:rsidRPr="007623EE">
        <w:rPr>
          <w:rFonts w:ascii="Times New Roman" w:hAnsi="Times New Roman" w:cs="Times New Roman"/>
        </w:rPr>
        <w:t>Goioxim</w:t>
      </w:r>
      <w:proofErr w:type="spellEnd"/>
      <w:r w:rsidRPr="007623EE">
        <w:rPr>
          <w:rFonts w:ascii="Times New Roman" w:hAnsi="Times New Roman" w:cs="Times New Roman"/>
        </w:rPr>
        <w:t>, Estado do</w:t>
      </w:r>
      <w:r w:rsidRPr="007623EE">
        <w:rPr>
          <w:rFonts w:ascii="Times New Roman" w:hAnsi="Times New Roman" w:cs="Times New Roman"/>
          <w:spacing w:val="1"/>
        </w:rPr>
        <w:t xml:space="preserve"> </w:t>
      </w:r>
      <w:r w:rsidRPr="007623EE">
        <w:rPr>
          <w:rFonts w:ascii="Times New Roman" w:hAnsi="Times New Roman" w:cs="Times New Roman"/>
        </w:rPr>
        <w:t>Paraná, inscrito no CNPJ sob o nº 01.607.627/0001-78, neste ato representada pela Prefeita Municipal de</w:t>
      </w:r>
      <w:r w:rsidRPr="007623EE">
        <w:rPr>
          <w:rFonts w:ascii="Times New Roman" w:hAnsi="Times New Roman" w:cs="Times New Roman"/>
          <w:spacing w:val="1"/>
        </w:rPr>
        <w:t xml:space="preserve"> </w:t>
      </w:r>
      <w:proofErr w:type="spellStart"/>
      <w:r w:rsidRPr="007623EE">
        <w:rPr>
          <w:rFonts w:ascii="Times New Roman" w:hAnsi="Times New Roman" w:cs="Times New Roman"/>
        </w:rPr>
        <w:t>Goioxim</w:t>
      </w:r>
      <w:proofErr w:type="spellEnd"/>
      <w:r w:rsidRPr="007623EE">
        <w:rPr>
          <w:rFonts w:ascii="Times New Roman" w:hAnsi="Times New Roman" w:cs="Times New Roman"/>
        </w:rPr>
        <w:t>/PR</w:t>
      </w:r>
      <w:r w:rsidRPr="007623EE">
        <w:rPr>
          <w:rFonts w:ascii="Times New Roman" w:eastAsia="Arial" w:hAnsi="Times New Roman" w:cs="Times New Roman"/>
        </w:rPr>
        <w:t xml:space="preserve">, portador de cédula de identidade n.º </w:t>
      </w:r>
      <w:proofErr w:type="spellStart"/>
      <w:r w:rsidRPr="007623EE">
        <w:rPr>
          <w:rFonts w:ascii="Times New Roman" w:eastAsia="Arial" w:hAnsi="Times New Roman" w:cs="Times New Roman"/>
        </w:rPr>
        <w:t>xx</w:t>
      </w:r>
      <w:proofErr w:type="spellEnd"/>
      <w:r w:rsidRPr="007623EE">
        <w:rPr>
          <w:rFonts w:ascii="Times New Roman" w:eastAsia="Arial" w:hAnsi="Times New Roman" w:cs="Times New Roman"/>
        </w:rPr>
        <w:t xml:space="preserve"> SSP/PR e CPF/MF n.º </w:t>
      </w:r>
      <w:proofErr w:type="spellStart"/>
      <w:r w:rsidRPr="007623EE">
        <w:rPr>
          <w:rFonts w:ascii="Times New Roman" w:eastAsia="Arial" w:hAnsi="Times New Roman" w:cs="Times New Roman"/>
        </w:rPr>
        <w:t>xxxxxxx</w:t>
      </w:r>
      <w:proofErr w:type="spellEnd"/>
      <w:r w:rsidRPr="007623EE">
        <w:rPr>
          <w:rFonts w:ascii="Times New Roman" w:eastAsia="Arial" w:hAnsi="Times New Roman" w:cs="Times New Roman"/>
        </w:rPr>
        <w:t xml:space="preserve">, doravante denominado </w:t>
      </w:r>
      <w:r w:rsidRPr="007623EE">
        <w:rPr>
          <w:rFonts w:ascii="Times New Roman" w:eastAsia="Arial" w:hAnsi="Times New Roman" w:cs="Times New Roman"/>
          <w:b/>
          <w:bCs/>
        </w:rPr>
        <w:t>CONTRATANTE</w:t>
      </w:r>
      <w:r w:rsidRPr="007623EE">
        <w:rPr>
          <w:rFonts w:ascii="Times New Roman" w:eastAsia="Arial" w:hAnsi="Times New Roman" w:cs="Times New Roman"/>
        </w:rPr>
        <w:t xml:space="preserve"> e, de outro lado, a empresa </w:t>
      </w:r>
      <w:proofErr w:type="spellStart"/>
      <w:r w:rsidRPr="007623EE">
        <w:rPr>
          <w:rFonts w:ascii="Times New Roman" w:eastAsia="Arial" w:hAnsi="Times New Roman" w:cs="Times New Roman"/>
          <w:b/>
          <w:bCs/>
        </w:rPr>
        <w:t>xxxxxx</w:t>
      </w:r>
      <w:proofErr w:type="spellEnd"/>
      <w:r w:rsidRPr="007623EE">
        <w:rPr>
          <w:rFonts w:ascii="Times New Roman" w:eastAsia="Arial" w:hAnsi="Times New Roman" w:cs="Times New Roman"/>
          <w:b/>
          <w:bCs/>
        </w:rPr>
        <w:t>,</w:t>
      </w:r>
      <w:r w:rsidRPr="007623EE">
        <w:rPr>
          <w:rFonts w:ascii="Times New Roman" w:eastAsia="Arial" w:hAnsi="Times New Roman" w:cs="Times New Roman"/>
        </w:rPr>
        <w:t xml:space="preserve"> inscrita no CNPJ n.º </w:t>
      </w:r>
      <w:proofErr w:type="spellStart"/>
      <w:r w:rsidRPr="007623EE">
        <w:rPr>
          <w:rFonts w:ascii="Times New Roman" w:eastAsia="Arial" w:hAnsi="Times New Roman" w:cs="Times New Roman"/>
        </w:rPr>
        <w:t>xxxxxxxx</w:t>
      </w:r>
      <w:proofErr w:type="spellEnd"/>
      <w:r w:rsidRPr="007623EE">
        <w:rPr>
          <w:rFonts w:ascii="Times New Roman" w:eastAsia="Arial" w:hAnsi="Times New Roman" w:cs="Times New Roman"/>
        </w:rPr>
        <w:t xml:space="preserve">, situada a Rua </w:t>
      </w:r>
      <w:proofErr w:type="spellStart"/>
      <w:r w:rsidRPr="007623EE">
        <w:rPr>
          <w:rFonts w:ascii="Times New Roman" w:eastAsia="Arial" w:hAnsi="Times New Roman" w:cs="Times New Roman"/>
        </w:rPr>
        <w:t>xx</w:t>
      </w:r>
      <w:proofErr w:type="spellEnd"/>
      <w:r w:rsidRPr="007623EE">
        <w:rPr>
          <w:rFonts w:ascii="Times New Roman" w:eastAsia="Arial" w:hAnsi="Times New Roman" w:cs="Times New Roman"/>
        </w:rPr>
        <w:t xml:space="preserve">, n.º </w:t>
      </w:r>
      <w:proofErr w:type="spellStart"/>
      <w:r w:rsidRPr="007623EE">
        <w:rPr>
          <w:rFonts w:ascii="Times New Roman" w:eastAsia="Arial" w:hAnsi="Times New Roman" w:cs="Times New Roman"/>
        </w:rPr>
        <w:t>xx</w:t>
      </w:r>
      <w:proofErr w:type="spellEnd"/>
      <w:r w:rsidRPr="007623EE">
        <w:rPr>
          <w:rFonts w:ascii="Times New Roman" w:eastAsia="Arial" w:hAnsi="Times New Roman" w:cs="Times New Roman"/>
        </w:rPr>
        <w:t xml:space="preserve">, CEP </w:t>
      </w:r>
      <w:proofErr w:type="spellStart"/>
      <w:r w:rsidRPr="007623EE">
        <w:rPr>
          <w:rFonts w:ascii="Times New Roman" w:eastAsia="Arial" w:hAnsi="Times New Roman" w:cs="Times New Roman"/>
        </w:rPr>
        <w:t>xxxx</w:t>
      </w:r>
      <w:proofErr w:type="spellEnd"/>
      <w:r w:rsidRPr="007623EE">
        <w:rPr>
          <w:rFonts w:ascii="Times New Roman" w:eastAsia="Arial" w:hAnsi="Times New Roman" w:cs="Times New Roman"/>
        </w:rPr>
        <w:t xml:space="preserve">, neste ato representada pelo(a) </w:t>
      </w:r>
      <w:proofErr w:type="spellStart"/>
      <w:r w:rsidRPr="007623EE">
        <w:rPr>
          <w:rFonts w:ascii="Times New Roman" w:eastAsia="Arial" w:hAnsi="Times New Roman" w:cs="Times New Roman"/>
        </w:rPr>
        <w:t>Sr</w:t>
      </w:r>
      <w:proofErr w:type="spellEnd"/>
      <w:r w:rsidRPr="007623EE">
        <w:rPr>
          <w:rFonts w:ascii="Times New Roman" w:eastAsia="Arial" w:hAnsi="Times New Roman" w:cs="Times New Roman"/>
        </w:rPr>
        <w:t xml:space="preserve">(a). </w:t>
      </w:r>
      <w:proofErr w:type="spellStart"/>
      <w:r w:rsidRPr="007623EE">
        <w:rPr>
          <w:rFonts w:ascii="Times New Roman" w:eastAsia="Arial" w:hAnsi="Times New Roman" w:cs="Times New Roman"/>
        </w:rPr>
        <w:t>xxxxxxx</w:t>
      </w:r>
      <w:proofErr w:type="spellEnd"/>
      <w:r w:rsidRPr="007623EE">
        <w:rPr>
          <w:rFonts w:ascii="Times New Roman" w:eastAsia="Arial" w:hAnsi="Times New Roman" w:cs="Times New Roman"/>
        </w:rPr>
        <w:t xml:space="preserve">, brasileiro(a), portador(a) do(a) CPF/MF n.º </w:t>
      </w:r>
      <w:proofErr w:type="spellStart"/>
      <w:r w:rsidRPr="007623EE">
        <w:rPr>
          <w:rFonts w:ascii="Times New Roman" w:eastAsia="Arial" w:hAnsi="Times New Roman" w:cs="Times New Roman"/>
        </w:rPr>
        <w:t>xxxxxxx</w:t>
      </w:r>
      <w:proofErr w:type="spellEnd"/>
      <w:r w:rsidRPr="007623EE">
        <w:rPr>
          <w:rFonts w:ascii="Times New Roman" w:eastAsia="Arial" w:hAnsi="Times New Roman" w:cs="Times New Roman"/>
        </w:rPr>
        <w:t xml:space="preserve">, e cédula de identidade n.º </w:t>
      </w:r>
      <w:proofErr w:type="spellStart"/>
      <w:r w:rsidRPr="007623EE">
        <w:rPr>
          <w:rFonts w:ascii="Times New Roman" w:eastAsia="Arial" w:hAnsi="Times New Roman" w:cs="Times New Roman"/>
        </w:rPr>
        <w:t>xxxxx</w:t>
      </w:r>
      <w:proofErr w:type="spellEnd"/>
      <w:r w:rsidRPr="007623EE">
        <w:rPr>
          <w:rFonts w:ascii="Times New Roman" w:eastAsia="Arial" w:hAnsi="Times New Roman" w:cs="Times New Roman"/>
        </w:rPr>
        <w:t>, SSP/</w:t>
      </w:r>
      <w:proofErr w:type="spellStart"/>
      <w:r w:rsidRPr="007623EE">
        <w:rPr>
          <w:rFonts w:ascii="Times New Roman" w:eastAsia="Arial" w:hAnsi="Times New Roman" w:cs="Times New Roman"/>
        </w:rPr>
        <w:t>xx</w:t>
      </w:r>
      <w:proofErr w:type="spellEnd"/>
      <w:r w:rsidRPr="007623EE">
        <w:rPr>
          <w:rFonts w:ascii="Times New Roman" w:eastAsia="Arial" w:hAnsi="Times New Roman" w:cs="Times New Roman"/>
        </w:rPr>
        <w:t xml:space="preserve">, residente e domiciliado em </w:t>
      </w:r>
      <w:proofErr w:type="spellStart"/>
      <w:r w:rsidRPr="007623EE">
        <w:rPr>
          <w:rFonts w:ascii="Times New Roman" w:eastAsia="Arial" w:hAnsi="Times New Roman" w:cs="Times New Roman"/>
        </w:rPr>
        <w:t>xxxxxxx</w:t>
      </w:r>
      <w:proofErr w:type="spellEnd"/>
      <w:r w:rsidRPr="007623EE">
        <w:rPr>
          <w:rFonts w:ascii="Times New Roman" w:eastAsia="Arial" w:hAnsi="Times New Roman" w:cs="Times New Roman"/>
        </w:rPr>
        <w:t xml:space="preserve">, doravante denominado </w:t>
      </w:r>
      <w:r w:rsidRPr="007623EE">
        <w:rPr>
          <w:rFonts w:ascii="Times New Roman" w:eastAsia="Arial" w:hAnsi="Times New Roman" w:cs="Times New Roman"/>
          <w:b/>
          <w:bCs/>
        </w:rPr>
        <w:t>CONTRATADA</w:t>
      </w:r>
      <w:r w:rsidRPr="007623EE">
        <w:rPr>
          <w:rFonts w:ascii="Times New Roman" w:eastAsia="Arial" w:hAnsi="Times New Roman" w:cs="Times New Roman"/>
        </w:rPr>
        <w:t xml:space="preserve"> e em observância às disposições da Lei nº 14.133, de 1º de abril de 2021, e demais legislação aplicável, resolvem celebrar o presente Termo de Contrato, decorrente DO</w:t>
      </w:r>
      <w:r w:rsidRPr="007623EE">
        <w:rPr>
          <w:rFonts w:ascii="Times New Roman" w:eastAsia="Arial" w:hAnsi="Times New Roman" w:cs="Times New Roman"/>
          <w:b/>
          <w:bCs/>
        </w:rPr>
        <w:t xml:space="preserve"> PREGÃO ELETRÔNICO Nº </w:t>
      </w:r>
      <w:r w:rsidR="00C92C98" w:rsidRPr="007623EE">
        <w:rPr>
          <w:rFonts w:ascii="Times New Roman" w:eastAsia="Arial" w:hAnsi="Times New Roman" w:cs="Times New Roman"/>
          <w:b/>
          <w:bCs/>
        </w:rPr>
        <w:t>056/2024</w:t>
      </w:r>
      <w:r w:rsidRPr="007623EE">
        <w:rPr>
          <w:rFonts w:ascii="Times New Roman" w:eastAsia="Arial" w:hAnsi="Times New Roman" w:cs="Times New Roman"/>
        </w:rPr>
        <w:t>, mediante as cláusulas e condições a seguir enunciadas.</w:t>
      </w:r>
    </w:p>
    <w:p w14:paraId="05A49831" w14:textId="77777777" w:rsidR="00486993" w:rsidRPr="007623EE" w:rsidRDefault="00486993">
      <w:pPr>
        <w:pStyle w:val="Nivel01"/>
        <w:numPr>
          <w:ilvl w:val="0"/>
          <w:numId w:val="19"/>
        </w:numPr>
        <w:tabs>
          <w:tab w:val="num" w:pos="0"/>
        </w:tabs>
        <w:spacing w:before="0" w:after="0" w:line="240" w:lineRule="auto"/>
        <w:ind w:left="600" w:hanging="600"/>
        <w:rPr>
          <w:sz w:val="22"/>
          <w:szCs w:val="22"/>
        </w:rPr>
      </w:pPr>
      <w:r w:rsidRPr="007623EE">
        <w:rPr>
          <w:sz w:val="22"/>
          <w:szCs w:val="22"/>
        </w:rPr>
        <w:t>CLÁUSULA PRIMEIRA – OBJETO (</w:t>
      </w:r>
      <w:hyperlink r:id="rId48" w:anchor="art92" w:history="1">
        <w:r w:rsidRPr="007623EE">
          <w:rPr>
            <w:rStyle w:val="Hyperlink"/>
            <w:sz w:val="22"/>
            <w:szCs w:val="22"/>
          </w:rPr>
          <w:t>art. 92, I e II</w:t>
        </w:r>
      </w:hyperlink>
      <w:r w:rsidRPr="007623EE">
        <w:rPr>
          <w:sz w:val="22"/>
          <w:szCs w:val="22"/>
        </w:rPr>
        <w:t>)</w:t>
      </w:r>
    </w:p>
    <w:p w14:paraId="166F3485" w14:textId="77777777" w:rsidR="00486993" w:rsidRPr="007623EE" w:rsidRDefault="00486993" w:rsidP="00291B67">
      <w:pPr>
        <w:spacing w:after="0" w:line="240" w:lineRule="auto"/>
        <w:rPr>
          <w:rFonts w:ascii="Times New Roman" w:hAnsi="Times New Roman" w:cs="Times New Roman"/>
          <w:lang w:eastAsia="en-US"/>
        </w:rPr>
      </w:pPr>
    </w:p>
    <w:p w14:paraId="433E85F1"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objeto do presente instrumento é o</w:t>
      </w:r>
      <w:r w:rsidRPr="007623EE">
        <w:rPr>
          <w:rFonts w:ascii="Times New Roman" w:eastAsiaTheme="majorEastAsia" w:hAnsi="Times New Roman" w:cs="Times New Roman"/>
          <w:b/>
          <w:bCs/>
          <w:color w:val="auto"/>
          <w:sz w:val="22"/>
          <w:szCs w:val="22"/>
        </w:rPr>
        <w:t xml:space="preserve"> conforme descrito no edital</w:t>
      </w:r>
      <w:r w:rsidRPr="007623EE">
        <w:rPr>
          <w:rFonts w:ascii="Times New Roman" w:hAnsi="Times New Roman" w:cs="Times New Roman"/>
          <w:color w:val="auto"/>
          <w:sz w:val="22"/>
          <w:szCs w:val="22"/>
        </w:rPr>
        <w:t>, nas condições estabelecidas no Termo de Referência.</w:t>
      </w:r>
    </w:p>
    <w:p w14:paraId="50A54E29"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Objeto da contratação:</w:t>
      </w:r>
    </w:p>
    <w:tbl>
      <w:tblPr>
        <w:tblW w:w="9498" w:type="dxa"/>
        <w:tblInd w:w="173" w:type="dxa"/>
        <w:tblLayout w:type="fixed"/>
        <w:tblLook w:val="04A0" w:firstRow="1" w:lastRow="0" w:firstColumn="1" w:lastColumn="0" w:noHBand="0" w:noVBand="1"/>
      </w:tblPr>
      <w:tblGrid>
        <w:gridCol w:w="707"/>
        <w:gridCol w:w="2554"/>
        <w:gridCol w:w="1277"/>
        <w:gridCol w:w="1134"/>
        <w:gridCol w:w="1558"/>
        <w:gridCol w:w="1279"/>
        <w:gridCol w:w="989"/>
      </w:tblGrid>
      <w:tr w:rsidR="00486993" w:rsidRPr="007623EE" w14:paraId="1C600E6C" w14:textId="77777777" w:rsidTr="00E10B61">
        <w:trPr>
          <w:trHeight w:val="605"/>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44C0A" w14:textId="77777777" w:rsidR="00486993" w:rsidRPr="007623EE" w:rsidRDefault="00486993" w:rsidP="00291B67">
            <w:pPr>
              <w:widowControl w:val="0"/>
              <w:spacing w:after="0" w:line="240" w:lineRule="auto"/>
              <w:jc w:val="center"/>
              <w:rPr>
                <w:rFonts w:ascii="Times New Roman" w:eastAsia="Arial" w:hAnsi="Times New Roman" w:cs="Times New Roman"/>
                <w:b/>
                <w:bCs/>
              </w:rPr>
            </w:pPr>
            <w:r w:rsidRPr="007623EE">
              <w:rPr>
                <w:rFonts w:ascii="Times New Roman" w:eastAsia="Arial" w:hAnsi="Times New Roman" w:cs="Times New Roman"/>
                <w:b/>
                <w:bCs/>
              </w:rPr>
              <w:t>ITEM</w:t>
            </w:r>
          </w:p>
          <w:p w14:paraId="4FD610F8" w14:textId="77777777" w:rsidR="00486993" w:rsidRPr="007623EE" w:rsidRDefault="00486993" w:rsidP="00291B67">
            <w:pPr>
              <w:widowControl w:val="0"/>
              <w:spacing w:after="0" w:line="240" w:lineRule="auto"/>
              <w:jc w:val="center"/>
              <w:rPr>
                <w:rFonts w:ascii="Times New Roman" w:eastAsia="Arial" w:hAnsi="Times New Roman" w:cs="Times New Roman"/>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5E550" w14:textId="77777777" w:rsidR="00486993" w:rsidRPr="007623EE" w:rsidRDefault="00486993" w:rsidP="00291B67">
            <w:pPr>
              <w:widowControl w:val="0"/>
              <w:spacing w:after="0" w:line="240" w:lineRule="auto"/>
              <w:jc w:val="center"/>
              <w:rPr>
                <w:rFonts w:ascii="Times New Roman" w:eastAsia="Arial" w:hAnsi="Times New Roman" w:cs="Times New Roman"/>
              </w:rPr>
            </w:pPr>
            <w:r w:rsidRPr="007623EE">
              <w:rPr>
                <w:rFonts w:ascii="Times New Roman" w:eastAsia="Arial" w:hAnsi="Times New Roman" w:cs="Times New Roman"/>
                <w:b/>
                <w:bC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B2B7F" w14:textId="77777777" w:rsidR="00486993" w:rsidRPr="007623EE" w:rsidRDefault="00486993" w:rsidP="00291B67">
            <w:pPr>
              <w:widowControl w:val="0"/>
              <w:spacing w:after="0" w:line="240" w:lineRule="auto"/>
              <w:jc w:val="center"/>
              <w:rPr>
                <w:rFonts w:ascii="Times New Roman" w:eastAsia="Arial" w:hAnsi="Times New Roman" w:cs="Times New Roman"/>
              </w:rPr>
            </w:pPr>
            <w:r w:rsidRPr="007623EE">
              <w:rPr>
                <w:rFonts w:ascii="Times New Roman" w:eastAsia="Arial" w:hAnsi="Times New Roman" w:cs="Times New Roman"/>
                <w:b/>
                <w:bCs/>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05D2A" w14:textId="77777777" w:rsidR="00486993" w:rsidRPr="007623EE" w:rsidRDefault="00486993" w:rsidP="00291B67">
            <w:pPr>
              <w:widowControl w:val="0"/>
              <w:spacing w:after="0" w:line="240" w:lineRule="auto"/>
              <w:jc w:val="center"/>
              <w:rPr>
                <w:rFonts w:ascii="Times New Roman" w:eastAsia="Arial" w:hAnsi="Times New Roman" w:cs="Times New Roman"/>
              </w:rPr>
            </w:pPr>
            <w:r w:rsidRPr="007623EE">
              <w:rPr>
                <w:rFonts w:ascii="Times New Roman" w:eastAsia="Arial" w:hAnsi="Times New Roman" w:cs="Times New Roman"/>
                <w:b/>
                <w:bCs/>
              </w:rPr>
              <w:t>UND</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2C650" w14:textId="77777777" w:rsidR="00486993" w:rsidRPr="007623EE" w:rsidRDefault="00486993" w:rsidP="00291B67">
            <w:pPr>
              <w:widowControl w:val="0"/>
              <w:spacing w:after="0" w:line="240" w:lineRule="auto"/>
              <w:jc w:val="center"/>
              <w:rPr>
                <w:rFonts w:ascii="Times New Roman" w:eastAsia="Arial" w:hAnsi="Times New Roman" w:cs="Times New Roman"/>
                <w:b/>
                <w:bCs/>
              </w:rPr>
            </w:pPr>
            <w:r w:rsidRPr="007623EE">
              <w:rPr>
                <w:rFonts w:ascii="Times New Roman" w:eastAsia="Arial" w:hAnsi="Times New Roman" w:cs="Times New Roman"/>
                <w:b/>
                <w:bCs/>
              </w:rPr>
              <w:t>QTD</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EAB6D" w14:textId="77777777" w:rsidR="00486993" w:rsidRPr="007623EE" w:rsidRDefault="00486993" w:rsidP="00291B67">
            <w:pPr>
              <w:widowControl w:val="0"/>
              <w:spacing w:after="0" w:line="240" w:lineRule="auto"/>
              <w:jc w:val="center"/>
              <w:rPr>
                <w:rFonts w:ascii="Times New Roman" w:eastAsia="Arial" w:hAnsi="Times New Roman" w:cs="Times New Roman"/>
                <w:b/>
                <w:bCs/>
              </w:rPr>
            </w:pPr>
            <w:r w:rsidRPr="007623EE">
              <w:rPr>
                <w:rFonts w:ascii="Times New Roman" w:eastAsia="Arial" w:hAnsi="Times New Roman" w:cs="Times New Roman"/>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34F8F" w14:textId="77777777" w:rsidR="00486993" w:rsidRPr="007623EE" w:rsidRDefault="00486993" w:rsidP="00291B67">
            <w:pPr>
              <w:widowControl w:val="0"/>
              <w:spacing w:after="0" w:line="240" w:lineRule="auto"/>
              <w:jc w:val="center"/>
              <w:rPr>
                <w:rFonts w:ascii="Times New Roman" w:eastAsia="Arial" w:hAnsi="Times New Roman" w:cs="Times New Roman"/>
                <w:b/>
                <w:bCs/>
              </w:rPr>
            </w:pPr>
            <w:r w:rsidRPr="007623EE">
              <w:rPr>
                <w:rFonts w:ascii="Times New Roman" w:eastAsia="Arial" w:hAnsi="Times New Roman" w:cs="Times New Roman"/>
                <w:b/>
                <w:bCs/>
              </w:rPr>
              <w:t>VALOR TOTAL</w:t>
            </w:r>
          </w:p>
        </w:tc>
      </w:tr>
      <w:tr w:rsidR="00486993" w:rsidRPr="007623EE" w14:paraId="5A9B6CB2"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6072C" w14:textId="77777777" w:rsidR="00486993" w:rsidRPr="007623EE" w:rsidRDefault="00486993" w:rsidP="00291B67">
            <w:pPr>
              <w:widowControl w:val="0"/>
              <w:spacing w:after="0" w:line="240" w:lineRule="auto"/>
              <w:jc w:val="center"/>
              <w:rPr>
                <w:rFonts w:ascii="Times New Roman" w:eastAsia="Arial" w:hAnsi="Times New Roman" w:cs="Times New Roman"/>
                <w:b/>
                <w:bCs/>
              </w:rPr>
            </w:pPr>
            <w:r w:rsidRPr="007623EE">
              <w:rPr>
                <w:rFonts w:ascii="Times New Roman" w:eastAsia="Arial" w:hAnsi="Times New Roman" w:cs="Times New Roman"/>
                <w:b/>
                <w:bC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DF6D4" w14:textId="77777777" w:rsidR="00486993" w:rsidRPr="007623EE" w:rsidRDefault="00486993" w:rsidP="00291B67">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306AB" w14:textId="77777777" w:rsidR="00486993" w:rsidRPr="007623EE"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3BE4A" w14:textId="77777777" w:rsidR="00486993" w:rsidRPr="007623EE"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7F392" w14:textId="77777777" w:rsidR="00486993" w:rsidRPr="007623EE"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82E50" w14:textId="77777777" w:rsidR="00486993" w:rsidRPr="007623EE"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579B8" w14:textId="77777777" w:rsidR="00486993" w:rsidRPr="007623EE" w:rsidRDefault="00486993" w:rsidP="00291B67">
            <w:pPr>
              <w:widowControl w:val="0"/>
              <w:spacing w:after="0" w:line="240" w:lineRule="auto"/>
              <w:rPr>
                <w:rFonts w:ascii="Times New Roman" w:eastAsia="Arial" w:hAnsi="Times New Roman" w:cs="Times New Roman"/>
              </w:rPr>
            </w:pPr>
          </w:p>
        </w:tc>
      </w:tr>
      <w:tr w:rsidR="00486993" w:rsidRPr="007623EE" w14:paraId="285DCFC4"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5D53D" w14:textId="77777777" w:rsidR="00486993" w:rsidRPr="007623EE" w:rsidRDefault="00486993" w:rsidP="00291B67">
            <w:pPr>
              <w:widowControl w:val="0"/>
              <w:spacing w:after="0" w:line="240" w:lineRule="auto"/>
              <w:jc w:val="center"/>
              <w:rPr>
                <w:rFonts w:ascii="Times New Roman" w:eastAsia="Arial" w:hAnsi="Times New Roman" w:cs="Times New Roman"/>
                <w:b/>
                <w:bCs/>
              </w:rPr>
            </w:pPr>
            <w:r w:rsidRPr="007623EE">
              <w:rPr>
                <w:rFonts w:ascii="Times New Roman" w:eastAsia="Arial" w:hAnsi="Times New Roman" w:cs="Times New Roman"/>
                <w:b/>
                <w:bC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24034" w14:textId="77777777" w:rsidR="00486993" w:rsidRPr="007623EE" w:rsidRDefault="00486993" w:rsidP="00291B67">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E9D4" w14:textId="77777777" w:rsidR="00486993" w:rsidRPr="007623EE"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22CF" w14:textId="77777777" w:rsidR="00486993" w:rsidRPr="007623EE"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C5343" w14:textId="77777777" w:rsidR="00486993" w:rsidRPr="007623EE"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3190B" w14:textId="77777777" w:rsidR="00486993" w:rsidRPr="007623EE"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47D75" w14:textId="77777777" w:rsidR="00486993" w:rsidRPr="007623EE" w:rsidRDefault="00486993" w:rsidP="00291B67">
            <w:pPr>
              <w:widowControl w:val="0"/>
              <w:spacing w:after="0" w:line="240" w:lineRule="auto"/>
              <w:rPr>
                <w:rFonts w:ascii="Times New Roman" w:eastAsia="Arial" w:hAnsi="Times New Roman" w:cs="Times New Roman"/>
              </w:rPr>
            </w:pPr>
          </w:p>
        </w:tc>
      </w:tr>
      <w:tr w:rsidR="00486993" w:rsidRPr="007623EE" w14:paraId="6B9ADCEA"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85903" w14:textId="77777777" w:rsidR="00486993" w:rsidRPr="007623EE" w:rsidRDefault="00486993" w:rsidP="00291B67">
            <w:pPr>
              <w:widowControl w:val="0"/>
              <w:spacing w:after="0" w:line="240" w:lineRule="auto"/>
              <w:jc w:val="center"/>
              <w:rPr>
                <w:rFonts w:ascii="Times New Roman" w:eastAsia="Arial" w:hAnsi="Times New Roman" w:cs="Times New Roman"/>
                <w:b/>
                <w:bCs/>
              </w:rPr>
            </w:pPr>
            <w:r w:rsidRPr="007623EE">
              <w:rPr>
                <w:rFonts w:ascii="Times New Roman" w:eastAsia="Arial" w:hAnsi="Times New Roman" w:cs="Times New Roman"/>
                <w:b/>
                <w:bC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B9485" w14:textId="77777777" w:rsidR="00486993" w:rsidRPr="007623EE" w:rsidRDefault="00486993" w:rsidP="00291B67">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D7048" w14:textId="77777777" w:rsidR="00486993" w:rsidRPr="007623EE"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95C50" w14:textId="77777777" w:rsidR="00486993" w:rsidRPr="007623EE"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740F4" w14:textId="77777777" w:rsidR="00486993" w:rsidRPr="007623EE"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3ACF3" w14:textId="77777777" w:rsidR="00486993" w:rsidRPr="007623EE"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EDE17" w14:textId="77777777" w:rsidR="00486993" w:rsidRPr="007623EE" w:rsidRDefault="00486993" w:rsidP="00291B67">
            <w:pPr>
              <w:widowControl w:val="0"/>
              <w:spacing w:after="0" w:line="240" w:lineRule="auto"/>
              <w:rPr>
                <w:rFonts w:ascii="Times New Roman" w:eastAsia="Arial" w:hAnsi="Times New Roman" w:cs="Times New Roman"/>
              </w:rPr>
            </w:pPr>
          </w:p>
        </w:tc>
      </w:tr>
      <w:tr w:rsidR="00486993" w:rsidRPr="007623EE" w14:paraId="0753D799"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9DE91" w14:textId="77777777" w:rsidR="00486993" w:rsidRPr="007623EE" w:rsidRDefault="00486993" w:rsidP="00291B67">
            <w:pPr>
              <w:widowControl w:val="0"/>
              <w:spacing w:after="0" w:line="240" w:lineRule="auto"/>
              <w:jc w:val="center"/>
              <w:rPr>
                <w:rFonts w:ascii="Times New Roman" w:eastAsia="Arial" w:hAnsi="Times New Roman" w:cs="Times New Roman"/>
                <w:b/>
                <w:bCs/>
              </w:rPr>
            </w:pPr>
            <w:r w:rsidRPr="007623EE">
              <w:rPr>
                <w:rFonts w:ascii="Times New Roman" w:eastAsia="Arial" w:hAnsi="Times New Roman" w:cs="Times New Roman"/>
                <w:b/>
                <w:bC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C2756" w14:textId="77777777" w:rsidR="00486993" w:rsidRPr="007623EE" w:rsidRDefault="00486993" w:rsidP="00291B67">
            <w:pPr>
              <w:widowControl w:val="0"/>
              <w:spacing w:after="0" w:line="240" w:lineRule="auto"/>
              <w:jc w:val="center"/>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DCCBB" w14:textId="77777777" w:rsidR="00486993" w:rsidRPr="007623EE"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40E81" w14:textId="77777777" w:rsidR="00486993" w:rsidRPr="007623EE"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D4C45" w14:textId="77777777" w:rsidR="00486993" w:rsidRPr="007623EE"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3D200" w14:textId="77777777" w:rsidR="00486993" w:rsidRPr="007623EE"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C2928" w14:textId="77777777" w:rsidR="00486993" w:rsidRPr="007623EE" w:rsidRDefault="00486993" w:rsidP="00291B67">
            <w:pPr>
              <w:widowControl w:val="0"/>
              <w:spacing w:after="0" w:line="240" w:lineRule="auto"/>
              <w:rPr>
                <w:rFonts w:ascii="Times New Roman" w:eastAsia="Arial" w:hAnsi="Times New Roman" w:cs="Times New Roman"/>
              </w:rPr>
            </w:pPr>
          </w:p>
        </w:tc>
      </w:tr>
    </w:tbl>
    <w:p w14:paraId="3682C9E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Vinculam esta contratação, independentemente de transcrição:</w:t>
      </w:r>
    </w:p>
    <w:p w14:paraId="52892532"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Termo de Referência;</w:t>
      </w:r>
    </w:p>
    <w:p w14:paraId="7264CD6C"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Edital da Licitação;</w:t>
      </w:r>
    </w:p>
    <w:p w14:paraId="20299568"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Proposta do contratado;</w:t>
      </w:r>
    </w:p>
    <w:p w14:paraId="76558348" w14:textId="6EA9D223"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Eventuais anexos dos documentos supracitados.</w:t>
      </w:r>
    </w:p>
    <w:p w14:paraId="03EF6EC5" w14:textId="77777777" w:rsidR="00B3251E" w:rsidRPr="007623EE" w:rsidRDefault="00B3251E" w:rsidP="00B3251E">
      <w:pPr>
        <w:pStyle w:val="Nivel3"/>
        <w:numPr>
          <w:ilvl w:val="0"/>
          <w:numId w:val="0"/>
        </w:numPr>
        <w:spacing w:before="0" w:after="0" w:line="240" w:lineRule="auto"/>
        <w:ind w:left="284"/>
        <w:rPr>
          <w:rFonts w:ascii="Times New Roman" w:hAnsi="Times New Roman" w:cs="Times New Roman"/>
          <w:color w:val="auto"/>
          <w:sz w:val="22"/>
          <w:szCs w:val="22"/>
        </w:rPr>
      </w:pPr>
    </w:p>
    <w:p w14:paraId="499A4C74"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SEGUNDA – VIGÊNCIA E PRORROGAÇÃO</w:t>
      </w:r>
    </w:p>
    <w:p w14:paraId="3F73DC2D" w14:textId="77777777"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 xml:space="preserve">O prazo de vigência da contratação é de .............................. contados do(a) ............................., na forma do </w:t>
      </w:r>
      <w:hyperlink r:id="rId49" w:anchor="art105" w:history="1">
        <w:r w:rsidRPr="007623EE">
          <w:rPr>
            <w:rStyle w:val="Hyperlink"/>
            <w:rFonts w:ascii="Times New Roman" w:hAnsi="Times New Roman" w:cs="Times New Roman"/>
            <w:i w:val="0"/>
            <w:iCs w:val="0"/>
            <w:color w:val="auto"/>
            <w:sz w:val="22"/>
            <w:szCs w:val="22"/>
          </w:rPr>
          <w:t>artigo 105 da Lei n° 14.133, de 2021</w:t>
        </w:r>
      </w:hyperlink>
      <w:r w:rsidRPr="007623EE">
        <w:rPr>
          <w:rFonts w:ascii="Times New Roman" w:hAnsi="Times New Roman" w:cs="Times New Roman"/>
          <w:i w:val="0"/>
          <w:iCs w:val="0"/>
          <w:color w:val="auto"/>
          <w:sz w:val="22"/>
          <w:szCs w:val="22"/>
        </w:rPr>
        <w:t>.</w:t>
      </w:r>
    </w:p>
    <w:p w14:paraId="5AD2829D" w14:textId="77777777"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O contratado não tem direito subjetivo à prorrogação contratual.</w:t>
      </w:r>
    </w:p>
    <w:p w14:paraId="58E999D3" w14:textId="77777777"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A prorrogação de contrato deverá ser promovida mediante celebração de termo aditivo.</w:t>
      </w:r>
    </w:p>
    <w:p w14:paraId="14BF16DC" w14:textId="13793E55"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2D58F049" w14:textId="77777777" w:rsidR="00B3251E" w:rsidRPr="007623EE" w:rsidRDefault="00B3251E" w:rsidP="00B3251E">
      <w:pPr>
        <w:pStyle w:val="Nvel2-Red"/>
        <w:numPr>
          <w:ilvl w:val="0"/>
          <w:numId w:val="0"/>
        </w:numPr>
        <w:spacing w:before="0" w:after="0" w:line="240" w:lineRule="auto"/>
        <w:rPr>
          <w:rFonts w:ascii="Times New Roman" w:hAnsi="Times New Roman" w:cs="Times New Roman"/>
          <w:i w:val="0"/>
          <w:iCs w:val="0"/>
          <w:color w:val="auto"/>
          <w:sz w:val="22"/>
          <w:szCs w:val="22"/>
        </w:rPr>
      </w:pPr>
    </w:p>
    <w:p w14:paraId="01DCBC49"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TERCEIRA – MODELOS DE EXECUÇÃO E GESTÃO CONTRATUAIS (</w:t>
      </w:r>
      <w:hyperlink r:id="rId50" w:anchor="art92" w:history="1">
        <w:r w:rsidRPr="007623EE">
          <w:rPr>
            <w:rStyle w:val="Hyperlink"/>
            <w:sz w:val="22"/>
            <w:szCs w:val="22"/>
          </w:rPr>
          <w:t>art. 92, IV, VII e XVIII)</w:t>
        </w:r>
      </w:hyperlink>
    </w:p>
    <w:p w14:paraId="0C2FDF24"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23901869"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lastRenderedPageBreak/>
        <w:t>Ficam nomeados como Gestor e fiscal, deste contrato, a quem caberá a fiscalização do fiel cumprimento dos termos acordados, conforme o Artigo 117 da Lei Federal n.º 14.133/202, Decreto Municipal nº 214/2023 e Portaria nº 12/2024 os senhores:</w:t>
      </w:r>
    </w:p>
    <w:p w14:paraId="6A0544AE"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7623EE">
        <w:rPr>
          <w:rFonts w:ascii="Times New Roman" w:hAnsi="Times New Roman" w:cs="Times New Roman"/>
          <w:b/>
          <w:bCs/>
          <w:color w:val="auto"/>
          <w:sz w:val="22"/>
          <w:szCs w:val="22"/>
        </w:rPr>
        <w:t xml:space="preserve">GESTOR: </w:t>
      </w:r>
      <w:proofErr w:type="spellStart"/>
      <w:r w:rsidRPr="007623EE">
        <w:rPr>
          <w:rFonts w:ascii="Times New Roman" w:hAnsi="Times New Roman" w:cs="Times New Roman"/>
          <w:b/>
          <w:bCs/>
          <w:color w:val="auto"/>
          <w:sz w:val="22"/>
          <w:szCs w:val="22"/>
        </w:rPr>
        <w:t>xx</w:t>
      </w:r>
      <w:proofErr w:type="spellEnd"/>
    </w:p>
    <w:p w14:paraId="6728C247"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7623EE">
        <w:rPr>
          <w:rFonts w:ascii="Times New Roman" w:hAnsi="Times New Roman" w:cs="Times New Roman"/>
          <w:b/>
          <w:bCs/>
          <w:color w:val="auto"/>
          <w:sz w:val="22"/>
          <w:szCs w:val="22"/>
        </w:rPr>
        <w:t xml:space="preserve">FISCAL ADMINISTRATIVO: </w:t>
      </w:r>
      <w:proofErr w:type="spellStart"/>
      <w:r w:rsidRPr="007623EE">
        <w:rPr>
          <w:rFonts w:ascii="Times New Roman" w:hAnsi="Times New Roman" w:cs="Times New Roman"/>
          <w:b/>
          <w:bCs/>
          <w:color w:val="auto"/>
          <w:sz w:val="22"/>
          <w:szCs w:val="22"/>
        </w:rPr>
        <w:t>xx</w:t>
      </w:r>
      <w:proofErr w:type="spellEnd"/>
    </w:p>
    <w:p w14:paraId="21B21814"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7623EE">
        <w:rPr>
          <w:rFonts w:ascii="Times New Roman" w:hAnsi="Times New Roman" w:cs="Times New Roman"/>
          <w:b/>
          <w:bCs/>
          <w:color w:val="auto"/>
          <w:sz w:val="22"/>
          <w:szCs w:val="22"/>
        </w:rPr>
        <w:t>e/ou</w:t>
      </w:r>
    </w:p>
    <w:p w14:paraId="48527B86" w14:textId="77777777" w:rsidR="00486993" w:rsidRPr="007623E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7623EE">
        <w:rPr>
          <w:rFonts w:ascii="Times New Roman" w:hAnsi="Times New Roman" w:cs="Times New Roman"/>
          <w:b/>
          <w:bCs/>
          <w:color w:val="auto"/>
          <w:sz w:val="22"/>
          <w:szCs w:val="22"/>
        </w:rPr>
        <w:t xml:space="preserve">FISCAL TÉCNICO: </w:t>
      </w:r>
      <w:proofErr w:type="spellStart"/>
      <w:r w:rsidRPr="007623EE">
        <w:rPr>
          <w:rFonts w:ascii="Times New Roman" w:hAnsi="Times New Roman" w:cs="Times New Roman"/>
          <w:b/>
          <w:bCs/>
          <w:color w:val="auto"/>
          <w:sz w:val="22"/>
          <w:szCs w:val="22"/>
        </w:rPr>
        <w:t>xx</w:t>
      </w:r>
      <w:proofErr w:type="spellEnd"/>
    </w:p>
    <w:p w14:paraId="1F59AFBB" w14:textId="77777777" w:rsidR="00486993" w:rsidRPr="007623EE" w:rsidRDefault="00486993" w:rsidP="00291B67">
      <w:pPr>
        <w:pStyle w:val="Nivel2"/>
        <w:numPr>
          <w:ilvl w:val="0"/>
          <w:numId w:val="0"/>
        </w:numPr>
        <w:spacing w:before="0" w:after="0" w:line="240" w:lineRule="auto"/>
        <w:rPr>
          <w:rFonts w:ascii="Times New Roman" w:hAnsi="Times New Roman" w:cs="Times New Roman"/>
          <w:color w:val="auto"/>
          <w:sz w:val="22"/>
          <w:szCs w:val="22"/>
        </w:rPr>
      </w:pPr>
    </w:p>
    <w:p w14:paraId="4EB74990"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QUARTA – SUBCONTRATAÇÃO</w:t>
      </w:r>
    </w:p>
    <w:p w14:paraId="688DEEBB" w14:textId="4806FD35"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Não será admitida a subcontratação do objeto contratual.</w:t>
      </w:r>
    </w:p>
    <w:p w14:paraId="4F2CA82E" w14:textId="77777777" w:rsidR="00B3251E" w:rsidRPr="007623EE" w:rsidRDefault="00B3251E" w:rsidP="00B3251E">
      <w:pPr>
        <w:pStyle w:val="Nvel2-Red"/>
        <w:numPr>
          <w:ilvl w:val="0"/>
          <w:numId w:val="0"/>
        </w:numPr>
        <w:spacing w:before="0" w:after="0" w:line="240" w:lineRule="auto"/>
        <w:rPr>
          <w:rFonts w:ascii="Times New Roman" w:hAnsi="Times New Roman" w:cs="Times New Roman"/>
          <w:i w:val="0"/>
          <w:iCs w:val="0"/>
          <w:color w:val="auto"/>
          <w:sz w:val="22"/>
          <w:szCs w:val="22"/>
        </w:rPr>
      </w:pPr>
    </w:p>
    <w:p w14:paraId="280C5879"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QUINTA – PREÇO (</w:t>
      </w:r>
      <w:hyperlink r:id="rId51" w:anchor="art92" w:history="1">
        <w:r w:rsidRPr="007623EE">
          <w:rPr>
            <w:rStyle w:val="Hyperlink"/>
            <w:sz w:val="22"/>
            <w:szCs w:val="22"/>
          </w:rPr>
          <w:t>art. 92, V)</w:t>
        </w:r>
      </w:hyperlink>
    </w:p>
    <w:p w14:paraId="7CAAD9F1" w14:textId="77777777"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O valor total da contratação é de R$.......... (.....)</w:t>
      </w:r>
    </w:p>
    <w:p w14:paraId="4177F766"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25ADFD8" w14:textId="7F3CC2F3"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O valor acima é meramente estimativo, de forma que os pagamentos devidos ao contratado dependerão dos quantitativos efetivamente fornecidos.</w:t>
      </w:r>
    </w:p>
    <w:p w14:paraId="590FE71A" w14:textId="77777777" w:rsidR="00B3251E" w:rsidRPr="007623EE" w:rsidRDefault="00B3251E" w:rsidP="00B3251E">
      <w:pPr>
        <w:pStyle w:val="Nvel2-Red"/>
        <w:numPr>
          <w:ilvl w:val="0"/>
          <w:numId w:val="0"/>
        </w:numPr>
        <w:spacing w:before="0" w:after="0" w:line="240" w:lineRule="auto"/>
        <w:rPr>
          <w:rFonts w:ascii="Times New Roman" w:hAnsi="Times New Roman" w:cs="Times New Roman"/>
          <w:i w:val="0"/>
          <w:iCs w:val="0"/>
          <w:color w:val="auto"/>
          <w:sz w:val="22"/>
          <w:szCs w:val="22"/>
        </w:rPr>
      </w:pPr>
    </w:p>
    <w:p w14:paraId="634A2880"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SEXTA - PAGAMENTO (</w:t>
      </w:r>
      <w:hyperlink r:id="rId52" w:anchor="art92" w:history="1">
        <w:r w:rsidRPr="007623EE">
          <w:rPr>
            <w:rStyle w:val="Hyperlink"/>
            <w:sz w:val="22"/>
            <w:szCs w:val="22"/>
          </w:rPr>
          <w:t>art. 92, V e VI</w:t>
        </w:r>
      </w:hyperlink>
      <w:r w:rsidRPr="007623EE">
        <w:rPr>
          <w:sz w:val="22"/>
          <w:szCs w:val="22"/>
        </w:rPr>
        <w:t>)</w:t>
      </w:r>
    </w:p>
    <w:p w14:paraId="2F0097D5" w14:textId="5221AFFA"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 prazo para pagamento </w:t>
      </w:r>
      <w:r w:rsidRPr="007623EE">
        <w:rPr>
          <w:rFonts w:ascii="Times New Roman" w:hAnsi="Times New Roman" w:cs="Times New Roman"/>
          <w:color w:val="auto"/>
          <w:sz w:val="22"/>
          <w:szCs w:val="22"/>
          <w:lang w:eastAsia="en-US"/>
        </w:rPr>
        <w:t>ao contratado</w:t>
      </w:r>
      <w:r w:rsidRPr="007623EE">
        <w:rPr>
          <w:rFonts w:ascii="Times New Roman" w:hAnsi="Times New Roman" w:cs="Times New Roman"/>
          <w:color w:val="auto"/>
          <w:sz w:val="22"/>
          <w:szCs w:val="22"/>
        </w:rPr>
        <w:t xml:space="preserve"> e demais condições a ele referentes encontram-se definidos no Termo de Referência, anexo a este Contrato.</w:t>
      </w:r>
    </w:p>
    <w:p w14:paraId="7168FA5C" w14:textId="77777777" w:rsidR="00B3251E" w:rsidRPr="007623EE" w:rsidRDefault="00B3251E" w:rsidP="00B3251E">
      <w:pPr>
        <w:pStyle w:val="Nivel2"/>
        <w:numPr>
          <w:ilvl w:val="0"/>
          <w:numId w:val="0"/>
        </w:numPr>
        <w:spacing w:before="0" w:after="0" w:line="240" w:lineRule="auto"/>
        <w:rPr>
          <w:rFonts w:ascii="Times New Roman" w:hAnsi="Times New Roman" w:cs="Times New Roman"/>
          <w:color w:val="auto"/>
          <w:sz w:val="22"/>
          <w:szCs w:val="22"/>
        </w:rPr>
      </w:pPr>
    </w:p>
    <w:p w14:paraId="44CD9E58"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SÉTIMA - REAJUSTE (</w:t>
      </w:r>
      <w:hyperlink r:id="rId53" w:anchor="art92" w:history="1">
        <w:r w:rsidRPr="007623EE">
          <w:rPr>
            <w:rStyle w:val="Hyperlink"/>
            <w:sz w:val="22"/>
            <w:szCs w:val="22"/>
          </w:rPr>
          <w:t>art. 92, V)</w:t>
        </w:r>
      </w:hyperlink>
    </w:p>
    <w:p w14:paraId="1F407940"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Os preços inicialmente contratados são fixos e irreajustáveis no prazo de um ano contado da data da proposta, em __/__/__ (DD/MM/AAAA).</w:t>
      </w:r>
    </w:p>
    <w:p w14:paraId="07785994"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Após o interregno de um ano, e independentemente de pedido do contratado, os preços iniciais serão reajustados, mediante a aplicação, pelo contratante, do IPCA, exclusivamente para as obrigações iniciadas e concluídas após a ocorrência da anualidade.</w:t>
      </w:r>
    </w:p>
    <w:p w14:paraId="2F1147A0"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44F59C31"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7623EE">
        <w:rPr>
          <w:rFonts w:ascii="Times New Roman" w:eastAsia="Times New Roman" w:hAnsi="Times New Roman" w:cs="Times New Roman"/>
          <w:color w:val="auto"/>
          <w:sz w:val="22"/>
          <w:szCs w:val="22"/>
        </w:rPr>
        <w:t xml:space="preserve"> </w:t>
      </w:r>
    </w:p>
    <w:p w14:paraId="1D75E031"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Nas aferições finais, o(s) índice(s) utilizado(s) para reajuste será(</w:t>
      </w:r>
      <w:proofErr w:type="spellStart"/>
      <w:r w:rsidRPr="007623EE">
        <w:rPr>
          <w:rFonts w:ascii="Times New Roman" w:hAnsi="Times New Roman" w:cs="Times New Roman"/>
          <w:color w:val="auto"/>
          <w:sz w:val="22"/>
          <w:szCs w:val="22"/>
        </w:rPr>
        <w:t>ão</w:t>
      </w:r>
      <w:proofErr w:type="spellEnd"/>
      <w:r w:rsidRPr="007623EE">
        <w:rPr>
          <w:rFonts w:ascii="Times New Roman" w:hAnsi="Times New Roman" w:cs="Times New Roman"/>
          <w:color w:val="auto"/>
          <w:sz w:val="22"/>
          <w:szCs w:val="22"/>
        </w:rPr>
        <w:t>), obrigatoriamente, o(s) definitivo(s).</w:t>
      </w:r>
    </w:p>
    <w:p w14:paraId="4E2669DA"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Caso o(s) índice(s) estabelecido(s) para reajustamento venha(m) a ser extinto(s) ou de qualquer forma não possa(m) mais ser utilizado(s), será(</w:t>
      </w:r>
      <w:proofErr w:type="spellStart"/>
      <w:r w:rsidRPr="007623EE">
        <w:rPr>
          <w:rFonts w:ascii="Times New Roman" w:hAnsi="Times New Roman" w:cs="Times New Roman"/>
          <w:color w:val="auto"/>
          <w:sz w:val="22"/>
          <w:szCs w:val="22"/>
        </w:rPr>
        <w:t>ão</w:t>
      </w:r>
      <w:proofErr w:type="spellEnd"/>
      <w:r w:rsidRPr="007623EE">
        <w:rPr>
          <w:rFonts w:ascii="Times New Roman" w:hAnsi="Times New Roman" w:cs="Times New Roman"/>
          <w:color w:val="auto"/>
          <w:sz w:val="22"/>
          <w:szCs w:val="22"/>
        </w:rPr>
        <w:t>) adotado(s), em substituição, o(s) que vier(em) a ser determinado(s) pela legislação então em vigor.</w:t>
      </w:r>
    </w:p>
    <w:p w14:paraId="32B7B6E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4CF156B2" w14:textId="635994E1"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reajuste será realizado por apostilamento.</w:t>
      </w:r>
    </w:p>
    <w:p w14:paraId="7EB16682" w14:textId="77777777" w:rsidR="00B3251E" w:rsidRPr="007623EE" w:rsidRDefault="00B3251E" w:rsidP="00B3251E">
      <w:pPr>
        <w:pStyle w:val="Nivel2"/>
        <w:numPr>
          <w:ilvl w:val="0"/>
          <w:numId w:val="0"/>
        </w:numPr>
        <w:spacing w:before="0" w:after="0" w:line="240" w:lineRule="auto"/>
        <w:rPr>
          <w:rFonts w:ascii="Times New Roman" w:hAnsi="Times New Roman" w:cs="Times New Roman"/>
          <w:color w:val="auto"/>
          <w:sz w:val="22"/>
          <w:szCs w:val="22"/>
        </w:rPr>
      </w:pPr>
    </w:p>
    <w:p w14:paraId="6197D822"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OITAVA - OBRIGAÇÕES DO CONTRATANTE (</w:t>
      </w:r>
      <w:hyperlink r:id="rId54" w:anchor="art92" w:history="1">
        <w:r w:rsidRPr="007623EE">
          <w:rPr>
            <w:rStyle w:val="Hyperlink"/>
            <w:sz w:val="22"/>
            <w:szCs w:val="22"/>
          </w:rPr>
          <w:t>art. 92, X, XI e XIV</w:t>
        </w:r>
      </w:hyperlink>
      <w:r w:rsidRPr="007623EE">
        <w:rPr>
          <w:sz w:val="22"/>
          <w:szCs w:val="22"/>
        </w:rPr>
        <w:t>)</w:t>
      </w:r>
    </w:p>
    <w:p w14:paraId="194B78A8" w14:textId="77777777" w:rsidR="00486993" w:rsidRPr="007623EE"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7623EE">
        <w:rPr>
          <w:rFonts w:ascii="Times New Roman" w:hAnsi="Times New Roman" w:cs="Times New Roman"/>
          <w:color w:val="auto"/>
          <w:sz w:val="22"/>
          <w:szCs w:val="22"/>
        </w:rPr>
        <w:t>São obrigações do Contratante:</w:t>
      </w:r>
    </w:p>
    <w:p w14:paraId="7F607282"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Exigir o cumprimento de todas as obrigações assumidas pelo Contratado, de acordo com o contrato e seus anexos;</w:t>
      </w:r>
    </w:p>
    <w:p w14:paraId="3215EF3F"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Receber o objeto no prazo e condições estabelecidas no Termo de Referência;</w:t>
      </w:r>
    </w:p>
    <w:p w14:paraId="0E880DD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1487D5AA"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lastRenderedPageBreak/>
        <w:t>Acompanhar e fiscalizar a execução do contrato e o cumprimento das obrigações pelo Contratado;</w:t>
      </w:r>
    </w:p>
    <w:p w14:paraId="3A1C851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Efetuar o pagamento ao Contratado do valor correspondente ao fornecimento do objeto, no prazo, forma e condições estabelecidos no presente Contrato e no Termo de Referência.</w:t>
      </w:r>
    </w:p>
    <w:p w14:paraId="732AB53E"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Aplicar ao Contratado as sanções previstas na lei e neste Contrato; </w:t>
      </w:r>
    </w:p>
    <w:p w14:paraId="48780F52"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40F0AA1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BBACE88" w14:textId="77777777" w:rsidR="00486993" w:rsidRPr="007623EE"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7623EE">
        <w:rPr>
          <w:rFonts w:ascii="Times New Roman" w:hAnsi="Times New Roman" w:cs="Times New Roman"/>
          <w:color w:val="auto"/>
          <w:sz w:val="22"/>
          <w:szCs w:val="22"/>
        </w:rPr>
        <w:t xml:space="preserve"> A Administração terá o prazo de 30 dias, a contar da data do protocolo do requerimento para decidir, admitida a prorrogação motivada, por igual período. </w:t>
      </w:r>
    </w:p>
    <w:p w14:paraId="789239DA"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Responder eventuais pedidos de reestabelecimento do equilíbrio econômico-financeiro feitos pelo contratado no prazo máximo de 30 dias.</w:t>
      </w:r>
    </w:p>
    <w:p w14:paraId="1CC2698B" w14:textId="77777777"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6957AB06" w14:textId="76B68335"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2D47D5E" w14:textId="77777777" w:rsidR="00B3251E" w:rsidRPr="007623EE" w:rsidRDefault="00B3251E" w:rsidP="00B3251E">
      <w:pPr>
        <w:pStyle w:val="Nivel2"/>
        <w:numPr>
          <w:ilvl w:val="0"/>
          <w:numId w:val="0"/>
        </w:numPr>
        <w:spacing w:before="0" w:after="0" w:line="240" w:lineRule="auto"/>
        <w:rPr>
          <w:rFonts w:ascii="Times New Roman" w:hAnsi="Times New Roman" w:cs="Times New Roman"/>
          <w:color w:val="auto"/>
          <w:sz w:val="22"/>
          <w:szCs w:val="22"/>
        </w:rPr>
      </w:pPr>
    </w:p>
    <w:p w14:paraId="6348E17D"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NONA - OBRIGAÇÕES DO CONTRATADO (</w:t>
      </w:r>
      <w:hyperlink r:id="rId55" w:anchor="art92" w:history="1">
        <w:r w:rsidRPr="007623EE">
          <w:rPr>
            <w:rStyle w:val="Hyperlink"/>
            <w:sz w:val="22"/>
            <w:szCs w:val="22"/>
          </w:rPr>
          <w:t>art. 92, XIV, XVI e XVII)</w:t>
        </w:r>
      </w:hyperlink>
    </w:p>
    <w:p w14:paraId="7DFF703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ECAD58A"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Responsabilizar-se pelos vícios e danos decorrentes do objeto, de acordo com o Código de Defesa do Consumidor (</w:t>
      </w:r>
      <w:hyperlink r:id="rId56" w:history="1">
        <w:r w:rsidRPr="007623EE">
          <w:rPr>
            <w:rStyle w:val="Hyperlink"/>
            <w:rFonts w:ascii="Times New Roman" w:hAnsi="Times New Roman" w:cs="Times New Roman"/>
            <w:color w:val="auto"/>
            <w:sz w:val="22"/>
            <w:szCs w:val="22"/>
          </w:rPr>
          <w:t>Lei nº 8.078, de 1990</w:t>
        </w:r>
      </w:hyperlink>
      <w:r w:rsidRPr="007623EE">
        <w:rPr>
          <w:rFonts w:ascii="Times New Roman" w:hAnsi="Times New Roman" w:cs="Times New Roman"/>
          <w:color w:val="auto"/>
          <w:sz w:val="22"/>
          <w:szCs w:val="22"/>
        </w:rPr>
        <w:t>);</w:t>
      </w:r>
    </w:p>
    <w:p w14:paraId="57BB8C54"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Atender às determinações regulares emitidas pelo fiscal ou gestor do contrato ou autoridade superior (</w:t>
      </w:r>
      <w:hyperlink r:id="rId57" w:anchor="art137" w:history="1">
        <w:r w:rsidRPr="007623EE">
          <w:rPr>
            <w:rStyle w:val="Hyperlink"/>
            <w:rFonts w:ascii="Times New Roman" w:hAnsi="Times New Roman" w:cs="Times New Roman"/>
            <w:color w:val="auto"/>
            <w:sz w:val="22"/>
            <w:szCs w:val="22"/>
          </w:rPr>
          <w:t>art. 137, II, da Lei n.º 14.133, de 2021</w:t>
        </w:r>
      </w:hyperlink>
      <w:r w:rsidRPr="007623EE">
        <w:rPr>
          <w:rFonts w:ascii="Times New Roman" w:hAnsi="Times New Roman" w:cs="Times New Roman"/>
          <w:color w:val="auto"/>
          <w:sz w:val="22"/>
          <w:szCs w:val="22"/>
        </w:rPr>
        <w:t>) e prestar todo esclarecimento ou informação por eles solicitados;</w:t>
      </w:r>
    </w:p>
    <w:p w14:paraId="5103453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583FD0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38E63B6"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8940E1D"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2EE55EF"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Comunicar ao Fiscal do contrato, no prazo de 24 (vinte e quatro) horas, qualquer ocorrência anormal ou acidente que se verifique no local da execução do objeto contratual.</w:t>
      </w:r>
    </w:p>
    <w:p w14:paraId="6C63A523"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45C31E7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Manter durante toda a vigência do contrato, em compatibilidade com as obrigações assumidas, todas as condições exigidas para habilitação na licitação; </w:t>
      </w:r>
    </w:p>
    <w:p w14:paraId="69745A53" w14:textId="77777777" w:rsidR="00486993" w:rsidRPr="007623EE"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7623EE">
        <w:rPr>
          <w:rFonts w:ascii="Times New Roman" w:hAnsi="Times New Roman" w:cs="Times New Roman"/>
          <w:color w:val="auto"/>
          <w:sz w:val="22"/>
          <w:szCs w:val="22"/>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58" w:anchor="art116" w:history="1">
        <w:r w:rsidRPr="007623EE">
          <w:rPr>
            <w:rStyle w:val="Hyperlink"/>
            <w:rFonts w:ascii="Times New Roman" w:hAnsi="Times New Roman" w:cs="Times New Roman"/>
            <w:color w:val="auto"/>
            <w:sz w:val="22"/>
            <w:szCs w:val="22"/>
          </w:rPr>
          <w:t>art. 116, da Lei n.º 14.133, de 2021</w:t>
        </w:r>
      </w:hyperlink>
      <w:r w:rsidRPr="007623EE">
        <w:rPr>
          <w:rFonts w:ascii="Times New Roman" w:hAnsi="Times New Roman" w:cs="Times New Roman"/>
          <w:color w:val="auto"/>
          <w:sz w:val="22"/>
          <w:szCs w:val="22"/>
        </w:rPr>
        <w:t>);</w:t>
      </w:r>
    </w:p>
    <w:p w14:paraId="2FBA0A9B"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59" w:anchor="art116" w:history="1">
        <w:r w:rsidRPr="007623EE">
          <w:rPr>
            <w:rStyle w:val="Hyperlink"/>
            <w:rFonts w:ascii="Times New Roman" w:hAnsi="Times New Roman" w:cs="Times New Roman"/>
            <w:color w:val="auto"/>
            <w:sz w:val="22"/>
            <w:szCs w:val="22"/>
          </w:rPr>
          <w:t>art. 116, parágrafo único, da Lei n.º 14.133, de 2021</w:t>
        </w:r>
      </w:hyperlink>
      <w:r w:rsidRPr="007623EE">
        <w:rPr>
          <w:rFonts w:ascii="Times New Roman" w:hAnsi="Times New Roman" w:cs="Times New Roman"/>
          <w:color w:val="auto"/>
          <w:sz w:val="22"/>
          <w:szCs w:val="22"/>
        </w:rPr>
        <w:t>);</w:t>
      </w:r>
    </w:p>
    <w:p w14:paraId="0F3597BB"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  Guardar sigilo sobre todas as informações obtidas em decorrência do cumprimento do contrato; </w:t>
      </w:r>
    </w:p>
    <w:p w14:paraId="160A95F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0" w:anchor="art124" w:history="1">
        <w:r w:rsidRPr="007623EE">
          <w:rPr>
            <w:rStyle w:val="Hyperlink"/>
            <w:rFonts w:ascii="Times New Roman" w:hAnsi="Times New Roman" w:cs="Times New Roman"/>
            <w:color w:val="auto"/>
            <w:sz w:val="22"/>
            <w:szCs w:val="22"/>
          </w:rPr>
          <w:t>art. 124, II, d, da Lei nº 14.133, de 2021.</w:t>
        </w:r>
      </w:hyperlink>
    </w:p>
    <w:p w14:paraId="2F28AF1A"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Cumprir, além dos postulados legais vigentes de âmbito federal, estadual ou municipal, as normas de segurança do contratante;</w:t>
      </w:r>
    </w:p>
    <w:p w14:paraId="46D24805" w14:textId="3CDA5564"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bookmarkStart w:id="70" w:name="_Ref118293030"/>
      <w:r w:rsidRPr="007623EE">
        <w:rPr>
          <w:rFonts w:ascii="Times New Roman" w:hAnsi="Times New Roman" w:cs="Times New Roman"/>
          <w:i w:val="0"/>
          <w:iCs w:val="0"/>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70"/>
    </w:p>
    <w:p w14:paraId="1F0AB9CB" w14:textId="77777777" w:rsidR="00B3251E" w:rsidRPr="007623EE" w:rsidRDefault="00B3251E" w:rsidP="00B3251E">
      <w:pPr>
        <w:pStyle w:val="Nvel2-Red"/>
        <w:numPr>
          <w:ilvl w:val="0"/>
          <w:numId w:val="0"/>
        </w:numPr>
        <w:spacing w:before="0" w:after="0" w:line="240" w:lineRule="auto"/>
        <w:rPr>
          <w:rFonts w:ascii="Times New Roman" w:hAnsi="Times New Roman" w:cs="Times New Roman"/>
          <w:i w:val="0"/>
          <w:iCs w:val="0"/>
          <w:color w:val="auto"/>
          <w:sz w:val="22"/>
          <w:szCs w:val="22"/>
        </w:rPr>
      </w:pPr>
    </w:p>
    <w:p w14:paraId="0C21BDEA"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DÉCIMA– GARANTIA DE EXECUÇÃO (</w:t>
      </w:r>
      <w:hyperlink r:id="rId61" w:anchor="art92" w:history="1">
        <w:r w:rsidRPr="007623EE">
          <w:rPr>
            <w:rStyle w:val="Hyperlink"/>
            <w:sz w:val="22"/>
            <w:szCs w:val="22"/>
          </w:rPr>
          <w:t>art. 92, XII</w:t>
        </w:r>
      </w:hyperlink>
      <w:r w:rsidRPr="007623EE">
        <w:rPr>
          <w:sz w:val="22"/>
          <w:szCs w:val="22"/>
        </w:rPr>
        <w:t>)</w:t>
      </w:r>
    </w:p>
    <w:p w14:paraId="057F622C" w14:textId="798659C3"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 xml:space="preserve">  Não haverá exigência de garantia contratual da execução.</w:t>
      </w:r>
    </w:p>
    <w:p w14:paraId="322E96CF" w14:textId="77777777" w:rsidR="00B3251E" w:rsidRPr="007623EE" w:rsidRDefault="00B3251E" w:rsidP="00B3251E">
      <w:pPr>
        <w:pStyle w:val="Nvel2-Red"/>
        <w:numPr>
          <w:ilvl w:val="0"/>
          <w:numId w:val="0"/>
        </w:numPr>
        <w:spacing w:before="0" w:after="0" w:line="240" w:lineRule="auto"/>
        <w:rPr>
          <w:rFonts w:ascii="Times New Roman" w:hAnsi="Times New Roman" w:cs="Times New Roman"/>
          <w:i w:val="0"/>
          <w:iCs w:val="0"/>
          <w:color w:val="auto"/>
          <w:sz w:val="22"/>
          <w:szCs w:val="22"/>
        </w:rPr>
      </w:pPr>
    </w:p>
    <w:p w14:paraId="02E5F340"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DÉCIMA PRIMEIRA – INFRAÇÕES E SANÇÕES ADMINISTRATIVAS (</w:t>
      </w:r>
      <w:hyperlink r:id="rId62" w:anchor="art92" w:history="1">
        <w:r w:rsidRPr="007623EE">
          <w:rPr>
            <w:rStyle w:val="Hyperlink"/>
            <w:sz w:val="22"/>
            <w:szCs w:val="22"/>
          </w:rPr>
          <w:t>art. 92, XIV</w:t>
        </w:r>
      </w:hyperlink>
      <w:r w:rsidRPr="007623EE">
        <w:rPr>
          <w:sz w:val="22"/>
          <w:szCs w:val="22"/>
        </w:rPr>
        <w:t>)</w:t>
      </w:r>
    </w:p>
    <w:p w14:paraId="4AB199BE"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Comete infração administrativa, nos termos da </w:t>
      </w:r>
      <w:hyperlink r:id="rId63" w:history="1">
        <w:r w:rsidRPr="007623EE">
          <w:rPr>
            <w:rStyle w:val="Hyperlink"/>
            <w:rFonts w:ascii="Times New Roman" w:hAnsi="Times New Roman" w:cs="Times New Roman"/>
            <w:color w:val="auto"/>
            <w:sz w:val="22"/>
            <w:szCs w:val="22"/>
          </w:rPr>
          <w:t>Lei nº 14.133, de 2021</w:t>
        </w:r>
      </w:hyperlink>
      <w:r w:rsidRPr="007623EE">
        <w:rPr>
          <w:rFonts w:ascii="Times New Roman" w:hAnsi="Times New Roman" w:cs="Times New Roman"/>
          <w:color w:val="auto"/>
          <w:sz w:val="22"/>
          <w:szCs w:val="22"/>
        </w:rPr>
        <w:t>, o contratado que:</w:t>
      </w:r>
    </w:p>
    <w:p w14:paraId="1A63F069" w14:textId="77777777" w:rsidR="00486993" w:rsidRPr="007623EE"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rPr>
        <w:t>der causa à inexecução parcial do contrato;</w:t>
      </w:r>
    </w:p>
    <w:p w14:paraId="070AA338" w14:textId="77777777" w:rsidR="00486993" w:rsidRPr="007623EE"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rPr>
        <w:t>der causa à inexecução parcial do contrato que cause grave dano à Administração ou ao funcionamento dos serviços públicos ou ao interesse coletivo;</w:t>
      </w:r>
    </w:p>
    <w:p w14:paraId="3E24623A" w14:textId="77777777" w:rsidR="00486993" w:rsidRPr="007623EE"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rPr>
        <w:t>der causa à inexecução total do contrato;</w:t>
      </w:r>
    </w:p>
    <w:p w14:paraId="14D91E78" w14:textId="77777777" w:rsidR="00486993" w:rsidRPr="007623EE"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rPr>
        <w:t>ensejar o retardamento da execução ou da entrega do objeto da contratação sem motivo justificado;</w:t>
      </w:r>
    </w:p>
    <w:p w14:paraId="68729B70" w14:textId="77777777" w:rsidR="00486993" w:rsidRPr="007623EE"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rPr>
        <w:t>apresentar documentação falsa ou prestar declaração falsa durante a execução do contrato;</w:t>
      </w:r>
    </w:p>
    <w:p w14:paraId="0FC1FA39" w14:textId="77777777" w:rsidR="00486993" w:rsidRPr="007623EE"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rPr>
        <w:t>praticar ato fraudulento na execução do contrato;</w:t>
      </w:r>
    </w:p>
    <w:p w14:paraId="1FA90AB7" w14:textId="77777777" w:rsidR="00486993" w:rsidRPr="007623EE"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rPr>
        <w:t>comportar-se de modo inidôneo ou cometer fraude de qualquer natureza;</w:t>
      </w:r>
    </w:p>
    <w:p w14:paraId="330CD630" w14:textId="77777777" w:rsidR="00486993" w:rsidRPr="007623EE"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rPr>
        <w:t xml:space="preserve">praticar ato lesivo previsto no </w:t>
      </w:r>
      <w:hyperlink r:id="rId64" w:anchor="art5" w:history="1">
        <w:r w:rsidRPr="007623EE">
          <w:rPr>
            <w:rStyle w:val="Hyperlink"/>
            <w:rFonts w:ascii="Times New Roman" w:eastAsia="Arial" w:hAnsi="Times New Roman" w:cs="Times New Roman"/>
          </w:rPr>
          <w:t>art. 5º da Lei nº 12.846, de 1º de agosto de 2013</w:t>
        </w:r>
      </w:hyperlink>
      <w:r w:rsidRPr="007623EE">
        <w:rPr>
          <w:rFonts w:ascii="Times New Roman" w:eastAsia="Arial" w:hAnsi="Times New Roman" w:cs="Times New Roman"/>
        </w:rPr>
        <w:t>.</w:t>
      </w:r>
    </w:p>
    <w:p w14:paraId="0E81C2C3"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Serão aplicadas ao contratado que incorrer nas infrações acima descritas as seguintes sanções:</w:t>
      </w:r>
    </w:p>
    <w:p w14:paraId="231965B8" w14:textId="77777777" w:rsidR="00486993" w:rsidRPr="007623EE"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b/>
          <w:bCs/>
        </w:rPr>
        <w:t>Advertência</w:t>
      </w:r>
      <w:r w:rsidRPr="007623EE">
        <w:rPr>
          <w:rFonts w:ascii="Times New Roman" w:eastAsia="Arial" w:hAnsi="Times New Roman" w:cs="Times New Roman"/>
        </w:rPr>
        <w:t>, quando o contratado der causa à inexecução parcial do contrato, sempre que não se justificar a imposição de penalidade mais grave (</w:t>
      </w:r>
      <w:hyperlink r:id="rId65" w:anchor="art156§2" w:history="1">
        <w:r w:rsidRPr="007623EE">
          <w:rPr>
            <w:rStyle w:val="Hyperlink"/>
            <w:rFonts w:ascii="Times New Roman" w:eastAsia="Arial" w:hAnsi="Times New Roman" w:cs="Times New Roman"/>
          </w:rPr>
          <w:t>art. 156, §2º, da Lei nº 14.133, de 2021</w:t>
        </w:r>
      </w:hyperlink>
      <w:r w:rsidRPr="007623EE">
        <w:rPr>
          <w:rFonts w:ascii="Times New Roman" w:eastAsia="Arial" w:hAnsi="Times New Roman" w:cs="Times New Roman"/>
        </w:rPr>
        <w:t>);</w:t>
      </w:r>
    </w:p>
    <w:p w14:paraId="20600422" w14:textId="77777777" w:rsidR="00486993" w:rsidRPr="007623EE"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b/>
          <w:bCs/>
        </w:rPr>
        <w:t>Impedimento de licitar e contratar</w:t>
      </w:r>
      <w:r w:rsidRPr="007623EE">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66" w:anchor="art156§4" w:history="1">
        <w:r w:rsidRPr="007623EE">
          <w:rPr>
            <w:rStyle w:val="Hyperlink"/>
            <w:rFonts w:ascii="Times New Roman" w:eastAsia="Arial" w:hAnsi="Times New Roman" w:cs="Times New Roman"/>
          </w:rPr>
          <w:t>art. 156, § 4º, da Lei nº 14.133, de 2021</w:t>
        </w:r>
      </w:hyperlink>
      <w:r w:rsidRPr="007623EE">
        <w:rPr>
          <w:rFonts w:ascii="Times New Roman" w:eastAsia="Arial" w:hAnsi="Times New Roman" w:cs="Times New Roman"/>
        </w:rPr>
        <w:t>);</w:t>
      </w:r>
    </w:p>
    <w:p w14:paraId="1E8B6059" w14:textId="77777777" w:rsidR="00486993" w:rsidRPr="007623EE"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b/>
          <w:bCs/>
        </w:rPr>
        <w:t>Declaração de inidoneidade para licitar e contratar</w:t>
      </w:r>
      <w:r w:rsidRPr="007623EE">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67" w:anchor="art156§5" w:history="1">
        <w:r w:rsidRPr="007623EE">
          <w:rPr>
            <w:rStyle w:val="Hyperlink"/>
            <w:rFonts w:ascii="Times New Roman" w:eastAsia="Arial" w:hAnsi="Times New Roman" w:cs="Times New Roman"/>
          </w:rPr>
          <w:t>art. 156, §5º, da Lei nº 14.133, de 2021</w:t>
        </w:r>
      </w:hyperlink>
      <w:r w:rsidRPr="007623EE">
        <w:rPr>
          <w:rFonts w:ascii="Times New Roman" w:eastAsia="Arial" w:hAnsi="Times New Roman" w:cs="Times New Roman"/>
        </w:rPr>
        <w:t>).</w:t>
      </w:r>
    </w:p>
    <w:p w14:paraId="63FC018F" w14:textId="77777777" w:rsidR="00486993" w:rsidRPr="007623EE"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7623EE">
        <w:rPr>
          <w:rFonts w:ascii="Times New Roman" w:eastAsia="Arial" w:hAnsi="Times New Roman" w:cs="Times New Roman"/>
          <w:b/>
          <w:bCs/>
        </w:rPr>
        <w:t>Multa:</w:t>
      </w:r>
    </w:p>
    <w:p w14:paraId="55D4B2E0" w14:textId="77777777" w:rsidR="00486993" w:rsidRPr="007623E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7623EE">
        <w:rPr>
          <w:rFonts w:ascii="Times New Roman" w:eastAsia="Arial" w:hAnsi="Times New Roman" w:cs="Times New Roman"/>
        </w:rPr>
        <w:t>Moratória de 1% (um por cento) por dia de atraso injustificado sobre o valor da parcela inadimplida, até o limite de 30 (trinta) dias;</w:t>
      </w:r>
    </w:p>
    <w:p w14:paraId="5BDF12BD" w14:textId="77777777" w:rsidR="00486993" w:rsidRPr="007623E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7623EE">
        <w:rPr>
          <w:rFonts w:ascii="Times New Roman" w:eastAsia="Arial" w:hAnsi="Times New Roman" w:cs="Times New Roman"/>
        </w:rPr>
        <w:t>Compensatória, para as infrações descritas nas alíneas “e” a “h” do subitem 12.1, de 1% a 10% do valor do Contrato.</w:t>
      </w:r>
    </w:p>
    <w:p w14:paraId="17DED4EC" w14:textId="77777777" w:rsidR="00486993" w:rsidRPr="007623E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7623EE">
        <w:rPr>
          <w:rFonts w:ascii="Times New Roman" w:eastAsia="Arial" w:hAnsi="Times New Roman" w:cs="Times New Roman"/>
        </w:rPr>
        <w:t xml:space="preserve">Compensatória, para a inexecução total do contrato prevista na alínea “c” do subitem 12.1, de 0,5% a 5%  do valor do Contrato. </w:t>
      </w:r>
    </w:p>
    <w:p w14:paraId="5A9B29AA" w14:textId="77777777" w:rsidR="00486993" w:rsidRPr="007623E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7623EE">
        <w:rPr>
          <w:rFonts w:ascii="Times New Roman" w:eastAsia="Arial" w:hAnsi="Times New Roman" w:cs="Times New Roman"/>
        </w:rPr>
        <w:t>Para infração descrita na alínea “b” do subitem 12.1, a multa será de 0,5% a 3%  do valor do Contrato.</w:t>
      </w:r>
    </w:p>
    <w:p w14:paraId="0D9A46FD" w14:textId="77777777" w:rsidR="00486993" w:rsidRPr="007623E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7623EE">
        <w:rPr>
          <w:rFonts w:ascii="Times New Roman" w:eastAsia="Arial" w:hAnsi="Times New Roman" w:cs="Times New Roman"/>
        </w:rPr>
        <w:t>Para infrações descritas na alínea “d” do subitem 12.1, a multa será de 0,5% a 3%  do valor do Contrato.</w:t>
      </w:r>
    </w:p>
    <w:p w14:paraId="72A1FE6C" w14:textId="77777777" w:rsidR="00486993" w:rsidRPr="007623E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7623EE">
        <w:rPr>
          <w:rFonts w:ascii="Times New Roman" w:eastAsia="Arial" w:hAnsi="Times New Roman" w:cs="Times New Roman"/>
        </w:rPr>
        <w:lastRenderedPageBreak/>
        <w:t>Para a infração descrita na alínea “a” do subitem 12.1, a multa será de 0,5% a 3%  do valor do Contrato, ressalvadas as seguintes infrações:</w:t>
      </w:r>
    </w:p>
    <w:p w14:paraId="4BAA5D02"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68" w:anchor="art156§9" w:history="1">
        <w:r w:rsidRPr="007623EE">
          <w:rPr>
            <w:rStyle w:val="Hyperlink"/>
            <w:rFonts w:ascii="Times New Roman" w:hAnsi="Times New Roman" w:cs="Times New Roman"/>
            <w:color w:val="auto"/>
            <w:sz w:val="22"/>
            <w:szCs w:val="22"/>
          </w:rPr>
          <w:t>art. 156, §9º, da Lei nº 14.133, de 2021</w:t>
        </w:r>
      </w:hyperlink>
      <w:r w:rsidRPr="007623EE">
        <w:rPr>
          <w:rFonts w:ascii="Times New Roman" w:hAnsi="Times New Roman" w:cs="Times New Roman"/>
          <w:color w:val="auto"/>
          <w:sz w:val="22"/>
          <w:szCs w:val="22"/>
        </w:rPr>
        <w:t>)</w:t>
      </w:r>
    </w:p>
    <w:p w14:paraId="61BF0598"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Todas as sanções previstas neste Contrato poderão ser aplicadas cumulativamente com a multa (</w:t>
      </w:r>
      <w:hyperlink r:id="rId69" w:anchor="art156§7" w:history="1">
        <w:r w:rsidRPr="007623EE">
          <w:rPr>
            <w:rStyle w:val="Hyperlink"/>
            <w:rFonts w:ascii="Times New Roman" w:hAnsi="Times New Roman" w:cs="Times New Roman"/>
            <w:color w:val="auto"/>
            <w:sz w:val="22"/>
            <w:szCs w:val="22"/>
          </w:rPr>
          <w:t>art. 156, §7º, da Lei nº 14.133, de 2021</w:t>
        </w:r>
      </w:hyperlink>
      <w:r w:rsidRPr="007623EE">
        <w:rPr>
          <w:rFonts w:ascii="Times New Roman" w:hAnsi="Times New Roman" w:cs="Times New Roman"/>
          <w:color w:val="auto"/>
          <w:sz w:val="22"/>
          <w:szCs w:val="22"/>
        </w:rPr>
        <w:t>).</w:t>
      </w:r>
    </w:p>
    <w:p w14:paraId="78467953"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70" w:anchor="art157" w:history="1">
        <w:r w:rsidRPr="007623EE">
          <w:rPr>
            <w:rStyle w:val="Hyperlink"/>
            <w:rFonts w:ascii="Times New Roman" w:hAnsi="Times New Roman" w:cs="Times New Roman"/>
            <w:color w:val="auto"/>
            <w:sz w:val="22"/>
            <w:szCs w:val="22"/>
          </w:rPr>
          <w:t>art. 157, da Lei nº 14.133, de 2021</w:t>
        </w:r>
      </w:hyperlink>
      <w:r w:rsidRPr="007623EE">
        <w:rPr>
          <w:rFonts w:ascii="Times New Roman" w:hAnsi="Times New Roman" w:cs="Times New Roman"/>
          <w:color w:val="auto"/>
          <w:sz w:val="22"/>
          <w:szCs w:val="22"/>
        </w:rPr>
        <w:t>)</w:t>
      </w:r>
    </w:p>
    <w:p w14:paraId="42A94E94"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1" w:anchor="art156§8" w:history="1">
        <w:r w:rsidRPr="007623EE">
          <w:rPr>
            <w:rStyle w:val="Hyperlink"/>
            <w:rFonts w:ascii="Times New Roman" w:hAnsi="Times New Roman" w:cs="Times New Roman"/>
            <w:color w:val="auto"/>
            <w:sz w:val="22"/>
            <w:szCs w:val="22"/>
          </w:rPr>
          <w:t>art. 156, §8º, da Lei nº 14.133, de 2021</w:t>
        </w:r>
      </w:hyperlink>
      <w:r w:rsidRPr="007623EE">
        <w:rPr>
          <w:rFonts w:ascii="Times New Roman" w:hAnsi="Times New Roman" w:cs="Times New Roman"/>
          <w:color w:val="auto"/>
          <w:sz w:val="22"/>
          <w:szCs w:val="22"/>
        </w:rPr>
        <w:t>).</w:t>
      </w:r>
    </w:p>
    <w:p w14:paraId="74384D1E"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Previamente ao encaminhamento à cobrança judicial, a multa poderá ser recolhida administrativamente no prazo máximo de 60 (sessenta) dias, a contar da data do recebimento da comunicação enviada pela autoridade competente.</w:t>
      </w:r>
    </w:p>
    <w:p w14:paraId="2EF3716F"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7623EE">
        <w:rPr>
          <w:rFonts w:ascii="Times New Roman" w:hAnsi="Times New Roman" w:cs="Times New Roman"/>
          <w:b/>
          <w:bCs/>
          <w:color w:val="auto"/>
          <w:sz w:val="22"/>
          <w:szCs w:val="22"/>
        </w:rPr>
        <w:t xml:space="preserve">caput </w:t>
      </w:r>
      <w:r w:rsidRPr="007623EE">
        <w:rPr>
          <w:rFonts w:ascii="Times New Roman" w:hAnsi="Times New Roman" w:cs="Times New Roman"/>
          <w:color w:val="auto"/>
          <w:sz w:val="22"/>
          <w:szCs w:val="22"/>
        </w:rPr>
        <w:t xml:space="preserve">e parágrafos do </w:t>
      </w:r>
      <w:hyperlink r:id="rId72" w:anchor="art158" w:history="1">
        <w:r w:rsidRPr="007623EE">
          <w:rPr>
            <w:rStyle w:val="Hyperlink"/>
            <w:rFonts w:ascii="Times New Roman" w:hAnsi="Times New Roman" w:cs="Times New Roman"/>
            <w:color w:val="auto"/>
            <w:sz w:val="22"/>
            <w:szCs w:val="22"/>
          </w:rPr>
          <w:t>art. 158 da Lei nº 14.133, de 2021</w:t>
        </w:r>
      </w:hyperlink>
      <w:r w:rsidRPr="007623EE">
        <w:rPr>
          <w:rFonts w:ascii="Times New Roman" w:hAnsi="Times New Roman" w:cs="Times New Roman"/>
          <w:color w:val="auto"/>
          <w:sz w:val="22"/>
          <w:szCs w:val="22"/>
        </w:rPr>
        <w:t>, para as penalidades de impedimento de licitar e contratar e de declaração de inidoneidade para licitar ou contratar.</w:t>
      </w:r>
    </w:p>
    <w:p w14:paraId="4C537AC7"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Na aplicação das sanções serão considerados (</w:t>
      </w:r>
      <w:hyperlink r:id="rId73" w:anchor="art156§1" w:history="1">
        <w:r w:rsidRPr="007623EE">
          <w:rPr>
            <w:rStyle w:val="Hyperlink"/>
            <w:rFonts w:ascii="Times New Roman" w:hAnsi="Times New Roman" w:cs="Times New Roman"/>
            <w:color w:val="auto"/>
            <w:sz w:val="22"/>
            <w:szCs w:val="22"/>
          </w:rPr>
          <w:t>art. 156, §1º, da Lei nº 14.133, de 2021</w:t>
        </w:r>
      </w:hyperlink>
      <w:r w:rsidRPr="007623EE">
        <w:rPr>
          <w:rFonts w:ascii="Times New Roman" w:hAnsi="Times New Roman" w:cs="Times New Roman"/>
          <w:color w:val="auto"/>
          <w:sz w:val="22"/>
          <w:szCs w:val="22"/>
        </w:rPr>
        <w:t>):</w:t>
      </w:r>
    </w:p>
    <w:p w14:paraId="3999FAC3" w14:textId="77777777" w:rsidR="00486993" w:rsidRPr="007623E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7623EE">
        <w:rPr>
          <w:rFonts w:ascii="Times New Roman" w:eastAsia="Arial" w:hAnsi="Times New Roman" w:cs="Times New Roman"/>
        </w:rPr>
        <w:t>a natureza e a gravidade da infração cometida;</w:t>
      </w:r>
    </w:p>
    <w:p w14:paraId="6335D5D7" w14:textId="77777777" w:rsidR="00486993" w:rsidRPr="007623E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7623EE">
        <w:rPr>
          <w:rFonts w:ascii="Times New Roman" w:eastAsia="Arial" w:hAnsi="Times New Roman" w:cs="Times New Roman"/>
        </w:rPr>
        <w:t>as peculiaridades do caso concreto;</w:t>
      </w:r>
    </w:p>
    <w:p w14:paraId="2359927E" w14:textId="77777777" w:rsidR="00486993" w:rsidRPr="007623E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7623EE">
        <w:rPr>
          <w:rFonts w:ascii="Times New Roman" w:eastAsia="Arial" w:hAnsi="Times New Roman" w:cs="Times New Roman"/>
        </w:rPr>
        <w:t>as circunstâncias agravantes ou atenuantes;</w:t>
      </w:r>
    </w:p>
    <w:p w14:paraId="3E55A924" w14:textId="77777777" w:rsidR="00486993" w:rsidRPr="007623E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7623EE">
        <w:rPr>
          <w:rFonts w:ascii="Times New Roman" w:eastAsia="Arial" w:hAnsi="Times New Roman" w:cs="Times New Roman"/>
        </w:rPr>
        <w:t>os danos que dela provierem para o Contratante;</w:t>
      </w:r>
    </w:p>
    <w:p w14:paraId="77469AD9" w14:textId="77777777" w:rsidR="00486993" w:rsidRPr="007623E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7623EE">
        <w:rPr>
          <w:rFonts w:ascii="Times New Roman" w:eastAsia="Arial" w:hAnsi="Times New Roman" w:cs="Times New Roman"/>
        </w:rPr>
        <w:t>a implantação ou o aperfeiçoamento de programa de integridade, conforme normas e orientações dos órgãos de controle.</w:t>
      </w:r>
    </w:p>
    <w:p w14:paraId="6AAF6FB0"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Os atos previstos como infrações administrativas na </w:t>
      </w:r>
      <w:hyperlink r:id="rId74" w:history="1">
        <w:r w:rsidRPr="007623EE">
          <w:rPr>
            <w:rStyle w:val="Hyperlink"/>
            <w:rFonts w:ascii="Times New Roman" w:hAnsi="Times New Roman" w:cs="Times New Roman"/>
            <w:color w:val="auto"/>
            <w:sz w:val="22"/>
            <w:szCs w:val="22"/>
          </w:rPr>
          <w:t>Lei nº 14.133, de 2021</w:t>
        </w:r>
      </w:hyperlink>
      <w:r w:rsidRPr="007623EE">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75" w:history="1">
        <w:r w:rsidRPr="007623EE">
          <w:rPr>
            <w:rStyle w:val="Hyperlink"/>
            <w:rFonts w:ascii="Times New Roman" w:hAnsi="Times New Roman" w:cs="Times New Roman"/>
            <w:color w:val="auto"/>
            <w:sz w:val="22"/>
            <w:szCs w:val="22"/>
          </w:rPr>
          <w:t>Lei nº 12.846, de 2013</w:t>
        </w:r>
      </w:hyperlink>
      <w:r w:rsidRPr="007623EE">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76" w:history="1">
        <w:r w:rsidRPr="007623EE">
          <w:rPr>
            <w:rStyle w:val="Hyperlink"/>
            <w:rFonts w:ascii="Times New Roman" w:hAnsi="Times New Roman" w:cs="Times New Roman"/>
            <w:color w:val="auto"/>
            <w:sz w:val="22"/>
            <w:szCs w:val="22"/>
          </w:rPr>
          <w:t>art. 159</w:t>
        </w:r>
      </w:hyperlink>
      <w:r w:rsidRPr="007623EE">
        <w:rPr>
          <w:rFonts w:ascii="Times New Roman" w:hAnsi="Times New Roman" w:cs="Times New Roman"/>
          <w:color w:val="auto"/>
          <w:sz w:val="22"/>
          <w:szCs w:val="22"/>
        </w:rPr>
        <w:t>).</w:t>
      </w:r>
    </w:p>
    <w:p w14:paraId="675CB2B0"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7" w:anchor="art160" w:history="1">
        <w:r w:rsidRPr="007623EE">
          <w:rPr>
            <w:rStyle w:val="Hyperlink"/>
            <w:rFonts w:ascii="Times New Roman" w:hAnsi="Times New Roman" w:cs="Times New Roman"/>
            <w:color w:val="auto"/>
            <w:sz w:val="22"/>
            <w:szCs w:val="22"/>
          </w:rPr>
          <w:t>art. 160, da Lei nº 14.133, de 2021</w:t>
        </w:r>
      </w:hyperlink>
      <w:r w:rsidRPr="007623EE">
        <w:rPr>
          <w:rFonts w:ascii="Times New Roman" w:hAnsi="Times New Roman" w:cs="Times New Roman"/>
          <w:color w:val="auto"/>
          <w:sz w:val="22"/>
          <w:szCs w:val="22"/>
        </w:rPr>
        <w:t>).</w:t>
      </w:r>
    </w:p>
    <w:p w14:paraId="6A3FFE86"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7623EE">
        <w:rPr>
          <w:rFonts w:ascii="Times New Roman" w:hAnsi="Times New Roman" w:cs="Times New Roman"/>
          <w:color w:val="auto"/>
          <w:sz w:val="22"/>
          <w:szCs w:val="22"/>
        </w:rPr>
        <w:t>Ceis</w:t>
      </w:r>
      <w:proofErr w:type="spellEnd"/>
      <w:r w:rsidRPr="007623EE">
        <w:rPr>
          <w:rFonts w:ascii="Times New Roman" w:hAnsi="Times New Roman" w:cs="Times New Roman"/>
          <w:color w:val="auto"/>
          <w:sz w:val="22"/>
          <w:szCs w:val="22"/>
        </w:rPr>
        <w:t>) e no Cadastro Nacional de Empresas Punidas (</w:t>
      </w:r>
      <w:proofErr w:type="spellStart"/>
      <w:r w:rsidRPr="007623EE">
        <w:rPr>
          <w:rFonts w:ascii="Times New Roman" w:hAnsi="Times New Roman" w:cs="Times New Roman"/>
          <w:color w:val="auto"/>
          <w:sz w:val="22"/>
          <w:szCs w:val="22"/>
        </w:rPr>
        <w:t>Cnep</w:t>
      </w:r>
      <w:proofErr w:type="spellEnd"/>
      <w:r w:rsidRPr="007623EE">
        <w:rPr>
          <w:rFonts w:ascii="Times New Roman" w:hAnsi="Times New Roman" w:cs="Times New Roman"/>
          <w:color w:val="auto"/>
          <w:sz w:val="22"/>
          <w:szCs w:val="22"/>
        </w:rPr>
        <w:t>), instituídos no âmbito do Poder Executivo Federal. (</w:t>
      </w:r>
      <w:hyperlink r:id="rId78" w:anchor="art161" w:history="1">
        <w:r w:rsidRPr="007623EE">
          <w:rPr>
            <w:rStyle w:val="Hyperlink"/>
            <w:rFonts w:ascii="Times New Roman" w:hAnsi="Times New Roman" w:cs="Times New Roman"/>
            <w:color w:val="auto"/>
            <w:sz w:val="22"/>
            <w:szCs w:val="22"/>
          </w:rPr>
          <w:t>Art. 161, da Lei nº 14.133, de 2021</w:t>
        </w:r>
      </w:hyperlink>
      <w:r w:rsidRPr="007623EE">
        <w:rPr>
          <w:rFonts w:ascii="Times New Roman" w:hAnsi="Times New Roman" w:cs="Times New Roman"/>
          <w:color w:val="auto"/>
          <w:sz w:val="22"/>
          <w:szCs w:val="22"/>
        </w:rPr>
        <w:t>).</w:t>
      </w:r>
    </w:p>
    <w:p w14:paraId="34144CCC"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79" w:anchor="163" w:history="1">
        <w:r w:rsidRPr="007623EE">
          <w:rPr>
            <w:rStyle w:val="Hyperlink"/>
            <w:rFonts w:ascii="Times New Roman" w:hAnsi="Times New Roman" w:cs="Times New Roman"/>
            <w:color w:val="auto"/>
            <w:sz w:val="22"/>
            <w:szCs w:val="22"/>
          </w:rPr>
          <w:t>art. 163 da Lei nº 14.133/21</w:t>
        </w:r>
      </w:hyperlink>
      <w:r w:rsidRPr="007623EE">
        <w:rPr>
          <w:rFonts w:ascii="Times New Roman" w:hAnsi="Times New Roman" w:cs="Times New Roman"/>
          <w:color w:val="auto"/>
          <w:sz w:val="22"/>
          <w:szCs w:val="22"/>
        </w:rPr>
        <w:t>.</w:t>
      </w:r>
    </w:p>
    <w:p w14:paraId="09D2FA17" w14:textId="405C5E8A"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0" w:history="1">
        <w:r w:rsidRPr="007623EE">
          <w:rPr>
            <w:rStyle w:val="Hyperlink"/>
            <w:rFonts w:ascii="Times New Roman" w:hAnsi="Times New Roman" w:cs="Times New Roman"/>
            <w:color w:val="auto"/>
            <w:sz w:val="22"/>
            <w:szCs w:val="22"/>
          </w:rPr>
          <w:t>Normativa SEGES/ME nº 26, de 13 de abril de 2022</w:t>
        </w:r>
      </w:hyperlink>
      <w:r w:rsidRPr="007623EE">
        <w:rPr>
          <w:rFonts w:ascii="Times New Roman" w:hAnsi="Times New Roman" w:cs="Times New Roman"/>
          <w:color w:val="auto"/>
          <w:sz w:val="22"/>
          <w:szCs w:val="22"/>
        </w:rPr>
        <w:t xml:space="preserve">. </w:t>
      </w:r>
    </w:p>
    <w:p w14:paraId="32A397B8" w14:textId="77777777" w:rsidR="00B3251E" w:rsidRPr="007623EE" w:rsidRDefault="00B3251E" w:rsidP="00B3251E">
      <w:pPr>
        <w:pStyle w:val="Nivel2"/>
        <w:numPr>
          <w:ilvl w:val="0"/>
          <w:numId w:val="0"/>
        </w:numPr>
        <w:spacing w:before="0" w:after="0" w:line="240" w:lineRule="auto"/>
        <w:rPr>
          <w:rFonts w:ascii="Times New Roman" w:hAnsi="Times New Roman" w:cs="Times New Roman"/>
          <w:color w:val="auto"/>
          <w:sz w:val="22"/>
          <w:szCs w:val="22"/>
        </w:rPr>
      </w:pPr>
    </w:p>
    <w:p w14:paraId="7DD0FEDF"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DÉCIMA SEGUNDA– DA EXTINÇÃO CONTRATUAL (</w:t>
      </w:r>
      <w:hyperlink r:id="rId81" w:anchor="art92" w:history="1">
        <w:r w:rsidRPr="007623EE">
          <w:rPr>
            <w:rStyle w:val="Hyperlink"/>
            <w:sz w:val="22"/>
            <w:szCs w:val="22"/>
          </w:rPr>
          <w:t>art. 92, XIX</w:t>
        </w:r>
      </w:hyperlink>
      <w:r w:rsidRPr="007623EE">
        <w:rPr>
          <w:sz w:val="22"/>
          <w:szCs w:val="22"/>
        </w:rPr>
        <w:t>)</w:t>
      </w:r>
    </w:p>
    <w:p w14:paraId="55CEABE5" w14:textId="77777777"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O contrato será extinto quando cumpridas as obrigações de ambas as partes, ainda que isso ocorra antes do prazo estipulado para tanto.</w:t>
      </w:r>
    </w:p>
    <w:p w14:paraId="74A545D5" w14:textId="77777777"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lastRenderedPageBreak/>
        <w:t>Se as obrigações não forem cumpridas no prazo estipulado, a vigência ficará prorrogada até a conclusão do objeto, caso em que deverá a Administração providenciar a readequação do cronograma fixado para o contrato.</w:t>
      </w:r>
    </w:p>
    <w:p w14:paraId="0374EDD3" w14:textId="77777777" w:rsidR="00486993" w:rsidRPr="007623EE" w:rsidRDefault="00486993">
      <w:pPr>
        <w:pStyle w:val="Nvel3-R"/>
        <w:numPr>
          <w:ilvl w:val="2"/>
          <w:numId w:val="2"/>
        </w:numPr>
        <w:spacing w:before="0" w:after="0" w:line="240" w:lineRule="auto"/>
        <w:ind w:left="284"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Quando a não conclusão do contrato referida no item anterior decorrer de culpa do contratado:</w:t>
      </w:r>
    </w:p>
    <w:p w14:paraId="37D46B6E" w14:textId="77777777" w:rsidR="00486993" w:rsidRPr="007623EE" w:rsidRDefault="00486993">
      <w:pPr>
        <w:pStyle w:val="PargrafodaLista"/>
        <w:numPr>
          <w:ilvl w:val="0"/>
          <w:numId w:val="18"/>
        </w:numPr>
        <w:suppressAutoHyphens/>
        <w:spacing w:after="0" w:line="240" w:lineRule="auto"/>
        <w:ind w:left="567" w:firstLine="0"/>
        <w:jc w:val="both"/>
        <w:rPr>
          <w:rFonts w:ascii="Times New Roman" w:eastAsia="Arial" w:hAnsi="Times New Roman" w:cs="Times New Roman"/>
        </w:rPr>
      </w:pPr>
      <w:r w:rsidRPr="007623EE">
        <w:rPr>
          <w:rFonts w:ascii="Times New Roman" w:eastAsia="Arial" w:hAnsi="Times New Roman" w:cs="Times New Roman"/>
        </w:rPr>
        <w:t xml:space="preserve">ficará ele constituído em mora, sendo-lhe aplicáveis as respectivas sanções administrativas; e  </w:t>
      </w:r>
    </w:p>
    <w:p w14:paraId="6B2A2224" w14:textId="77777777" w:rsidR="00486993" w:rsidRPr="007623EE" w:rsidRDefault="00486993">
      <w:pPr>
        <w:pStyle w:val="PargrafodaLista"/>
        <w:numPr>
          <w:ilvl w:val="0"/>
          <w:numId w:val="18"/>
        </w:numPr>
        <w:suppressAutoHyphens/>
        <w:spacing w:after="0" w:line="240" w:lineRule="auto"/>
        <w:ind w:left="567" w:firstLine="0"/>
        <w:jc w:val="both"/>
        <w:rPr>
          <w:rFonts w:ascii="Times New Roman" w:eastAsia="Arial" w:hAnsi="Times New Roman" w:cs="Times New Roman"/>
        </w:rPr>
      </w:pPr>
      <w:r w:rsidRPr="007623EE">
        <w:rPr>
          <w:rFonts w:ascii="Times New Roman" w:eastAsia="Arial" w:hAnsi="Times New Roman" w:cs="Times New Roman"/>
        </w:rPr>
        <w:t>poderá a Administração optar pela extinção do contrato e, nesse caso, adotará as medidas admitidas em lei para a continuidade da execução contratual.</w:t>
      </w:r>
    </w:p>
    <w:p w14:paraId="4A6CAE59"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82" w:anchor="art137" w:history="1">
        <w:r w:rsidRPr="007623EE">
          <w:rPr>
            <w:rStyle w:val="Hyperlink"/>
            <w:rFonts w:ascii="Times New Roman" w:hAnsi="Times New Roman" w:cs="Times New Roman"/>
            <w:color w:val="auto"/>
            <w:sz w:val="22"/>
            <w:szCs w:val="22"/>
          </w:rPr>
          <w:t>artigo 137 da Lei nº 14.133/21</w:t>
        </w:r>
      </w:hyperlink>
      <w:r w:rsidRPr="007623EE">
        <w:rPr>
          <w:rFonts w:ascii="Times New Roman" w:hAnsi="Times New Roman" w:cs="Times New Roman"/>
          <w:color w:val="auto"/>
          <w:sz w:val="22"/>
          <w:szCs w:val="22"/>
        </w:rPr>
        <w:t>, bem como amigavelmente, assegurados o contraditório e a ampla defesa.</w:t>
      </w:r>
    </w:p>
    <w:p w14:paraId="46695C21"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Nesta hipótese, aplicam-se também os </w:t>
      </w:r>
      <w:hyperlink r:id="rId83" w:anchor="art138" w:history="1">
        <w:r w:rsidRPr="007623EE">
          <w:rPr>
            <w:rStyle w:val="Hyperlink"/>
            <w:rFonts w:ascii="Times New Roman" w:hAnsi="Times New Roman" w:cs="Times New Roman"/>
            <w:color w:val="auto"/>
            <w:sz w:val="22"/>
            <w:szCs w:val="22"/>
          </w:rPr>
          <w:t>artigos 138 e 139 da mesma Lei</w:t>
        </w:r>
      </w:hyperlink>
      <w:r w:rsidRPr="007623EE">
        <w:rPr>
          <w:rFonts w:ascii="Times New Roman" w:hAnsi="Times New Roman" w:cs="Times New Roman"/>
          <w:color w:val="auto"/>
          <w:sz w:val="22"/>
          <w:szCs w:val="22"/>
        </w:rPr>
        <w:t>.</w:t>
      </w:r>
    </w:p>
    <w:p w14:paraId="530048FC"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4CFCD412" w14:textId="77777777" w:rsidR="00486993" w:rsidRPr="007623EE" w:rsidRDefault="00486993" w:rsidP="00291B67">
      <w:pPr>
        <w:pStyle w:val="Nivel4"/>
        <w:spacing w:before="0" w:after="0" w:line="240" w:lineRule="auto"/>
        <w:rPr>
          <w:rFonts w:ascii="Times New Roman" w:hAnsi="Times New Roman" w:cs="Times New Roman"/>
          <w:sz w:val="22"/>
          <w:szCs w:val="22"/>
        </w:rPr>
      </w:pPr>
      <w:r w:rsidRPr="007623EE">
        <w:rPr>
          <w:rFonts w:ascii="Times New Roman" w:hAnsi="Times New Roman" w:cs="Times New Roman"/>
          <w:sz w:val="22"/>
          <w:szCs w:val="22"/>
        </w:rPr>
        <w:t>Se a operação implicar mudança da pessoa jurídica contratada, deverá ser formalizado termo aditivo para alteração subjetiva.</w:t>
      </w:r>
    </w:p>
    <w:p w14:paraId="1A609F4B"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termo de extinção, sempre que possível, será precedido:</w:t>
      </w:r>
    </w:p>
    <w:p w14:paraId="07CBB12E"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Balanço dos eventos contratuais já cumpridos ou parcialmente cumpridos;</w:t>
      </w:r>
    </w:p>
    <w:p w14:paraId="2C58D647"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Relação dos pagamentos já efetuados e ainda devidos;</w:t>
      </w:r>
    </w:p>
    <w:p w14:paraId="67212DD8"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Indenizações e multas.</w:t>
      </w:r>
    </w:p>
    <w:p w14:paraId="7EE89F51"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84" w:anchor="art131">
        <w:r w:rsidRPr="007623EE">
          <w:rPr>
            <w:rStyle w:val="Hyperlink"/>
            <w:rFonts w:ascii="Times New Roman" w:hAnsi="Times New Roman" w:cs="Times New Roman"/>
            <w:color w:val="auto"/>
            <w:sz w:val="22"/>
            <w:szCs w:val="22"/>
          </w:rPr>
          <w:t>art. 131, caput, da Lei n.º 14.133, de 2021</w:t>
        </w:r>
      </w:hyperlink>
      <w:r w:rsidRPr="007623EE">
        <w:rPr>
          <w:rFonts w:ascii="Times New Roman" w:hAnsi="Times New Roman" w:cs="Times New Roman"/>
          <w:color w:val="auto"/>
          <w:sz w:val="22"/>
          <w:szCs w:val="22"/>
        </w:rPr>
        <w:t xml:space="preserve">). </w:t>
      </w:r>
    </w:p>
    <w:p w14:paraId="3D34DD30" w14:textId="4900418A"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DF20DA" w14:textId="77777777" w:rsidR="00B3251E" w:rsidRPr="007623EE" w:rsidRDefault="00B3251E" w:rsidP="00B3251E">
      <w:pPr>
        <w:pStyle w:val="Nivel2"/>
        <w:numPr>
          <w:ilvl w:val="0"/>
          <w:numId w:val="0"/>
        </w:numPr>
        <w:spacing w:before="0" w:after="0" w:line="240" w:lineRule="auto"/>
        <w:rPr>
          <w:rFonts w:ascii="Times New Roman" w:hAnsi="Times New Roman" w:cs="Times New Roman"/>
          <w:color w:val="auto"/>
          <w:sz w:val="22"/>
          <w:szCs w:val="22"/>
        </w:rPr>
      </w:pPr>
    </w:p>
    <w:p w14:paraId="30165088"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DÉCIMA TERCEIRA – DOTAÇÃO ORÇAMENTÁRIA (</w:t>
      </w:r>
      <w:hyperlink r:id="rId85" w:anchor="art92" w:history="1">
        <w:r w:rsidRPr="007623EE">
          <w:rPr>
            <w:rStyle w:val="Hyperlink"/>
            <w:sz w:val="22"/>
            <w:szCs w:val="22"/>
          </w:rPr>
          <w:t>art. 92, VIII</w:t>
        </w:r>
      </w:hyperlink>
      <w:r w:rsidRPr="007623EE">
        <w:rPr>
          <w:sz w:val="22"/>
          <w:szCs w:val="22"/>
        </w:rPr>
        <w:t>)</w:t>
      </w:r>
    </w:p>
    <w:p w14:paraId="631C3FEE"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4DCD7516"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Gestão/Unidade: </w:t>
      </w:r>
    </w:p>
    <w:p w14:paraId="5E11AED9"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Fonte de Recursos:  </w:t>
      </w:r>
    </w:p>
    <w:p w14:paraId="676D9D36"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Programa de Trabalho: </w:t>
      </w:r>
    </w:p>
    <w:p w14:paraId="73350D69"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Elemento de Despesa: </w:t>
      </w:r>
    </w:p>
    <w:p w14:paraId="55506B75"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Plano Interno: </w:t>
      </w:r>
    </w:p>
    <w:p w14:paraId="09373A27" w14:textId="77777777" w:rsidR="00486993" w:rsidRPr="007623EE" w:rsidRDefault="00486993" w:rsidP="00291B67">
      <w:pPr>
        <w:pStyle w:val="Nivel3"/>
        <w:spacing w:before="0" w:after="0" w:line="240" w:lineRule="auto"/>
        <w:ind w:left="284"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Nota de Empenho:</w:t>
      </w:r>
    </w:p>
    <w:p w14:paraId="26BEAB0F" w14:textId="6FFC1D3D" w:rsidR="00486993" w:rsidRPr="007623E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7623EE">
        <w:rPr>
          <w:rFonts w:ascii="Times New Roman" w:hAnsi="Times New Roman" w:cs="Times New Roman"/>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35FAA964" w14:textId="77777777" w:rsidR="00B3251E" w:rsidRPr="007623EE" w:rsidRDefault="00B3251E" w:rsidP="00B3251E">
      <w:pPr>
        <w:pStyle w:val="Nvel2-Red"/>
        <w:numPr>
          <w:ilvl w:val="0"/>
          <w:numId w:val="0"/>
        </w:numPr>
        <w:spacing w:before="0" w:after="0" w:line="240" w:lineRule="auto"/>
        <w:rPr>
          <w:rFonts w:ascii="Times New Roman" w:hAnsi="Times New Roman" w:cs="Times New Roman"/>
          <w:i w:val="0"/>
          <w:iCs w:val="0"/>
          <w:color w:val="auto"/>
          <w:sz w:val="22"/>
          <w:szCs w:val="22"/>
        </w:rPr>
      </w:pPr>
    </w:p>
    <w:p w14:paraId="7BB51D76"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DÉCIMA QUARTA – DOS CASOS OMISSOS (</w:t>
      </w:r>
      <w:hyperlink r:id="rId86" w:anchor="art92" w:history="1">
        <w:r w:rsidRPr="007623EE">
          <w:rPr>
            <w:rStyle w:val="Hyperlink"/>
            <w:sz w:val="22"/>
            <w:szCs w:val="22"/>
          </w:rPr>
          <w:t>art. 92, III</w:t>
        </w:r>
      </w:hyperlink>
      <w:r w:rsidRPr="007623EE">
        <w:rPr>
          <w:sz w:val="22"/>
          <w:szCs w:val="22"/>
        </w:rPr>
        <w:t>)</w:t>
      </w:r>
    </w:p>
    <w:p w14:paraId="6E382EDA" w14:textId="6C414175"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Os casos omissos serão decididos pelo contratante, segundo as disposições contidas na Lei </w:t>
      </w:r>
      <w:hyperlink r:id="rId87" w:history="1">
        <w:r w:rsidRPr="007623EE">
          <w:rPr>
            <w:rStyle w:val="Hyperlink"/>
            <w:rFonts w:ascii="Times New Roman" w:hAnsi="Times New Roman" w:cs="Times New Roman"/>
            <w:color w:val="auto"/>
            <w:sz w:val="22"/>
            <w:szCs w:val="22"/>
          </w:rPr>
          <w:t>nº 14.133, de 2021</w:t>
        </w:r>
      </w:hyperlink>
      <w:r w:rsidRPr="007623EE">
        <w:rPr>
          <w:rFonts w:ascii="Times New Roman" w:hAnsi="Times New Roman" w:cs="Times New Roman"/>
          <w:color w:val="auto"/>
          <w:sz w:val="22"/>
          <w:szCs w:val="22"/>
        </w:rPr>
        <w:t xml:space="preserve">, e demais normas federais aplicáveis e, subsidiariamente, segundo as disposições contidas na </w:t>
      </w:r>
      <w:hyperlink r:id="rId88" w:history="1">
        <w:r w:rsidRPr="007623EE">
          <w:rPr>
            <w:rStyle w:val="Hyperlink"/>
            <w:rFonts w:ascii="Times New Roman" w:hAnsi="Times New Roman" w:cs="Times New Roman"/>
            <w:color w:val="auto"/>
            <w:sz w:val="22"/>
            <w:szCs w:val="22"/>
          </w:rPr>
          <w:t>Lei nº 8.078, de 1990 – Código de Defesa do Consumidor</w:t>
        </w:r>
      </w:hyperlink>
      <w:r w:rsidRPr="007623EE">
        <w:rPr>
          <w:rFonts w:ascii="Times New Roman" w:hAnsi="Times New Roman" w:cs="Times New Roman"/>
          <w:color w:val="auto"/>
          <w:sz w:val="22"/>
          <w:szCs w:val="22"/>
        </w:rPr>
        <w:t xml:space="preserve"> – e normas e princípios gerais dos contratos.</w:t>
      </w:r>
    </w:p>
    <w:p w14:paraId="1E79276F" w14:textId="77777777" w:rsidR="00B3251E" w:rsidRPr="007623EE" w:rsidRDefault="00B3251E" w:rsidP="00B3251E">
      <w:pPr>
        <w:pStyle w:val="Nivel2"/>
        <w:numPr>
          <w:ilvl w:val="0"/>
          <w:numId w:val="0"/>
        </w:numPr>
        <w:spacing w:before="0" w:after="0" w:line="240" w:lineRule="auto"/>
        <w:rPr>
          <w:rFonts w:ascii="Times New Roman" w:hAnsi="Times New Roman" w:cs="Times New Roman"/>
          <w:color w:val="auto"/>
          <w:sz w:val="22"/>
          <w:szCs w:val="22"/>
        </w:rPr>
      </w:pPr>
    </w:p>
    <w:p w14:paraId="7C6A4C1D"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DÉCIMA QUINTA – ALTERAÇÕES</w:t>
      </w:r>
    </w:p>
    <w:p w14:paraId="14F6FC88"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Eventuais alterações contratuais reger-se-ão pela disciplina dos </w:t>
      </w:r>
      <w:hyperlink r:id="rId89" w:anchor="art124" w:history="1">
        <w:proofErr w:type="spellStart"/>
        <w:r w:rsidRPr="007623EE">
          <w:rPr>
            <w:rStyle w:val="Hyperlink"/>
            <w:rFonts w:ascii="Times New Roman" w:hAnsi="Times New Roman" w:cs="Times New Roman"/>
            <w:color w:val="auto"/>
            <w:sz w:val="22"/>
            <w:szCs w:val="22"/>
          </w:rPr>
          <w:t>arts</w:t>
        </w:r>
        <w:proofErr w:type="spellEnd"/>
        <w:r w:rsidRPr="007623EE">
          <w:rPr>
            <w:rStyle w:val="Hyperlink"/>
            <w:rFonts w:ascii="Times New Roman" w:hAnsi="Times New Roman" w:cs="Times New Roman"/>
            <w:color w:val="auto"/>
            <w:sz w:val="22"/>
            <w:szCs w:val="22"/>
          </w:rPr>
          <w:t>. 124 e seguintes da Lei nº 14.133, de 2021</w:t>
        </w:r>
      </w:hyperlink>
      <w:r w:rsidRPr="007623EE">
        <w:rPr>
          <w:rFonts w:ascii="Times New Roman" w:hAnsi="Times New Roman" w:cs="Times New Roman"/>
          <w:color w:val="auto"/>
          <w:sz w:val="22"/>
          <w:szCs w:val="22"/>
        </w:rPr>
        <w:t>.</w:t>
      </w:r>
    </w:p>
    <w:p w14:paraId="6242BAF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350B22C5"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741AA46" w14:textId="28EA7F9A"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90" w:anchor="art136" w:history="1">
        <w:r w:rsidRPr="007623EE">
          <w:rPr>
            <w:rStyle w:val="Hyperlink"/>
            <w:rFonts w:ascii="Times New Roman" w:hAnsi="Times New Roman" w:cs="Times New Roman"/>
            <w:color w:val="auto"/>
            <w:sz w:val="22"/>
            <w:szCs w:val="22"/>
          </w:rPr>
          <w:t>art. 136 da Lei nº 14.133, de 2021</w:t>
        </w:r>
      </w:hyperlink>
      <w:r w:rsidRPr="007623EE">
        <w:rPr>
          <w:rFonts w:ascii="Times New Roman" w:hAnsi="Times New Roman" w:cs="Times New Roman"/>
          <w:color w:val="auto"/>
          <w:sz w:val="22"/>
          <w:szCs w:val="22"/>
        </w:rPr>
        <w:t>.</w:t>
      </w:r>
    </w:p>
    <w:p w14:paraId="472E0C37" w14:textId="77777777" w:rsidR="00B3251E" w:rsidRPr="007623EE" w:rsidRDefault="00B3251E" w:rsidP="00B3251E">
      <w:pPr>
        <w:pStyle w:val="Nivel2"/>
        <w:numPr>
          <w:ilvl w:val="0"/>
          <w:numId w:val="0"/>
        </w:numPr>
        <w:spacing w:before="0" w:after="0" w:line="240" w:lineRule="auto"/>
        <w:rPr>
          <w:rFonts w:ascii="Times New Roman" w:hAnsi="Times New Roman" w:cs="Times New Roman"/>
          <w:color w:val="auto"/>
          <w:sz w:val="22"/>
          <w:szCs w:val="22"/>
        </w:rPr>
      </w:pPr>
    </w:p>
    <w:p w14:paraId="7D2DF693"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DÉCIMA SEXTA – PUBLICAÇÃO</w:t>
      </w:r>
    </w:p>
    <w:p w14:paraId="6759599D" w14:textId="4C976894"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91" w:anchor="art94" w:history="1">
        <w:r w:rsidRPr="007623EE">
          <w:rPr>
            <w:rStyle w:val="Hyperlink"/>
            <w:rFonts w:ascii="Times New Roman" w:hAnsi="Times New Roman" w:cs="Times New Roman"/>
            <w:color w:val="auto"/>
            <w:sz w:val="22"/>
            <w:szCs w:val="22"/>
          </w:rPr>
          <w:t>art. 94 da Lei 14.133, de 2021</w:t>
        </w:r>
      </w:hyperlink>
      <w:r w:rsidRPr="007623EE">
        <w:rPr>
          <w:rFonts w:ascii="Times New Roman" w:hAnsi="Times New Roman" w:cs="Times New Roman"/>
          <w:color w:val="auto"/>
          <w:sz w:val="22"/>
          <w:szCs w:val="22"/>
        </w:rPr>
        <w:t xml:space="preserve">, bem como no respectivo sítio oficial na Internet, em atenção ao art. 91, caput, da Lei n.º 14.133, de 2021, e ao </w:t>
      </w:r>
      <w:hyperlink r:id="rId92" w:anchor="art8§2" w:history="1">
        <w:r w:rsidRPr="007623EE">
          <w:rPr>
            <w:rStyle w:val="Hyperlink"/>
            <w:rFonts w:ascii="Times New Roman" w:hAnsi="Times New Roman" w:cs="Times New Roman"/>
            <w:color w:val="auto"/>
            <w:sz w:val="22"/>
            <w:szCs w:val="22"/>
          </w:rPr>
          <w:t>art. 8º, §2º, da Lei n. 12.527, de 2011</w:t>
        </w:r>
      </w:hyperlink>
      <w:r w:rsidRPr="007623EE">
        <w:rPr>
          <w:rFonts w:ascii="Times New Roman" w:hAnsi="Times New Roman" w:cs="Times New Roman"/>
          <w:color w:val="auto"/>
          <w:sz w:val="22"/>
          <w:szCs w:val="22"/>
        </w:rPr>
        <w:t xml:space="preserve">, c/c </w:t>
      </w:r>
      <w:hyperlink r:id="rId93" w:anchor="art7§3" w:history="1">
        <w:r w:rsidRPr="007623EE">
          <w:rPr>
            <w:rStyle w:val="Hyperlink"/>
            <w:rFonts w:ascii="Times New Roman" w:hAnsi="Times New Roman" w:cs="Times New Roman"/>
            <w:color w:val="auto"/>
            <w:sz w:val="22"/>
            <w:szCs w:val="22"/>
          </w:rPr>
          <w:t>art. 7º, §3º, inciso V, do Decreto n. 7.724, de 2012</w:t>
        </w:r>
      </w:hyperlink>
      <w:r w:rsidRPr="007623EE">
        <w:rPr>
          <w:rFonts w:ascii="Times New Roman" w:hAnsi="Times New Roman" w:cs="Times New Roman"/>
          <w:color w:val="auto"/>
          <w:sz w:val="22"/>
          <w:szCs w:val="22"/>
        </w:rPr>
        <w:t>.</w:t>
      </w:r>
    </w:p>
    <w:p w14:paraId="6793E45C" w14:textId="77777777" w:rsidR="00B3251E" w:rsidRPr="007623EE" w:rsidRDefault="00B3251E" w:rsidP="00B3251E">
      <w:pPr>
        <w:pStyle w:val="Nivel2"/>
        <w:numPr>
          <w:ilvl w:val="0"/>
          <w:numId w:val="0"/>
        </w:numPr>
        <w:spacing w:before="0" w:after="0" w:line="240" w:lineRule="auto"/>
        <w:rPr>
          <w:rFonts w:ascii="Times New Roman" w:hAnsi="Times New Roman" w:cs="Times New Roman"/>
          <w:color w:val="auto"/>
          <w:sz w:val="22"/>
          <w:szCs w:val="22"/>
        </w:rPr>
      </w:pPr>
    </w:p>
    <w:p w14:paraId="69CFD1BF" w14:textId="77777777" w:rsidR="00486993" w:rsidRPr="007623EE" w:rsidRDefault="00486993">
      <w:pPr>
        <w:pStyle w:val="Nivel01"/>
        <w:numPr>
          <w:ilvl w:val="0"/>
          <w:numId w:val="2"/>
        </w:numPr>
        <w:spacing w:before="0" w:after="0" w:line="240" w:lineRule="auto"/>
        <w:ind w:left="0" w:firstLine="0"/>
        <w:rPr>
          <w:sz w:val="22"/>
          <w:szCs w:val="22"/>
        </w:rPr>
      </w:pPr>
      <w:r w:rsidRPr="007623EE">
        <w:rPr>
          <w:sz w:val="22"/>
          <w:szCs w:val="22"/>
        </w:rPr>
        <w:t>CLÁUSULA DÉCIMA SÉTIMA– FORO (</w:t>
      </w:r>
      <w:hyperlink r:id="rId94" w:anchor="art92§1" w:history="1">
        <w:r w:rsidRPr="007623EE">
          <w:rPr>
            <w:rStyle w:val="Hyperlink"/>
            <w:sz w:val="22"/>
            <w:szCs w:val="22"/>
          </w:rPr>
          <w:t>art. 92, §1º</w:t>
        </w:r>
      </w:hyperlink>
      <w:r w:rsidRPr="007623EE">
        <w:rPr>
          <w:sz w:val="22"/>
          <w:szCs w:val="22"/>
        </w:rPr>
        <w:t>)</w:t>
      </w:r>
    </w:p>
    <w:p w14:paraId="64AE73F0" w14:textId="77777777" w:rsidR="00486993" w:rsidRPr="007623EE" w:rsidRDefault="00486993" w:rsidP="00291B67">
      <w:pPr>
        <w:pStyle w:val="Nivel2"/>
        <w:spacing w:before="0" w:after="0" w:line="240" w:lineRule="auto"/>
        <w:ind w:left="0" w:firstLine="0"/>
        <w:rPr>
          <w:rFonts w:ascii="Times New Roman" w:hAnsi="Times New Roman" w:cs="Times New Roman"/>
          <w:color w:val="auto"/>
          <w:sz w:val="22"/>
          <w:szCs w:val="22"/>
        </w:rPr>
      </w:pPr>
      <w:r w:rsidRPr="007623EE">
        <w:rPr>
          <w:rFonts w:ascii="Times New Roman" w:hAnsi="Times New Roman" w:cs="Times New Roman"/>
          <w:color w:val="auto"/>
          <w:sz w:val="22"/>
          <w:szCs w:val="22"/>
          <w:lang w:eastAsia="en-US"/>
        </w:rPr>
        <w:t xml:space="preserve">Fica eleito o Foro da Comarca de </w:t>
      </w:r>
      <w:proofErr w:type="spellStart"/>
      <w:r w:rsidRPr="007623EE">
        <w:rPr>
          <w:rFonts w:ascii="Times New Roman" w:hAnsi="Times New Roman" w:cs="Times New Roman"/>
          <w:color w:val="auto"/>
          <w:sz w:val="22"/>
          <w:szCs w:val="22"/>
          <w:lang w:eastAsia="en-US"/>
        </w:rPr>
        <w:t>Goioxim</w:t>
      </w:r>
      <w:proofErr w:type="spellEnd"/>
      <w:r w:rsidRPr="007623EE">
        <w:rPr>
          <w:rFonts w:ascii="Times New Roman" w:hAnsi="Times New Roman" w:cs="Times New Roman"/>
          <w:color w:val="auto"/>
          <w:sz w:val="22"/>
          <w:szCs w:val="22"/>
          <w:lang w:eastAsia="en-US"/>
        </w:rPr>
        <w:t>-PR</w:t>
      </w:r>
      <w:r w:rsidRPr="007623EE">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95" w:anchor="art92§1" w:history="1">
        <w:r w:rsidRPr="007623EE">
          <w:rPr>
            <w:rStyle w:val="Hyperlink"/>
            <w:rFonts w:ascii="Times New Roman" w:hAnsi="Times New Roman" w:cs="Times New Roman"/>
            <w:color w:val="auto"/>
            <w:sz w:val="22"/>
            <w:szCs w:val="22"/>
          </w:rPr>
          <w:t>art. 92, §1º, da Lei nº 14.133/21</w:t>
        </w:r>
      </w:hyperlink>
      <w:r w:rsidRPr="007623EE">
        <w:rPr>
          <w:rFonts w:ascii="Times New Roman" w:hAnsi="Times New Roman" w:cs="Times New Roman"/>
          <w:color w:val="auto"/>
          <w:sz w:val="22"/>
          <w:szCs w:val="22"/>
        </w:rPr>
        <w:t>.</w:t>
      </w:r>
    </w:p>
    <w:p w14:paraId="13A29914" w14:textId="77777777" w:rsidR="00486993" w:rsidRPr="007623EE" w:rsidRDefault="00486993" w:rsidP="00291B67">
      <w:pPr>
        <w:pStyle w:val="Nivel2"/>
        <w:numPr>
          <w:ilvl w:val="0"/>
          <w:numId w:val="0"/>
        </w:numPr>
        <w:spacing w:before="0" w:afterLines="120" w:after="288" w:line="240" w:lineRule="auto"/>
        <w:ind w:firstLine="567"/>
        <w:rPr>
          <w:rFonts w:ascii="Times New Roman" w:hAnsi="Times New Roman" w:cs="Times New Roman"/>
          <w:color w:val="auto"/>
          <w:sz w:val="22"/>
          <w:szCs w:val="22"/>
        </w:rPr>
      </w:pPr>
      <w:r w:rsidRPr="007623EE">
        <w:rPr>
          <w:rFonts w:ascii="Times New Roman" w:hAnsi="Times New Roman" w:cs="Times New Roman"/>
          <w:color w:val="auto"/>
          <w:sz w:val="22"/>
          <w:szCs w:val="22"/>
        </w:rPr>
        <w:t>[Local], [dia] de [mês] de [ano].</w:t>
      </w:r>
    </w:p>
    <w:p w14:paraId="5FD75467" w14:textId="77777777" w:rsidR="00486993" w:rsidRPr="007623EE" w:rsidRDefault="00486993" w:rsidP="00291B67">
      <w:pPr>
        <w:spacing w:afterLines="120" w:after="288" w:line="240" w:lineRule="auto"/>
        <w:ind w:firstLine="567"/>
        <w:jc w:val="center"/>
        <w:rPr>
          <w:rFonts w:ascii="Times New Roman" w:hAnsi="Times New Roman" w:cs="Times New Roman"/>
          <w:bCs/>
        </w:rPr>
      </w:pPr>
      <w:r w:rsidRPr="007623EE">
        <w:rPr>
          <w:rFonts w:ascii="Times New Roman" w:hAnsi="Times New Roman" w:cs="Times New Roman"/>
          <w:bCs/>
        </w:rPr>
        <w:t>_________________________</w:t>
      </w:r>
    </w:p>
    <w:p w14:paraId="62CDDFD6" w14:textId="77777777" w:rsidR="00486993" w:rsidRPr="007623EE" w:rsidRDefault="00486993" w:rsidP="00291B67">
      <w:pPr>
        <w:spacing w:afterLines="120" w:after="288" w:line="240" w:lineRule="auto"/>
        <w:ind w:firstLine="567"/>
        <w:jc w:val="center"/>
        <w:rPr>
          <w:rFonts w:ascii="Times New Roman" w:hAnsi="Times New Roman" w:cs="Times New Roman"/>
          <w:bCs/>
        </w:rPr>
      </w:pPr>
      <w:r w:rsidRPr="007623EE">
        <w:rPr>
          <w:rFonts w:ascii="Times New Roman" w:hAnsi="Times New Roman" w:cs="Times New Roman"/>
          <w:bCs/>
        </w:rPr>
        <w:t>Representante legal do CONTRATANTE</w:t>
      </w:r>
    </w:p>
    <w:p w14:paraId="0F110E94" w14:textId="77777777" w:rsidR="00486993" w:rsidRPr="007623EE" w:rsidRDefault="00486993" w:rsidP="00291B67">
      <w:pPr>
        <w:spacing w:afterLines="120" w:after="288" w:line="240" w:lineRule="auto"/>
        <w:ind w:firstLine="567"/>
        <w:jc w:val="center"/>
        <w:rPr>
          <w:rFonts w:ascii="Times New Roman" w:hAnsi="Times New Roman" w:cs="Times New Roman"/>
        </w:rPr>
      </w:pPr>
      <w:r w:rsidRPr="007623EE">
        <w:rPr>
          <w:rFonts w:ascii="Times New Roman" w:hAnsi="Times New Roman" w:cs="Times New Roman"/>
        </w:rPr>
        <w:t>_________________________</w:t>
      </w:r>
    </w:p>
    <w:p w14:paraId="1C690495" w14:textId="77777777" w:rsidR="00486993" w:rsidRPr="007623EE" w:rsidRDefault="00486993" w:rsidP="00291B67">
      <w:pPr>
        <w:spacing w:afterLines="120" w:after="288" w:line="240" w:lineRule="auto"/>
        <w:ind w:firstLine="567"/>
        <w:jc w:val="center"/>
        <w:rPr>
          <w:rFonts w:ascii="Times New Roman" w:hAnsi="Times New Roman" w:cs="Times New Roman"/>
        </w:rPr>
      </w:pPr>
      <w:r w:rsidRPr="007623EE">
        <w:rPr>
          <w:rFonts w:ascii="Times New Roman" w:hAnsi="Times New Roman" w:cs="Times New Roman"/>
          <w:bCs/>
        </w:rPr>
        <w:t>Representante</w:t>
      </w:r>
      <w:r w:rsidRPr="007623EE">
        <w:rPr>
          <w:rFonts w:ascii="Times New Roman" w:hAnsi="Times New Roman" w:cs="Times New Roman"/>
        </w:rPr>
        <w:t xml:space="preserve"> legal do CONTRATADO</w:t>
      </w:r>
    </w:p>
    <w:p w14:paraId="03E1802E" w14:textId="77777777" w:rsidR="00486993" w:rsidRPr="007623EE" w:rsidRDefault="00486993" w:rsidP="00291B67">
      <w:pPr>
        <w:spacing w:afterLines="120" w:after="288" w:line="240" w:lineRule="auto"/>
        <w:ind w:firstLine="567"/>
        <w:jc w:val="both"/>
        <w:rPr>
          <w:rFonts w:ascii="Times New Roman" w:hAnsi="Times New Roman" w:cs="Times New Roman"/>
        </w:rPr>
      </w:pPr>
      <w:r w:rsidRPr="007623EE">
        <w:rPr>
          <w:rFonts w:ascii="Times New Roman" w:hAnsi="Times New Roman" w:cs="Times New Roman"/>
        </w:rPr>
        <w:t>TESTEMUNHAS:</w:t>
      </w:r>
    </w:p>
    <w:p w14:paraId="7CFF1317" w14:textId="77777777" w:rsidR="00486993" w:rsidRPr="007623EE" w:rsidRDefault="00486993" w:rsidP="00291B67">
      <w:pPr>
        <w:spacing w:afterLines="120" w:after="288" w:line="240" w:lineRule="auto"/>
        <w:ind w:firstLine="567"/>
        <w:rPr>
          <w:rFonts w:ascii="Times New Roman" w:hAnsi="Times New Roman" w:cs="Times New Roman"/>
        </w:rPr>
      </w:pPr>
      <w:r w:rsidRPr="007623EE">
        <w:rPr>
          <w:rFonts w:ascii="Times New Roman" w:hAnsi="Times New Roman" w:cs="Times New Roman"/>
        </w:rPr>
        <w:t>1-</w:t>
      </w:r>
    </w:p>
    <w:p w14:paraId="608C43E7" w14:textId="77777777" w:rsidR="00486993" w:rsidRPr="007623EE" w:rsidRDefault="00486993" w:rsidP="00291B67">
      <w:pPr>
        <w:spacing w:afterLines="120" w:after="288" w:line="240" w:lineRule="auto"/>
        <w:ind w:firstLine="567"/>
        <w:rPr>
          <w:rFonts w:ascii="Times New Roman" w:hAnsi="Times New Roman" w:cs="Times New Roman"/>
        </w:rPr>
      </w:pPr>
      <w:r w:rsidRPr="007623EE">
        <w:rPr>
          <w:rFonts w:ascii="Times New Roman" w:hAnsi="Times New Roman" w:cs="Times New Roman"/>
        </w:rPr>
        <w:t xml:space="preserve">2- </w:t>
      </w:r>
      <w:bookmarkEnd w:id="69"/>
    </w:p>
    <w:p w14:paraId="0015DA26" w14:textId="77777777" w:rsidR="00486993" w:rsidRPr="007623EE" w:rsidRDefault="00486993" w:rsidP="00291B67">
      <w:pPr>
        <w:spacing w:after="0" w:line="240" w:lineRule="auto"/>
        <w:rPr>
          <w:rFonts w:ascii="Times New Roman" w:hAnsi="Times New Roman" w:cs="Times New Roman"/>
        </w:rPr>
      </w:pPr>
    </w:p>
    <w:bookmarkEnd w:id="0"/>
    <w:p w14:paraId="074F5BDA" w14:textId="38D27940" w:rsidR="00D36A7F" w:rsidRPr="007623EE" w:rsidRDefault="00D36A7F" w:rsidP="00291B67">
      <w:pPr>
        <w:spacing w:after="0" w:line="240" w:lineRule="auto"/>
        <w:rPr>
          <w:rFonts w:ascii="Times New Roman" w:hAnsi="Times New Roman" w:cs="Times New Roman"/>
        </w:rPr>
      </w:pPr>
    </w:p>
    <w:sectPr w:rsidR="00D36A7F" w:rsidRPr="007623EE" w:rsidSect="000F7C9C">
      <w:headerReference w:type="default" r:id="rId96"/>
      <w:footerReference w:type="default" r:id="rId97"/>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1A68D" w14:textId="77777777" w:rsidR="00506871" w:rsidRDefault="00506871" w:rsidP="0001536E">
      <w:pPr>
        <w:spacing w:after="0" w:line="240" w:lineRule="auto"/>
      </w:pPr>
      <w:r>
        <w:separator/>
      </w:r>
    </w:p>
  </w:endnote>
  <w:endnote w:type="continuationSeparator" w:id="0">
    <w:p w14:paraId="2428ADE4" w14:textId="77777777" w:rsidR="00506871" w:rsidRDefault="00506871"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29532" w14:textId="77777777" w:rsidR="00107C59" w:rsidRDefault="00107C59" w:rsidP="00E10B61">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31425543" w14:textId="77777777" w:rsidR="00107C59" w:rsidRDefault="00107C59" w:rsidP="00E10B61">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 xml:space="preserve">CNPJ: 01.607.627/0001-78 – CEP: 85162-000 - </w:t>
    </w:r>
    <w:proofErr w:type="spellStart"/>
    <w:r>
      <w:rPr>
        <w:rFonts w:ascii="Arial" w:hAnsi="Arial" w:cs="Arial"/>
        <w:sz w:val="16"/>
        <w:szCs w:val="16"/>
        <w:lang w:val="en-US"/>
      </w:rPr>
      <w:t>Goioxim</w:t>
    </w:r>
    <w:proofErr w:type="spellEnd"/>
    <w:r>
      <w:rPr>
        <w:rFonts w:ascii="Arial" w:hAnsi="Arial" w:cs="Arial"/>
        <w:sz w:val="16"/>
        <w:szCs w:val="16"/>
        <w:lang w:val="en-US"/>
      </w:rPr>
      <w:t>-PR</w:t>
    </w:r>
    <w:r>
      <w:rPr>
        <w:rFonts w:ascii="Arial" w:hAnsi="Arial" w:cs="Arial"/>
        <w:sz w:val="16"/>
        <w:szCs w:val="16"/>
        <w:lang w:val="en-US"/>
      </w:rPr>
      <w:tab/>
    </w:r>
  </w:p>
  <w:p w14:paraId="58CDCAB9" w14:textId="77777777" w:rsidR="00107C59" w:rsidRDefault="00107C59" w:rsidP="00E10B61">
    <w:pPr>
      <w:pStyle w:val="SemEspaamento"/>
      <w:tabs>
        <w:tab w:val="left" w:pos="9072"/>
      </w:tabs>
      <w:ind w:right="-1"/>
      <w:jc w:val="center"/>
      <w:rPr>
        <w:rFonts w:ascii="Arial" w:hAnsi="Arial" w:cs="Arial"/>
        <w:sz w:val="20"/>
        <w:szCs w:val="20"/>
        <w:lang w:val="en-US"/>
      </w:rPr>
    </w:pPr>
    <w:hyperlink r:id="rId1" w:history="1">
      <w:r w:rsidRPr="00EB1381">
        <w:rPr>
          <w:rStyle w:val="Hyperlink"/>
          <w:rFonts w:ascii="Arial" w:hAnsi="Arial" w:cs="Arial"/>
          <w:b/>
          <w:sz w:val="16"/>
          <w:szCs w:val="16"/>
          <w:lang w:val="en-US"/>
        </w:rPr>
        <w:t>www.goioxim.pr.gov.br</w:t>
      </w:r>
    </w:hyperlink>
  </w:p>
  <w:p w14:paraId="69E6FDCF" w14:textId="77777777" w:rsidR="00107C59" w:rsidRDefault="00107C5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8F261" w14:textId="77777777" w:rsidR="00107C59" w:rsidRDefault="00107C59">
    <w:pPr>
      <w:pStyle w:val="Rodap"/>
    </w:pPr>
  </w:p>
  <w:p w14:paraId="12F75399" w14:textId="77777777" w:rsidR="00107C59" w:rsidRDefault="00107C59" w:rsidP="00E10B61">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354EDEB0" w14:textId="77777777" w:rsidR="00107C59" w:rsidRDefault="00107C59" w:rsidP="00E10B61">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 xml:space="preserve">CNPJ: 01.607.627/0001-78 – CEP: 85162-000 - </w:t>
    </w:r>
    <w:proofErr w:type="spellStart"/>
    <w:r>
      <w:rPr>
        <w:rFonts w:ascii="Arial" w:hAnsi="Arial" w:cs="Arial"/>
        <w:sz w:val="16"/>
        <w:szCs w:val="16"/>
        <w:lang w:val="en-US"/>
      </w:rPr>
      <w:t>Goioxim</w:t>
    </w:r>
    <w:proofErr w:type="spellEnd"/>
    <w:r>
      <w:rPr>
        <w:rFonts w:ascii="Arial" w:hAnsi="Arial" w:cs="Arial"/>
        <w:sz w:val="16"/>
        <w:szCs w:val="16"/>
        <w:lang w:val="en-US"/>
      </w:rPr>
      <w:t>-PR</w:t>
    </w:r>
    <w:r>
      <w:rPr>
        <w:rFonts w:ascii="Arial" w:hAnsi="Arial" w:cs="Arial"/>
        <w:sz w:val="16"/>
        <w:szCs w:val="16"/>
        <w:lang w:val="en-US"/>
      </w:rPr>
      <w:tab/>
    </w:r>
  </w:p>
  <w:p w14:paraId="2DC1D211" w14:textId="77777777" w:rsidR="00107C59" w:rsidRDefault="00107C59" w:rsidP="00E10B61">
    <w:pPr>
      <w:pStyle w:val="SemEspaamento"/>
      <w:tabs>
        <w:tab w:val="left" w:pos="9072"/>
      </w:tabs>
      <w:ind w:right="-1"/>
      <w:jc w:val="center"/>
      <w:rPr>
        <w:rFonts w:ascii="Arial" w:hAnsi="Arial" w:cs="Arial"/>
        <w:sz w:val="20"/>
        <w:szCs w:val="20"/>
        <w:lang w:val="en-US"/>
      </w:rPr>
    </w:pPr>
    <w:hyperlink r:id="rId1" w:history="1">
      <w:r w:rsidRPr="00EB1381">
        <w:rPr>
          <w:rStyle w:val="Hyperlink"/>
          <w:rFonts w:ascii="Arial" w:hAnsi="Arial" w:cs="Arial"/>
          <w:b/>
          <w:sz w:val="16"/>
          <w:szCs w:val="16"/>
          <w:lang w:val="en-US"/>
        </w:rPr>
        <w:t>www.goioxim.pr.gov.br</w:t>
      </w:r>
    </w:hyperlink>
  </w:p>
  <w:p w14:paraId="7FA49EA1" w14:textId="77777777" w:rsidR="00107C59" w:rsidRDefault="00107C5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107C59" w:rsidRDefault="00107C59">
    <w:pPr>
      <w:pStyle w:val="Rodap"/>
      <w:rPr>
        <w:noProof/>
        <w:lang w:eastAsia="pt-BR"/>
      </w:rPr>
    </w:pPr>
  </w:p>
  <w:p w14:paraId="14E98B66" w14:textId="77777777" w:rsidR="00107C59" w:rsidRDefault="00107C59">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107C59" w:rsidRDefault="00107C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38255" w14:textId="77777777" w:rsidR="00506871" w:rsidRDefault="00506871" w:rsidP="0001536E">
      <w:pPr>
        <w:spacing w:after="0" w:line="240" w:lineRule="auto"/>
      </w:pPr>
      <w:r>
        <w:separator/>
      </w:r>
    </w:p>
  </w:footnote>
  <w:footnote w:type="continuationSeparator" w:id="0">
    <w:p w14:paraId="21D4A177" w14:textId="77777777" w:rsidR="00506871" w:rsidRDefault="00506871"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47C05" w14:textId="77777777" w:rsidR="00107C59" w:rsidRDefault="00107C59" w:rsidP="00E10B61">
    <w:pPr>
      <w:jc w:val="center"/>
      <w:rPr>
        <w:rFonts w:ascii="Arial" w:hAnsi="Arial" w:cs="Arial"/>
        <w:b/>
        <w:color w:val="002060"/>
        <w:sz w:val="36"/>
        <w:szCs w:val="36"/>
      </w:rPr>
    </w:pPr>
    <w:r>
      <w:rPr>
        <w:noProof/>
      </w:rPr>
      <w:drawing>
        <wp:anchor distT="0" distB="0" distL="114300" distR="114300" simplePos="0" relativeHeight="251662336" behindDoc="1" locked="0" layoutInCell="1" allowOverlap="1" wp14:anchorId="1B41BD88" wp14:editId="4410DC61">
          <wp:simplePos x="0" y="0"/>
          <wp:positionH relativeFrom="margin">
            <wp:posOffset>209550</wp:posOffset>
          </wp:positionH>
          <wp:positionV relativeFrom="paragraph">
            <wp:posOffset>-326390</wp:posOffset>
          </wp:positionV>
          <wp:extent cx="923925" cy="1125220"/>
          <wp:effectExtent l="0" t="0" r="9525" b="0"/>
          <wp:wrapSquare wrapText="bothSides"/>
          <wp:docPr id="1225647957" name="Imagem 1225647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4456873C" w14:textId="77777777" w:rsidR="00107C59" w:rsidRDefault="00107C59" w:rsidP="00E10B61">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468EE436" w14:textId="77777777" w:rsidR="00107C59" w:rsidRDefault="00107C59" w:rsidP="00E10B61">
    <w:pPr>
      <w:pStyle w:val="Cabealho"/>
      <w:tabs>
        <w:tab w:val="right" w:pos="9638"/>
      </w:tabs>
    </w:pPr>
    <w:r>
      <w:tab/>
    </w:r>
  </w:p>
  <w:p w14:paraId="72D5B62B" w14:textId="77777777" w:rsidR="00107C59" w:rsidRDefault="00107C5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73480" w14:textId="77777777" w:rsidR="00107C59" w:rsidRDefault="00107C59" w:rsidP="00E10B61">
    <w:pPr>
      <w:jc w:val="center"/>
      <w:rPr>
        <w:rFonts w:ascii="Arial" w:hAnsi="Arial" w:cs="Arial"/>
        <w:b/>
        <w:color w:val="002060"/>
        <w:sz w:val="36"/>
        <w:szCs w:val="36"/>
      </w:rPr>
    </w:pPr>
    <w:r>
      <w:rPr>
        <w:noProof/>
      </w:rPr>
      <w:drawing>
        <wp:anchor distT="0" distB="0" distL="114300" distR="114300" simplePos="0" relativeHeight="251661312" behindDoc="1" locked="0" layoutInCell="1" allowOverlap="1" wp14:anchorId="55E34423" wp14:editId="0AB9D6D3">
          <wp:simplePos x="0" y="0"/>
          <wp:positionH relativeFrom="margin">
            <wp:posOffset>209550</wp:posOffset>
          </wp:positionH>
          <wp:positionV relativeFrom="paragraph">
            <wp:posOffset>-326390</wp:posOffset>
          </wp:positionV>
          <wp:extent cx="923925" cy="1125220"/>
          <wp:effectExtent l="0" t="0" r="9525" b="0"/>
          <wp:wrapSquare wrapText="bothSides"/>
          <wp:docPr id="442969715" name="Imagem 442969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61E60C8E" w14:textId="77777777" w:rsidR="00107C59" w:rsidRDefault="00107C59" w:rsidP="00E10B61">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517C9FBE" w14:textId="77777777" w:rsidR="00107C59" w:rsidRDefault="00107C5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107C59" w:rsidRDefault="00107C59">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2976"/>
        </w:tabs>
        <w:ind w:left="2976"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0" w15:restartNumberingAfterBreak="0">
    <w:nsid w:val="11983857"/>
    <w:multiLevelType w:val="multilevel"/>
    <w:tmpl w:val="094C2454"/>
    <w:lvl w:ilvl="0">
      <w:start w:val="1"/>
      <w:numFmt w:val="decimal"/>
      <w:lvlText w:val="%1."/>
      <w:lvlJc w:val="left"/>
      <w:pPr>
        <w:ind w:left="360" w:hanging="360"/>
      </w:pPr>
      <w:rPr>
        <w:b/>
        <w:i w:val="0"/>
        <w:iCs/>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C1241F5"/>
    <w:multiLevelType w:val="singleLevel"/>
    <w:tmpl w:val="1C1241F5"/>
    <w:lvl w:ilvl="0">
      <w:start w:val="1"/>
      <w:numFmt w:val="decimal"/>
      <w:suff w:val="space"/>
      <w:lvlText w:val="%1."/>
      <w:lvlJc w:val="left"/>
    </w:lvl>
  </w:abstractNum>
  <w:abstractNum w:abstractNumId="14" w15:restartNumberingAfterBreak="0">
    <w:nsid w:val="1D5C100D"/>
    <w:multiLevelType w:val="multilevel"/>
    <w:tmpl w:val="5D504B46"/>
    <w:lvl w:ilvl="0">
      <w:start w:val="1"/>
      <w:numFmt w:val="decimal"/>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b w:val="0"/>
        <w:i w:val="0"/>
        <w:strike w:val="0"/>
        <w:color w:val="auto"/>
        <w:sz w:val="22"/>
        <w:szCs w:val="22"/>
        <w:u w:val="none"/>
      </w:rPr>
    </w:lvl>
    <w:lvl w:ilvl="2">
      <w:start w:val="1"/>
      <w:numFmt w:val="decimal"/>
      <w:pStyle w:val="Nivel3"/>
      <w:lvlText w:val="%1.%2.%3."/>
      <w:lvlJc w:val="left"/>
      <w:pPr>
        <w:ind w:left="1922"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F9850E"/>
    <w:multiLevelType w:val="singleLevel"/>
    <w:tmpl w:val="27F9850E"/>
    <w:lvl w:ilvl="0">
      <w:start w:val="1"/>
      <w:numFmt w:val="decimal"/>
      <w:suff w:val="space"/>
      <w:lvlText w:val="%1."/>
      <w:lvlJc w:val="left"/>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0206EE"/>
    <w:multiLevelType w:val="hybridMultilevel"/>
    <w:tmpl w:val="3618C1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7431445"/>
    <w:multiLevelType w:val="multilevel"/>
    <w:tmpl w:val="98E8694E"/>
    <w:lvl w:ilvl="0">
      <w:start w:val="7"/>
      <w:numFmt w:val="decimal"/>
      <w:lvlText w:val="%1"/>
      <w:lvlJc w:val="left"/>
      <w:pPr>
        <w:ind w:left="435" w:hanging="435"/>
      </w:pPr>
      <w:rPr>
        <w:rFonts w:eastAsiaTheme="minorEastAsia" w:hint="default"/>
      </w:rPr>
    </w:lvl>
    <w:lvl w:ilvl="1">
      <w:start w:val="8"/>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0" w15:restartNumberingAfterBreak="0">
    <w:nsid w:val="4C13440A"/>
    <w:multiLevelType w:val="hybridMultilevel"/>
    <w:tmpl w:val="E698169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04107A"/>
    <w:multiLevelType w:val="hybridMultilevel"/>
    <w:tmpl w:val="22DA4854"/>
    <w:lvl w:ilvl="0" w:tplc="ACA6E14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146B3"/>
    <w:multiLevelType w:val="hybridMultilevel"/>
    <w:tmpl w:val="2B14EF6C"/>
    <w:lvl w:ilvl="0" w:tplc="ECD2C57E">
      <w:start w:val="1"/>
      <w:numFmt w:val="lowerLetter"/>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5" w15:restartNumberingAfterBreak="0">
    <w:nsid w:val="72B44090"/>
    <w:multiLevelType w:val="hybridMultilevel"/>
    <w:tmpl w:val="D6D41950"/>
    <w:lvl w:ilvl="0" w:tplc="445629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06873050">
    <w:abstractNumId w:val="9"/>
  </w:num>
  <w:num w:numId="2" w16cid:durableId="122160194">
    <w:abstractNumId w:val="14"/>
  </w:num>
  <w:num w:numId="3" w16cid:durableId="1632245311">
    <w:abstractNumId w:val="10"/>
  </w:num>
  <w:num w:numId="4" w16cid:durableId="1722173882">
    <w:abstractNumId w:val="7"/>
  </w:num>
  <w:num w:numId="5" w16cid:durableId="1708262628">
    <w:abstractNumId w:val="27"/>
  </w:num>
  <w:num w:numId="6" w16cid:durableId="1207063821">
    <w:abstractNumId w:val="12"/>
  </w:num>
  <w:num w:numId="7" w16cid:durableId="2455766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362560">
    <w:abstractNumId w:val="0"/>
  </w:num>
  <w:num w:numId="9" w16cid:durableId="1098259522">
    <w:abstractNumId w:val="26"/>
  </w:num>
  <w:num w:numId="10" w16cid:durableId="1052459879">
    <w:abstractNumId w:val="17"/>
  </w:num>
  <w:num w:numId="11" w16cid:durableId="1016422356">
    <w:abstractNumId w:val="16"/>
  </w:num>
  <w:num w:numId="12" w16cid:durableId="217975983">
    <w:abstractNumId w:val="21"/>
  </w:num>
  <w:num w:numId="13" w16cid:durableId="1151486797">
    <w:abstractNumId w:val="23"/>
  </w:num>
  <w:num w:numId="14" w16cid:durableId="1675107537">
    <w:abstractNumId w:val="15"/>
  </w:num>
  <w:num w:numId="15" w16cid:durableId="2140299258">
    <w:abstractNumId w:val="13"/>
  </w:num>
  <w:num w:numId="16" w16cid:durableId="2117018213">
    <w:abstractNumId w:val="20"/>
  </w:num>
  <w:num w:numId="17" w16cid:durableId="1325860350">
    <w:abstractNumId w:val="14"/>
    <w:lvlOverride w:ilvl="0">
      <w:startOverride w:val="9"/>
    </w:lvlOverride>
    <w:lvlOverride w:ilvl="1">
      <w:startOverride w:val="2"/>
    </w:lvlOverride>
    <w:lvlOverride w:ilvl="2">
      <w:startOverride w:val="1"/>
    </w:lvlOverride>
  </w:num>
  <w:num w:numId="18" w16cid:durableId="510725240">
    <w:abstractNumId w:val="8"/>
  </w:num>
  <w:num w:numId="19" w16cid:durableId="8838346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3466428">
    <w:abstractNumId w:val="14"/>
    <w:lvlOverride w:ilvl="0">
      <w:startOverride w:val="7"/>
    </w:lvlOverride>
  </w:num>
  <w:num w:numId="21" w16cid:durableId="2094086043">
    <w:abstractNumId w:val="19"/>
  </w:num>
  <w:num w:numId="22" w16cid:durableId="14770340">
    <w:abstractNumId w:val="25"/>
  </w:num>
  <w:num w:numId="23" w16cid:durableId="915166567">
    <w:abstractNumId w:val="11"/>
  </w:num>
  <w:num w:numId="24" w16cid:durableId="98305040">
    <w:abstractNumId w:val="22"/>
  </w:num>
  <w:num w:numId="25" w16cid:durableId="1386640142">
    <w:abstractNumId w:val="18"/>
  </w:num>
  <w:num w:numId="26" w16cid:durableId="971906741">
    <w:abstractNumId w:val="24"/>
  </w:num>
  <w:num w:numId="27" w16cid:durableId="1687247170">
    <w:abstractNumId w:val="14"/>
  </w:num>
  <w:num w:numId="28" w16cid:durableId="6393100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85541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67692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08922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2ADD"/>
    <w:rsid w:val="00003C6C"/>
    <w:rsid w:val="00003CA5"/>
    <w:rsid w:val="00006BFF"/>
    <w:rsid w:val="0001536E"/>
    <w:rsid w:val="0003024E"/>
    <w:rsid w:val="0003165D"/>
    <w:rsid w:val="00045984"/>
    <w:rsid w:val="00046730"/>
    <w:rsid w:val="0005495D"/>
    <w:rsid w:val="0006149D"/>
    <w:rsid w:val="0006199C"/>
    <w:rsid w:val="00062F3F"/>
    <w:rsid w:val="00080BFC"/>
    <w:rsid w:val="00082282"/>
    <w:rsid w:val="00082D8E"/>
    <w:rsid w:val="0008416F"/>
    <w:rsid w:val="00085664"/>
    <w:rsid w:val="0008671A"/>
    <w:rsid w:val="0009413E"/>
    <w:rsid w:val="000A3591"/>
    <w:rsid w:val="000A3E0A"/>
    <w:rsid w:val="000B0F26"/>
    <w:rsid w:val="000B12D7"/>
    <w:rsid w:val="000B595A"/>
    <w:rsid w:val="000B65CF"/>
    <w:rsid w:val="000C11C3"/>
    <w:rsid w:val="000C28D4"/>
    <w:rsid w:val="000C6829"/>
    <w:rsid w:val="000D1175"/>
    <w:rsid w:val="000D6C7E"/>
    <w:rsid w:val="000E13D2"/>
    <w:rsid w:val="000E1509"/>
    <w:rsid w:val="000E2F89"/>
    <w:rsid w:val="000E5A9B"/>
    <w:rsid w:val="000E5BFC"/>
    <w:rsid w:val="000E61CD"/>
    <w:rsid w:val="000E7BD3"/>
    <w:rsid w:val="000F3CCF"/>
    <w:rsid w:val="000F7C9C"/>
    <w:rsid w:val="00101254"/>
    <w:rsid w:val="0010386E"/>
    <w:rsid w:val="001076FF"/>
    <w:rsid w:val="00107C59"/>
    <w:rsid w:val="001105BF"/>
    <w:rsid w:val="00122F21"/>
    <w:rsid w:val="00124872"/>
    <w:rsid w:val="001317E1"/>
    <w:rsid w:val="00131A67"/>
    <w:rsid w:val="0013398E"/>
    <w:rsid w:val="001347A3"/>
    <w:rsid w:val="0014234D"/>
    <w:rsid w:val="00142E15"/>
    <w:rsid w:val="00144092"/>
    <w:rsid w:val="00152D86"/>
    <w:rsid w:val="0015462B"/>
    <w:rsid w:val="00160763"/>
    <w:rsid w:val="001649DC"/>
    <w:rsid w:val="00170C0A"/>
    <w:rsid w:val="00171498"/>
    <w:rsid w:val="001817F6"/>
    <w:rsid w:val="001829E0"/>
    <w:rsid w:val="00183904"/>
    <w:rsid w:val="00196A5E"/>
    <w:rsid w:val="001A2014"/>
    <w:rsid w:val="001A27A6"/>
    <w:rsid w:val="001A588B"/>
    <w:rsid w:val="001B6FD5"/>
    <w:rsid w:val="001B74E2"/>
    <w:rsid w:val="001C1DED"/>
    <w:rsid w:val="001C21CB"/>
    <w:rsid w:val="001C7FC9"/>
    <w:rsid w:val="001D04BB"/>
    <w:rsid w:val="001D1976"/>
    <w:rsid w:val="001D4A90"/>
    <w:rsid w:val="001D570E"/>
    <w:rsid w:val="001E616B"/>
    <w:rsid w:val="001E6798"/>
    <w:rsid w:val="001F72FB"/>
    <w:rsid w:val="002002C4"/>
    <w:rsid w:val="00207DD9"/>
    <w:rsid w:val="00216C83"/>
    <w:rsid w:val="002175FA"/>
    <w:rsid w:val="00224904"/>
    <w:rsid w:val="00225D46"/>
    <w:rsid w:val="00227C45"/>
    <w:rsid w:val="00230289"/>
    <w:rsid w:val="00241EA4"/>
    <w:rsid w:val="002426AD"/>
    <w:rsid w:val="00247063"/>
    <w:rsid w:val="002513C7"/>
    <w:rsid w:val="00253348"/>
    <w:rsid w:val="00254B1B"/>
    <w:rsid w:val="0025704E"/>
    <w:rsid w:val="00257055"/>
    <w:rsid w:val="00257234"/>
    <w:rsid w:val="002642DD"/>
    <w:rsid w:val="002803C3"/>
    <w:rsid w:val="002825A1"/>
    <w:rsid w:val="00286541"/>
    <w:rsid w:val="00287F45"/>
    <w:rsid w:val="002910A4"/>
    <w:rsid w:val="00291603"/>
    <w:rsid w:val="00291B67"/>
    <w:rsid w:val="002932CA"/>
    <w:rsid w:val="00295080"/>
    <w:rsid w:val="002A2134"/>
    <w:rsid w:val="002B1E5D"/>
    <w:rsid w:val="002B5439"/>
    <w:rsid w:val="002B75BA"/>
    <w:rsid w:val="002C1D4A"/>
    <w:rsid w:val="002C4BE6"/>
    <w:rsid w:val="002D0FF6"/>
    <w:rsid w:val="002D7F3B"/>
    <w:rsid w:val="002E021C"/>
    <w:rsid w:val="002E138A"/>
    <w:rsid w:val="002E1805"/>
    <w:rsid w:val="002E593D"/>
    <w:rsid w:val="002F06F0"/>
    <w:rsid w:val="002F27AC"/>
    <w:rsid w:val="002F2FB8"/>
    <w:rsid w:val="003029DB"/>
    <w:rsid w:val="003053F0"/>
    <w:rsid w:val="00306AB1"/>
    <w:rsid w:val="003106E2"/>
    <w:rsid w:val="0032071C"/>
    <w:rsid w:val="00323581"/>
    <w:rsid w:val="00325B04"/>
    <w:rsid w:val="00332C1F"/>
    <w:rsid w:val="003377B4"/>
    <w:rsid w:val="00337C56"/>
    <w:rsid w:val="00340536"/>
    <w:rsid w:val="00340ED2"/>
    <w:rsid w:val="0034271D"/>
    <w:rsid w:val="003539BC"/>
    <w:rsid w:val="003634BB"/>
    <w:rsid w:val="00366DAE"/>
    <w:rsid w:val="0037211B"/>
    <w:rsid w:val="0037382C"/>
    <w:rsid w:val="00374616"/>
    <w:rsid w:val="003746F9"/>
    <w:rsid w:val="00375EEC"/>
    <w:rsid w:val="00380144"/>
    <w:rsid w:val="003863DD"/>
    <w:rsid w:val="00386C5E"/>
    <w:rsid w:val="00394AB1"/>
    <w:rsid w:val="00395D50"/>
    <w:rsid w:val="003A04BF"/>
    <w:rsid w:val="003A3DEA"/>
    <w:rsid w:val="003A6AE1"/>
    <w:rsid w:val="003B25C4"/>
    <w:rsid w:val="003B270F"/>
    <w:rsid w:val="003C12A2"/>
    <w:rsid w:val="003C25F6"/>
    <w:rsid w:val="003C42C6"/>
    <w:rsid w:val="003C5504"/>
    <w:rsid w:val="003C683F"/>
    <w:rsid w:val="003D5041"/>
    <w:rsid w:val="003E05D1"/>
    <w:rsid w:val="003E560A"/>
    <w:rsid w:val="003F2799"/>
    <w:rsid w:val="003F6BFE"/>
    <w:rsid w:val="00400B62"/>
    <w:rsid w:val="00404D30"/>
    <w:rsid w:val="00413CAB"/>
    <w:rsid w:val="00413D26"/>
    <w:rsid w:val="00416158"/>
    <w:rsid w:val="0041711E"/>
    <w:rsid w:val="0041731F"/>
    <w:rsid w:val="004204F3"/>
    <w:rsid w:val="004212B1"/>
    <w:rsid w:val="00423902"/>
    <w:rsid w:val="00426116"/>
    <w:rsid w:val="00426ECE"/>
    <w:rsid w:val="00436F11"/>
    <w:rsid w:val="00443246"/>
    <w:rsid w:val="00450B9B"/>
    <w:rsid w:val="004510A8"/>
    <w:rsid w:val="004565F9"/>
    <w:rsid w:val="00460420"/>
    <w:rsid w:val="004623E3"/>
    <w:rsid w:val="00471B84"/>
    <w:rsid w:val="00473274"/>
    <w:rsid w:val="004772A2"/>
    <w:rsid w:val="004802A8"/>
    <w:rsid w:val="004807EA"/>
    <w:rsid w:val="00481672"/>
    <w:rsid w:val="00486993"/>
    <w:rsid w:val="00490140"/>
    <w:rsid w:val="00497084"/>
    <w:rsid w:val="004A4E57"/>
    <w:rsid w:val="004A4F0D"/>
    <w:rsid w:val="004A5355"/>
    <w:rsid w:val="004A63BA"/>
    <w:rsid w:val="004A7CF7"/>
    <w:rsid w:val="004B010F"/>
    <w:rsid w:val="004B467E"/>
    <w:rsid w:val="004B72F9"/>
    <w:rsid w:val="004B780D"/>
    <w:rsid w:val="004C497B"/>
    <w:rsid w:val="004C4F61"/>
    <w:rsid w:val="004C54F3"/>
    <w:rsid w:val="004D2145"/>
    <w:rsid w:val="004D37F6"/>
    <w:rsid w:val="004D3AE8"/>
    <w:rsid w:val="004E03D0"/>
    <w:rsid w:val="004E26EF"/>
    <w:rsid w:val="004E497E"/>
    <w:rsid w:val="0050192F"/>
    <w:rsid w:val="005045C3"/>
    <w:rsid w:val="00506871"/>
    <w:rsid w:val="00511781"/>
    <w:rsid w:val="00513BD1"/>
    <w:rsid w:val="00517A48"/>
    <w:rsid w:val="00522AE9"/>
    <w:rsid w:val="0052758A"/>
    <w:rsid w:val="00530765"/>
    <w:rsid w:val="005407C8"/>
    <w:rsid w:val="0054268D"/>
    <w:rsid w:val="0054318E"/>
    <w:rsid w:val="005432AA"/>
    <w:rsid w:val="005610FE"/>
    <w:rsid w:val="00565502"/>
    <w:rsid w:val="00570B0A"/>
    <w:rsid w:val="005719F2"/>
    <w:rsid w:val="00572102"/>
    <w:rsid w:val="005734E0"/>
    <w:rsid w:val="00574CE1"/>
    <w:rsid w:val="00585C84"/>
    <w:rsid w:val="0059044C"/>
    <w:rsid w:val="00593E04"/>
    <w:rsid w:val="00593E8D"/>
    <w:rsid w:val="00595727"/>
    <w:rsid w:val="00595883"/>
    <w:rsid w:val="005978FE"/>
    <w:rsid w:val="005A11E5"/>
    <w:rsid w:val="005A17F3"/>
    <w:rsid w:val="005A630A"/>
    <w:rsid w:val="005A7465"/>
    <w:rsid w:val="005B10AB"/>
    <w:rsid w:val="005B426C"/>
    <w:rsid w:val="005C0DF9"/>
    <w:rsid w:val="005C52C6"/>
    <w:rsid w:val="005C7CBE"/>
    <w:rsid w:val="005D31C0"/>
    <w:rsid w:val="005D5352"/>
    <w:rsid w:val="005D58DB"/>
    <w:rsid w:val="005E01DB"/>
    <w:rsid w:val="005E1982"/>
    <w:rsid w:val="005E27CB"/>
    <w:rsid w:val="005E3C71"/>
    <w:rsid w:val="005E5467"/>
    <w:rsid w:val="005F2424"/>
    <w:rsid w:val="005F52F3"/>
    <w:rsid w:val="00600CB0"/>
    <w:rsid w:val="00602CD8"/>
    <w:rsid w:val="00610A3F"/>
    <w:rsid w:val="00610C4F"/>
    <w:rsid w:val="00617760"/>
    <w:rsid w:val="006177C0"/>
    <w:rsid w:val="006212EA"/>
    <w:rsid w:val="0062262E"/>
    <w:rsid w:val="00622F75"/>
    <w:rsid w:val="0062408B"/>
    <w:rsid w:val="0062432D"/>
    <w:rsid w:val="00630E7E"/>
    <w:rsid w:val="006364D8"/>
    <w:rsid w:val="006404C3"/>
    <w:rsid w:val="006453B2"/>
    <w:rsid w:val="00645A36"/>
    <w:rsid w:val="006502D1"/>
    <w:rsid w:val="006524C0"/>
    <w:rsid w:val="0065310E"/>
    <w:rsid w:val="00660B29"/>
    <w:rsid w:val="00664816"/>
    <w:rsid w:val="00671289"/>
    <w:rsid w:val="00672D9F"/>
    <w:rsid w:val="006768E5"/>
    <w:rsid w:val="00677363"/>
    <w:rsid w:val="006779B6"/>
    <w:rsid w:val="00683495"/>
    <w:rsid w:val="006852AF"/>
    <w:rsid w:val="00687200"/>
    <w:rsid w:val="006924B2"/>
    <w:rsid w:val="006934A2"/>
    <w:rsid w:val="00696BEF"/>
    <w:rsid w:val="006A1D06"/>
    <w:rsid w:val="006A2EFD"/>
    <w:rsid w:val="006B1FF6"/>
    <w:rsid w:val="006B5AD6"/>
    <w:rsid w:val="006B665A"/>
    <w:rsid w:val="006C221B"/>
    <w:rsid w:val="006C3786"/>
    <w:rsid w:val="006D5DDB"/>
    <w:rsid w:val="006D675F"/>
    <w:rsid w:val="006D7B9A"/>
    <w:rsid w:val="006E030A"/>
    <w:rsid w:val="006E1905"/>
    <w:rsid w:val="006E2CD7"/>
    <w:rsid w:val="006E51EF"/>
    <w:rsid w:val="006E6608"/>
    <w:rsid w:val="006E78BE"/>
    <w:rsid w:val="006F12EB"/>
    <w:rsid w:val="007000AA"/>
    <w:rsid w:val="00701585"/>
    <w:rsid w:val="0070305C"/>
    <w:rsid w:val="007043FA"/>
    <w:rsid w:val="007048E3"/>
    <w:rsid w:val="00710C6C"/>
    <w:rsid w:val="00710D9A"/>
    <w:rsid w:val="00710E2D"/>
    <w:rsid w:val="007118F4"/>
    <w:rsid w:val="007204A9"/>
    <w:rsid w:val="0072386E"/>
    <w:rsid w:val="007248F4"/>
    <w:rsid w:val="007278BC"/>
    <w:rsid w:val="00732EDB"/>
    <w:rsid w:val="00736EC7"/>
    <w:rsid w:val="00743877"/>
    <w:rsid w:val="0074686A"/>
    <w:rsid w:val="00750B74"/>
    <w:rsid w:val="00752115"/>
    <w:rsid w:val="00752125"/>
    <w:rsid w:val="007528CA"/>
    <w:rsid w:val="00752971"/>
    <w:rsid w:val="00760289"/>
    <w:rsid w:val="0076045C"/>
    <w:rsid w:val="00760520"/>
    <w:rsid w:val="0076187D"/>
    <w:rsid w:val="007623EE"/>
    <w:rsid w:val="00766B55"/>
    <w:rsid w:val="00774E37"/>
    <w:rsid w:val="00775171"/>
    <w:rsid w:val="007803EF"/>
    <w:rsid w:val="00780A5B"/>
    <w:rsid w:val="00781F50"/>
    <w:rsid w:val="00783834"/>
    <w:rsid w:val="007955AA"/>
    <w:rsid w:val="007A1BFB"/>
    <w:rsid w:val="007A2357"/>
    <w:rsid w:val="007A3C1D"/>
    <w:rsid w:val="007A42C0"/>
    <w:rsid w:val="007A4F3F"/>
    <w:rsid w:val="007A546A"/>
    <w:rsid w:val="007B2F2D"/>
    <w:rsid w:val="007B49E0"/>
    <w:rsid w:val="007B5AFF"/>
    <w:rsid w:val="007C29D2"/>
    <w:rsid w:val="007C451D"/>
    <w:rsid w:val="007C4B8F"/>
    <w:rsid w:val="007D2A5A"/>
    <w:rsid w:val="007E4718"/>
    <w:rsid w:val="007F05C9"/>
    <w:rsid w:val="007F0EB8"/>
    <w:rsid w:val="007F3205"/>
    <w:rsid w:val="007F37A1"/>
    <w:rsid w:val="007F4DF2"/>
    <w:rsid w:val="007F50C8"/>
    <w:rsid w:val="00807DAE"/>
    <w:rsid w:val="00810048"/>
    <w:rsid w:val="008115F0"/>
    <w:rsid w:val="0081715E"/>
    <w:rsid w:val="008208F2"/>
    <w:rsid w:val="00822D3C"/>
    <w:rsid w:val="008248F5"/>
    <w:rsid w:val="0082717F"/>
    <w:rsid w:val="00831BBE"/>
    <w:rsid w:val="00831FC1"/>
    <w:rsid w:val="00836784"/>
    <w:rsid w:val="00843352"/>
    <w:rsid w:val="00845365"/>
    <w:rsid w:val="00845F31"/>
    <w:rsid w:val="00847320"/>
    <w:rsid w:val="00850A79"/>
    <w:rsid w:val="00850BD8"/>
    <w:rsid w:val="0085122F"/>
    <w:rsid w:val="00853C61"/>
    <w:rsid w:val="008547B1"/>
    <w:rsid w:val="00856454"/>
    <w:rsid w:val="00885C55"/>
    <w:rsid w:val="00886685"/>
    <w:rsid w:val="00887D4E"/>
    <w:rsid w:val="0089136B"/>
    <w:rsid w:val="0089417E"/>
    <w:rsid w:val="008952D0"/>
    <w:rsid w:val="008953A2"/>
    <w:rsid w:val="0089558E"/>
    <w:rsid w:val="008A09A2"/>
    <w:rsid w:val="008A24D6"/>
    <w:rsid w:val="008A3D74"/>
    <w:rsid w:val="008A4B08"/>
    <w:rsid w:val="008B5947"/>
    <w:rsid w:val="008B7C28"/>
    <w:rsid w:val="008C38A6"/>
    <w:rsid w:val="008C714E"/>
    <w:rsid w:val="008D0D4F"/>
    <w:rsid w:val="008D394F"/>
    <w:rsid w:val="008D4219"/>
    <w:rsid w:val="008D6E54"/>
    <w:rsid w:val="008E1032"/>
    <w:rsid w:val="008E267A"/>
    <w:rsid w:val="008E74B9"/>
    <w:rsid w:val="008E74FA"/>
    <w:rsid w:val="008F637E"/>
    <w:rsid w:val="00901A23"/>
    <w:rsid w:val="009020B1"/>
    <w:rsid w:val="00902B06"/>
    <w:rsid w:val="00902CC3"/>
    <w:rsid w:val="00902F1B"/>
    <w:rsid w:val="00906417"/>
    <w:rsid w:val="00906BD6"/>
    <w:rsid w:val="00907577"/>
    <w:rsid w:val="00910A85"/>
    <w:rsid w:val="009111EB"/>
    <w:rsid w:val="00912277"/>
    <w:rsid w:val="00914564"/>
    <w:rsid w:val="00916A47"/>
    <w:rsid w:val="009201AA"/>
    <w:rsid w:val="00920913"/>
    <w:rsid w:val="00922012"/>
    <w:rsid w:val="0092295F"/>
    <w:rsid w:val="00927119"/>
    <w:rsid w:val="00930BF4"/>
    <w:rsid w:val="00932673"/>
    <w:rsid w:val="00933D83"/>
    <w:rsid w:val="00934455"/>
    <w:rsid w:val="00936B80"/>
    <w:rsid w:val="00942E15"/>
    <w:rsid w:val="00943A00"/>
    <w:rsid w:val="00950EC6"/>
    <w:rsid w:val="00953DF3"/>
    <w:rsid w:val="009567DF"/>
    <w:rsid w:val="0096099B"/>
    <w:rsid w:val="00961D9A"/>
    <w:rsid w:val="00963305"/>
    <w:rsid w:val="00965C13"/>
    <w:rsid w:val="0096720E"/>
    <w:rsid w:val="00971DFE"/>
    <w:rsid w:val="00972D1C"/>
    <w:rsid w:val="00973140"/>
    <w:rsid w:val="00976103"/>
    <w:rsid w:val="009801FE"/>
    <w:rsid w:val="00982A2F"/>
    <w:rsid w:val="00987AC6"/>
    <w:rsid w:val="009912A6"/>
    <w:rsid w:val="00994E63"/>
    <w:rsid w:val="009969A7"/>
    <w:rsid w:val="009A2B8F"/>
    <w:rsid w:val="009A3A8D"/>
    <w:rsid w:val="009A48EC"/>
    <w:rsid w:val="009A4FD5"/>
    <w:rsid w:val="009A52E4"/>
    <w:rsid w:val="009A563A"/>
    <w:rsid w:val="009B107F"/>
    <w:rsid w:val="009B7095"/>
    <w:rsid w:val="009C0E40"/>
    <w:rsid w:val="009C50CD"/>
    <w:rsid w:val="009C5774"/>
    <w:rsid w:val="009C760C"/>
    <w:rsid w:val="009D0344"/>
    <w:rsid w:val="009D14F5"/>
    <w:rsid w:val="009D1DA6"/>
    <w:rsid w:val="009D2E3A"/>
    <w:rsid w:val="009D752E"/>
    <w:rsid w:val="009E1141"/>
    <w:rsid w:val="009E13FB"/>
    <w:rsid w:val="009E2324"/>
    <w:rsid w:val="009E35D6"/>
    <w:rsid w:val="009F4605"/>
    <w:rsid w:val="00A03E37"/>
    <w:rsid w:val="00A15908"/>
    <w:rsid w:val="00A3469E"/>
    <w:rsid w:val="00A36B46"/>
    <w:rsid w:val="00A373CB"/>
    <w:rsid w:val="00A42610"/>
    <w:rsid w:val="00A46AE5"/>
    <w:rsid w:val="00A56BE0"/>
    <w:rsid w:val="00A5700E"/>
    <w:rsid w:val="00A616FF"/>
    <w:rsid w:val="00A720ED"/>
    <w:rsid w:val="00A85769"/>
    <w:rsid w:val="00A8585A"/>
    <w:rsid w:val="00A86B7D"/>
    <w:rsid w:val="00A96EEA"/>
    <w:rsid w:val="00A978B2"/>
    <w:rsid w:val="00AA3038"/>
    <w:rsid w:val="00AB2AE2"/>
    <w:rsid w:val="00AB7071"/>
    <w:rsid w:val="00AC31E7"/>
    <w:rsid w:val="00AC5FEC"/>
    <w:rsid w:val="00AC647C"/>
    <w:rsid w:val="00AC6B73"/>
    <w:rsid w:val="00AD0EEB"/>
    <w:rsid w:val="00AD2D27"/>
    <w:rsid w:val="00AD3090"/>
    <w:rsid w:val="00AD7C9A"/>
    <w:rsid w:val="00AE2965"/>
    <w:rsid w:val="00AE43DF"/>
    <w:rsid w:val="00AF1A79"/>
    <w:rsid w:val="00AF53E1"/>
    <w:rsid w:val="00AF6777"/>
    <w:rsid w:val="00AF6CB2"/>
    <w:rsid w:val="00AF6DEB"/>
    <w:rsid w:val="00AF75BD"/>
    <w:rsid w:val="00B00EA2"/>
    <w:rsid w:val="00B017B3"/>
    <w:rsid w:val="00B07FBB"/>
    <w:rsid w:val="00B21285"/>
    <w:rsid w:val="00B22469"/>
    <w:rsid w:val="00B24F05"/>
    <w:rsid w:val="00B3251E"/>
    <w:rsid w:val="00B36068"/>
    <w:rsid w:val="00B40231"/>
    <w:rsid w:val="00B41C50"/>
    <w:rsid w:val="00B4433A"/>
    <w:rsid w:val="00B52126"/>
    <w:rsid w:val="00B54BE9"/>
    <w:rsid w:val="00B610FB"/>
    <w:rsid w:val="00B61521"/>
    <w:rsid w:val="00B63E8D"/>
    <w:rsid w:val="00B63FDB"/>
    <w:rsid w:val="00B67278"/>
    <w:rsid w:val="00B702F6"/>
    <w:rsid w:val="00B721D7"/>
    <w:rsid w:val="00B74C2C"/>
    <w:rsid w:val="00B75DC3"/>
    <w:rsid w:val="00B813B8"/>
    <w:rsid w:val="00B81A76"/>
    <w:rsid w:val="00BA0BEA"/>
    <w:rsid w:val="00BB1A71"/>
    <w:rsid w:val="00BB20F5"/>
    <w:rsid w:val="00BB2835"/>
    <w:rsid w:val="00BB5CBD"/>
    <w:rsid w:val="00BB61A5"/>
    <w:rsid w:val="00BB6C78"/>
    <w:rsid w:val="00BB72F6"/>
    <w:rsid w:val="00BC5BAA"/>
    <w:rsid w:val="00BD2255"/>
    <w:rsid w:val="00BD23D8"/>
    <w:rsid w:val="00BD59BA"/>
    <w:rsid w:val="00BF2842"/>
    <w:rsid w:val="00BF3C80"/>
    <w:rsid w:val="00C002E9"/>
    <w:rsid w:val="00C05350"/>
    <w:rsid w:val="00C1767E"/>
    <w:rsid w:val="00C2091F"/>
    <w:rsid w:val="00C251CC"/>
    <w:rsid w:val="00C252C0"/>
    <w:rsid w:val="00C252E6"/>
    <w:rsid w:val="00C26059"/>
    <w:rsid w:val="00C27BD0"/>
    <w:rsid w:val="00C34C04"/>
    <w:rsid w:val="00C42E73"/>
    <w:rsid w:val="00C45B6B"/>
    <w:rsid w:val="00C51AC2"/>
    <w:rsid w:val="00C579B9"/>
    <w:rsid w:val="00C61A70"/>
    <w:rsid w:val="00C61CD1"/>
    <w:rsid w:val="00C61CFD"/>
    <w:rsid w:val="00C72163"/>
    <w:rsid w:val="00C72D66"/>
    <w:rsid w:val="00C83182"/>
    <w:rsid w:val="00C92A06"/>
    <w:rsid w:val="00C92C98"/>
    <w:rsid w:val="00C92FE7"/>
    <w:rsid w:val="00C9592E"/>
    <w:rsid w:val="00CA5198"/>
    <w:rsid w:val="00CA647A"/>
    <w:rsid w:val="00CB0749"/>
    <w:rsid w:val="00CC0125"/>
    <w:rsid w:val="00CC0965"/>
    <w:rsid w:val="00CC19DF"/>
    <w:rsid w:val="00CC5FBF"/>
    <w:rsid w:val="00CD0911"/>
    <w:rsid w:val="00CD2726"/>
    <w:rsid w:val="00CD311E"/>
    <w:rsid w:val="00CD3C34"/>
    <w:rsid w:val="00CD4856"/>
    <w:rsid w:val="00CE6BFC"/>
    <w:rsid w:val="00CF2231"/>
    <w:rsid w:val="00CF4376"/>
    <w:rsid w:val="00CF6841"/>
    <w:rsid w:val="00D014DF"/>
    <w:rsid w:val="00D02121"/>
    <w:rsid w:val="00D043B2"/>
    <w:rsid w:val="00D04441"/>
    <w:rsid w:val="00D11810"/>
    <w:rsid w:val="00D17386"/>
    <w:rsid w:val="00D20C4C"/>
    <w:rsid w:val="00D22C4A"/>
    <w:rsid w:val="00D23F9B"/>
    <w:rsid w:val="00D25C9D"/>
    <w:rsid w:val="00D32BBC"/>
    <w:rsid w:val="00D338D8"/>
    <w:rsid w:val="00D36A7F"/>
    <w:rsid w:val="00D374C9"/>
    <w:rsid w:val="00D427B7"/>
    <w:rsid w:val="00D45255"/>
    <w:rsid w:val="00D46926"/>
    <w:rsid w:val="00D51D13"/>
    <w:rsid w:val="00D55486"/>
    <w:rsid w:val="00D56D3D"/>
    <w:rsid w:val="00D57691"/>
    <w:rsid w:val="00D620CC"/>
    <w:rsid w:val="00D624D9"/>
    <w:rsid w:val="00D63977"/>
    <w:rsid w:val="00D6462A"/>
    <w:rsid w:val="00D72B80"/>
    <w:rsid w:val="00D76B00"/>
    <w:rsid w:val="00D81CB0"/>
    <w:rsid w:val="00D91069"/>
    <w:rsid w:val="00D92162"/>
    <w:rsid w:val="00DA1113"/>
    <w:rsid w:val="00DA49E0"/>
    <w:rsid w:val="00DA59F4"/>
    <w:rsid w:val="00DB78A2"/>
    <w:rsid w:val="00DC6C43"/>
    <w:rsid w:val="00DC7B19"/>
    <w:rsid w:val="00DD3ED0"/>
    <w:rsid w:val="00DD6613"/>
    <w:rsid w:val="00DD6C1E"/>
    <w:rsid w:val="00DE1074"/>
    <w:rsid w:val="00DE1084"/>
    <w:rsid w:val="00DE1D79"/>
    <w:rsid w:val="00DE58D5"/>
    <w:rsid w:val="00DF289C"/>
    <w:rsid w:val="00DF5FA3"/>
    <w:rsid w:val="00DF6DB7"/>
    <w:rsid w:val="00E00023"/>
    <w:rsid w:val="00E015FA"/>
    <w:rsid w:val="00E032B2"/>
    <w:rsid w:val="00E03674"/>
    <w:rsid w:val="00E05161"/>
    <w:rsid w:val="00E0555F"/>
    <w:rsid w:val="00E10B61"/>
    <w:rsid w:val="00E3233E"/>
    <w:rsid w:val="00E379C3"/>
    <w:rsid w:val="00E42101"/>
    <w:rsid w:val="00E42786"/>
    <w:rsid w:val="00E5176B"/>
    <w:rsid w:val="00E52C25"/>
    <w:rsid w:val="00E5354B"/>
    <w:rsid w:val="00E543A3"/>
    <w:rsid w:val="00E555E0"/>
    <w:rsid w:val="00E57CAE"/>
    <w:rsid w:val="00E6010A"/>
    <w:rsid w:val="00E602AF"/>
    <w:rsid w:val="00E6223D"/>
    <w:rsid w:val="00E63647"/>
    <w:rsid w:val="00E6393C"/>
    <w:rsid w:val="00E64DEA"/>
    <w:rsid w:val="00E66757"/>
    <w:rsid w:val="00E66875"/>
    <w:rsid w:val="00E67ECE"/>
    <w:rsid w:val="00E705CC"/>
    <w:rsid w:val="00E7199B"/>
    <w:rsid w:val="00E76A84"/>
    <w:rsid w:val="00E80F1D"/>
    <w:rsid w:val="00E81A22"/>
    <w:rsid w:val="00E83EBB"/>
    <w:rsid w:val="00E90574"/>
    <w:rsid w:val="00E9204D"/>
    <w:rsid w:val="00E92528"/>
    <w:rsid w:val="00E937C1"/>
    <w:rsid w:val="00E958F0"/>
    <w:rsid w:val="00E97459"/>
    <w:rsid w:val="00EA0A3D"/>
    <w:rsid w:val="00EA6B8D"/>
    <w:rsid w:val="00EB2826"/>
    <w:rsid w:val="00EB6C5B"/>
    <w:rsid w:val="00EC5413"/>
    <w:rsid w:val="00ED72CD"/>
    <w:rsid w:val="00ED7399"/>
    <w:rsid w:val="00EE562C"/>
    <w:rsid w:val="00EE5C2B"/>
    <w:rsid w:val="00EF46E1"/>
    <w:rsid w:val="00EF76BE"/>
    <w:rsid w:val="00F01997"/>
    <w:rsid w:val="00F04576"/>
    <w:rsid w:val="00F14711"/>
    <w:rsid w:val="00F14C5E"/>
    <w:rsid w:val="00F14DCF"/>
    <w:rsid w:val="00F151DB"/>
    <w:rsid w:val="00F214EA"/>
    <w:rsid w:val="00F31014"/>
    <w:rsid w:val="00F34C84"/>
    <w:rsid w:val="00F3549A"/>
    <w:rsid w:val="00F417F3"/>
    <w:rsid w:val="00F456F3"/>
    <w:rsid w:val="00F464F8"/>
    <w:rsid w:val="00F5177F"/>
    <w:rsid w:val="00F53C80"/>
    <w:rsid w:val="00F54FF1"/>
    <w:rsid w:val="00F64B04"/>
    <w:rsid w:val="00F664E3"/>
    <w:rsid w:val="00F7053E"/>
    <w:rsid w:val="00F70B96"/>
    <w:rsid w:val="00F75402"/>
    <w:rsid w:val="00F83D12"/>
    <w:rsid w:val="00F848A0"/>
    <w:rsid w:val="00F87BD0"/>
    <w:rsid w:val="00F93616"/>
    <w:rsid w:val="00F95BCB"/>
    <w:rsid w:val="00FA06F4"/>
    <w:rsid w:val="00FA195A"/>
    <w:rsid w:val="00FA1DB7"/>
    <w:rsid w:val="00FA26D3"/>
    <w:rsid w:val="00FA6108"/>
    <w:rsid w:val="00FA6F1A"/>
    <w:rsid w:val="00FB08DA"/>
    <w:rsid w:val="00FB158D"/>
    <w:rsid w:val="00FB209C"/>
    <w:rsid w:val="00FB261E"/>
    <w:rsid w:val="00FB384F"/>
    <w:rsid w:val="00FB5D16"/>
    <w:rsid w:val="00FC2A3A"/>
    <w:rsid w:val="00FC51C7"/>
    <w:rsid w:val="00FD06DB"/>
    <w:rsid w:val="00FD1BAD"/>
    <w:rsid w:val="00FD6289"/>
    <w:rsid w:val="00FE1369"/>
    <w:rsid w:val="00FE2086"/>
    <w:rsid w:val="00FE7819"/>
    <w:rsid w:val="00FF0431"/>
    <w:rsid w:val="00FF1A30"/>
    <w:rsid w:val="00FF297E"/>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aliases w:val="hd,he"/>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aliases w:val="hd Char,he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qFormat/>
    <w:rsid w:val="0001536E"/>
  </w:style>
  <w:style w:type="paragraph" w:styleId="Textodebalo">
    <w:name w:val="Balloon Text"/>
    <w:basedOn w:val="Normal"/>
    <w:link w:val="TextodebaloChar"/>
    <w:uiPriority w:val="99"/>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qFormat/>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qFormat/>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qFormat/>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qFormat/>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paragraph" w:customStyle="1" w:styleId="msonormal0">
    <w:name w:val="msonormal"/>
    <w:basedOn w:val="Normal"/>
    <w:rsid w:val="009E2324"/>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rio">
    <w:name w:val="annotation reference"/>
    <w:basedOn w:val="Fontepargpadro"/>
    <w:unhideWhenUsed/>
    <w:qFormat/>
    <w:rsid w:val="00F87BD0"/>
    <w:rPr>
      <w:sz w:val="16"/>
      <w:szCs w:val="16"/>
    </w:rPr>
  </w:style>
  <w:style w:type="paragraph" w:styleId="Textodecomentrio">
    <w:name w:val="annotation text"/>
    <w:basedOn w:val="Normal"/>
    <w:link w:val="TextodecomentrioChar"/>
    <w:uiPriority w:val="99"/>
    <w:unhideWhenUsed/>
    <w:qFormat/>
    <w:rsid w:val="00F87BD0"/>
    <w:pPr>
      <w:spacing w:after="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F87BD0"/>
    <w:rPr>
      <w:rFonts w:ascii="Ecofont_Spranq_eco_Sans" w:eastAsiaTheme="minorEastAsia" w:hAnsi="Ecofont_Spranq_eco_Sans" w:cs="Tahoma"/>
      <w:sz w:val="20"/>
      <w:szCs w:val="20"/>
      <w:lang w:eastAsia="pt-BR"/>
    </w:rPr>
  </w:style>
  <w:style w:type="character" w:customStyle="1" w:styleId="MenoPendente1">
    <w:name w:val="Menção Pendente1"/>
    <w:basedOn w:val="Fontepargpadro"/>
    <w:uiPriority w:val="99"/>
    <w:semiHidden/>
    <w:unhideWhenUsed/>
    <w:rsid w:val="00486993"/>
    <w:rPr>
      <w:color w:val="605E5C"/>
      <w:shd w:val="clear" w:color="auto" w:fill="E1DFDD"/>
    </w:rPr>
  </w:style>
  <w:style w:type="character" w:styleId="Forte">
    <w:name w:val="Strong"/>
    <w:basedOn w:val="Fontepargpadro"/>
    <w:uiPriority w:val="22"/>
    <w:qFormat/>
    <w:rsid w:val="00486993"/>
    <w:rPr>
      <w:b/>
      <w:bCs/>
    </w:rPr>
  </w:style>
  <w:style w:type="paragraph" w:customStyle="1" w:styleId="Contedodatabela">
    <w:name w:val="Conteúdo da tabela"/>
    <w:basedOn w:val="Normal"/>
    <w:rsid w:val="00486993"/>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MenoPendente10">
    <w:name w:val="Menção Pendente1"/>
    <w:basedOn w:val="Fontepargpadro"/>
    <w:uiPriority w:val="99"/>
    <w:semiHidden/>
    <w:unhideWhenUsed/>
    <w:rsid w:val="00486993"/>
    <w:rPr>
      <w:color w:val="605E5C"/>
      <w:shd w:val="clear" w:color="auto" w:fill="E1DFDD"/>
    </w:rPr>
  </w:style>
  <w:style w:type="paragraph" w:customStyle="1" w:styleId="Nivel01">
    <w:name w:val="Nivel 01"/>
    <w:basedOn w:val="Ttulo1"/>
    <w:next w:val="Normal"/>
    <w:link w:val="Nivel01Char"/>
    <w:autoRedefine/>
    <w:qFormat/>
    <w:rsid w:val="00486993"/>
    <w:pPr>
      <w:tabs>
        <w:tab w:val="left" w:pos="567"/>
      </w:tabs>
      <w:spacing w:before="6" w:after="6"/>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486993"/>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486993"/>
    <w:pPr>
      <w:numPr>
        <w:ilvl w:val="1"/>
        <w:numId w:val="2"/>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486993"/>
    <w:pPr>
      <w:numPr>
        <w:ilvl w:val="2"/>
        <w:numId w:val="2"/>
      </w:numPr>
      <w:spacing w:before="120" w:after="120"/>
      <w:ind w:left="1638"/>
      <w:jc w:val="both"/>
    </w:pPr>
    <w:rPr>
      <w:rFonts w:ascii="Arial" w:hAnsi="Arial" w:cs="Arial"/>
      <w:color w:val="000000"/>
      <w:sz w:val="20"/>
      <w:szCs w:val="20"/>
    </w:rPr>
  </w:style>
  <w:style w:type="paragraph" w:customStyle="1" w:styleId="Nivel4">
    <w:name w:val="Nivel 4"/>
    <w:basedOn w:val="Nivel3"/>
    <w:link w:val="Nivel4Char"/>
    <w:qFormat/>
    <w:rsid w:val="00486993"/>
    <w:pPr>
      <w:numPr>
        <w:ilvl w:val="3"/>
      </w:numPr>
      <w:ind w:left="567" w:firstLine="0"/>
    </w:pPr>
    <w:rPr>
      <w:color w:val="auto"/>
    </w:rPr>
  </w:style>
  <w:style w:type="paragraph" w:customStyle="1" w:styleId="Nivel5">
    <w:name w:val="Nivel 5"/>
    <w:basedOn w:val="Nivel4"/>
    <w:qFormat/>
    <w:rsid w:val="00486993"/>
    <w:pPr>
      <w:numPr>
        <w:ilvl w:val="4"/>
      </w:numPr>
      <w:ind w:left="851" w:firstLine="0"/>
    </w:pPr>
  </w:style>
  <w:style w:type="character" w:customStyle="1" w:styleId="Nivel2Char">
    <w:name w:val="Nivel 2 Char"/>
    <w:basedOn w:val="Fontepargpadro"/>
    <w:link w:val="Nivel2"/>
    <w:qFormat/>
    <w:locked/>
    <w:rsid w:val="00486993"/>
    <w:rPr>
      <w:rFonts w:ascii="Arial" w:eastAsiaTheme="minorEastAsia" w:hAnsi="Arial" w:cs="Arial"/>
      <w:color w:val="000000"/>
      <w:sz w:val="20"/>
      <w:szCs w:val="20"/>
      <w:lang w:eastAsia="pt-BR"/>
    </w:rPr>
  </w:style>
  <w:style w:type="paragraph" w:customStyle="1" w:styleId="Nvel3">
    <w:name w:val="Nível 3"/>
    <w:basedOn w:val="Normal"/>
    <w:link w:val="Nvel3Char"/>
    <w:qFormat/>
    <w:rsid w:val="00486993"/>
    <w:pPr>
      <w:numPr>
        <w:ilvl w:val="2"/>
        <w:numId w:val="1"/>
      </w:numPr>
      <w:tabs>
        <w:tab w:val="clear" w:pos="2160"/>
      </w:tabs>
      <w:spacing w:before="120" w:after="120"/>
      <w:ind w:left="284" w:firstLine="0"/>
      <w:jc w:val="both"/>
    </w:pPr>
    <w:rPr>
      <w:rFonts w:ascii="Arial" w:eastAsia="Times New Roman" w:hAnsi="Arial" w:cs="Arial"/>
      <w:color w:val="FF0000"/>
      <w:sz w:val="20"/>
      <w:szCs w:val="20"/>
    </w:rPr>
  </w:style>
  <w:style w:type="paragraph" w:customStyle="1" w:styleId="Nvel4">
    <w:name w:val="Nível 4"/>
    <w:basedOn w:val="Nvel3"/>
    <w:link w:val="Nvel4Char"/>
    <w:qFormat/>
    <w:rsid w:val="00486993"/>
    <w:pPr>
      <w:numPr>
        <w:ilvl w:val="0"/>
        <w:numId w:val="0"/>
      </w:numPr>
      <w:ind w:left="567"/>
    </w:pPr>
  </w:style>
  <w:style w:type="character" w:customStyle="1" w:styleId="Nvel3Char">
    <w:name w:val="Nível 3 Char"/>
    <w:basedOn w:val="Fontepargpadro"/>
    <w:link w:val="Nvel3"/>
    <w:rsid w:val="00486993"/>
    <w:rPr>
      <w:rFonts w:ascii="Arial" w:eastAsia="Times New Roman" w:hAnsi="Arial" w:cs="Arial"/>
      <w:color w:val="FF0000"/>
      <w:sz w:val="20"/>
      <w:szCs w:val="20"/>
      <w:lang w:eastAsia="pt-BR"/>
    </w:rPr>
  </w:style>
  <w:style w:type="character" w:customStyle="1" w:styleId="Nvel4Char">
    <w:name w:val="Nível 4 Char"/>
    <w:basedOn w:val="Nvel3Char"/>
    <w:link w:val="Nvel4"/>
    <w:rsid w:val="00486993"/>
    <w:rPr>
      <w:rFonts w:ascii="Arial" w:eastAsia="Times New Roman" w:hAnsi="Arial" w:cs="Arial"/>
      <w:color w:val="FF0000"/>
      <w:sz w:val="20"/>
      <w:szCs w:val="20"/>
      <w:lang w:eastAsia="pt-BR"/>
    </w:rPr>
  </w:style>
  <w:style w:type="character" w:customStyle="1" w:styleId="PargrafodaListaChar">
    <w:name w:val="Parágrafo da Lista Char"/>
    <w:basedOn w:val="Fontepargpadro"/>
    <w:link w:val="PargrafodaLista"/>
    <w:uiPriority w:val="34"/>
    <w:qFormat/>
    <w:rsid w:val="00486993"/>
    <w:rPr>
      <w:rFonts w:eastAsiaTheme="minorEastAsia"/>
      <w:lang w:eastAsia="pt-BR"/>
    </w:rPr>
  </w:style>
  <w:style w:type="character" w:customStyle="1" w:styleId="Nivel4Char">
    <w:name w:val="Nivel 4 Char"/>
    <w:basedOn w:val="Fontepargpadro"/>
    <w:link w:val="Nivel4"/>
    <w:qFormat/>
    <w:rsid w:val="00486993"/>
    <w:rPr>
      <w:rFonts w:ascii="Arial" w:eastAsiaTheme="minorEastAsia" w:hAnsi="Arial" w:cs="Arial"/>
      <w:sz w:val="20"/>
      <w:szCs w:val="20"/>
      <w:lang w:eastAsia="pt-BR"/>
    </w:rPr>
  </w:style>
  <w:style w:type="paragraph" w:customStyle="1" w:styleId="Nvel2-Red">
    <w:name w:val="Nível 2 -Red"/>
    <w:basedOn w:val="Nivel2"/>
    <w:link w:val="Nvel2-RedChar"/>
    <w:qFormat/>
    <w:rsid w:val="00486993"/>
    <w:pPr>
      <w:numPr>
        <w:numId w:val="1"/>
      </w:numPr>
    </w:pPr>
    <w:rPr>
      <w:i/>
      <w:iCs/>
      <w:color w:val="FF0000"/>
    </w:rPr>
  </w:style>
  <w:style w:type="character" w:customStyle="1" w:styleId="Nvel2-RedChar">
    <w:name w:val="Nível 2 -Red Char"/>
    <w:basedOn w:val="Nivel2Char"/>
    <w:link w:val="Nvel2-Red"/>
    <w:rsid w:val="00486993"/>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486993"/>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48699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486993"/>
    <w:rPr>
      <w:rFonts w:ascii="Arial" w:eastAsia="Arial" w:hAnsi="Arial" w:cs="Arial"/>
      <w:bCs/>
      <w:sz w:val="20"/>
      <w:szCs w:val="20"/>
      <w:lang w:eastAsia="pt-BR"/>
    </w:rPr>
  </w:style>
  <w:style w:type="paragraph" w:customStyle="1" w:styleId="Nvel2">
    <w:name w:val="Nível 2"/>
    <w:basedOn w:val="Normal"/>
    <w:next w:val="Normal"/>
    <w:rsid w:val="00486993"/>
    <w:pPr>
      <w:spacing w:after="120" w:line="240" w:lineRule="auto"/>
      <w:jc w:val="both"/>
    </w:pPr>
    <w:rPr>
      <w:rFonts w:ascii="Arial" w:hAnsi="Arial" w:cs="Times New Roman"/>
      <w:b/>
      <w:sz w:val="24"/>
      <w:szCs w:val="20"/>
    </w:rPr>
  </w:style>
  <w:style w:type="character" w:customStyle="1" w:styleId="normalchar1">
    <w:name w:val="normal__char1"/>
    <w:rsid w:val="00486993"/>
    <w:rPr>
      <w:rFonts w:ascii="Arial" w:hAnsi="Arial" w:cs="Arial" w:hint="default"/>
      <w:strike w:val="0"/>
      <w:dstrike w:val="0"/>
      <w:sz w:val="24"/>
      <w:szCs w:val="24"/>
      <w:u w:val="none"/>
      <w:effect w:val="none"/>
    </w:rPr>
  </w:style>
  <w:style w:type="character" w:customStyle="1" w:styleId="apple-style-span">
    <w:name w:val="apple-style-span"/>
    <w:basedOn w:val="Fontepargpadro"/>
    <w:rsid w:val="00486993"/>
  </w:style>
  <w:style w:type="paragraph" w:styleId="Citao">
    <w:name w:val="Quote"/>
    <w:aliases w:val="TCU,Citação AGU,NotaExplicativa"/>
    <w:basedOn w:val="Normal"/>
    <w:next w:val="Normal"/>
    <w:link w:val="CitaoChar"/>
    <w:rsid w:val="0048699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486993"/>
    <w:rPr>
      <w:rFonts w:ascii="Arial" w:eastAsia="Calibri" w:hAnsi="Arial" w:cs="Tahoma"/>
      <w:i/>
      <w:iCs/>
      <w:color w:val="000000"/>
      <w:sz w:val="20"/>
      <w:szCs w:val="24"/>
      <w:shd w:val="clear" w:color="auto" w:fill="FFFFCC"/>
    </w:rPr>
  </w:style>
  <w:style w:type="paragraph" w:styleId="Commarcadores5">
    <w:name w:val="List Bullet 5"/>
    <w:basedOn w:val="Normal"/>
    <w:rsid w:val="00486993"/>
    <w:pPr>
      <w:numPr>
        <w:numId w:val="8"/>
      </w:numPr>
      <w:spacing w:after="0" w:line="240" w:lineRule="auto"/>
      <w:contextualSpacing/>
    </w:pPr>
    <w:rPr>
      <w:rFonts w:ascii="Ecofont_Spranq_eco_Sans" w:hAnsi="Ecofont_Spranq_eco_Sans" w:cs="Tahoma"/>
      <w:sz w:val="24"/>
      <w:szCs w:val="24"/>
    </w:rPr>
  </w:style>
  <w:style w:type="paragraph" w:customStyle="1" w:styleId="Notaexplicativa">
    <w:name w:val="Nota explicativa"/>
    <w:basedOn w:val="Citao"/>
    <w:link w:val="NotaexplicativaChar"/>
    <w:rsid w:val="00486993"/>
    <w:rPr>
      <w:szCs w:val="20"/>
    </w:rPr>
  </w:style>
  <w:style w:type="character" w:customStyle="1" w:styleId="NotaexplicativaChar">
    <w:name w:val="Nota explicativa Char"/>
    <w:basedOn w:val="CitaoChar"/>
    <w:link w:val="Notaexplicativa"/>
    <w:rsid w:val="00486993"/>
    <w:rPr>
      <w:rFonts w:ascii="Arial" w:eastAsia="Calibri" w:hAnsi="Arial" w:cs="Tahoma"/>
      <w:i/>
      <w:iCs/>
      <w:color w:val="000000"/>
      <w:sz w:val="20"/>
      <w:szCs w:val="20"/>
      <w:shd w:val="clear" w:color="auto" w:fill="FFFFCC"/>
    </w:rPr>
  </w:style>
  <w:style w:type="numbering" w:customStyle="1" w:styleId="Estilo2">
    <w:name w:val="Estilo2"/>
    <w:uiPriority w:val="99"/>
    <w:rsid w:val="00486993"/>
    <w:pPr>
      <w:numPr>
        <w:numId w:val="9"/>
      </w:numPr>
    </w:pPr>
  </w:style>
  <w:style w:type="numbering" w:customStyle="1" w:styleId="Estilo3">
    <w:name w:val="Estilo3"/>
    <w:uiPriority w:val="99"/>
    <w:rsid w:val="00486993"/>
    <w:pPr>
      <w:numPr>
        <w:numId w:val="10"/>
      </w:numPr>
    </w:pPr>
  </w:style>
  <w:style w:type="numbering" w:customStyle="1" w:styleId="Estilo4">
    <w:name w:val="Estilo4"/>
    <w:uiPriority w:val="99"/>
    <w:rsid w:val="00486993"/>
    <w:pPr>
      <w:numPr>
        <w:numId w:val="11"/>
      </w:numPr>
    </w:pPr>
  </w:style>
  <w:style w:type="numbering" w:customStyle="1" w:styleId="Estilo5">
    <w:name w:val="Estilo5"/>
    <w:uiPriority w:val="99"/>
    <w:rsid w:val="00486993"/>
    <w:pPr>
      <w:numPr>
        <w:numId w:val="12"/>
      </w:numPr>
    </w:pPr>
  </w:style>
  <w:style w:type="numbering" w:customStyle="1" w:styleId="Estilo6">
    <w:name w:val="Estilo6"/>
    <w:uiPriority w:val="99"/>
    <w:rsid w:val="00486993"/>
    <w:pPr>
      <w:numPr>
        <w:numId w:val="13"/>
      </w:numPr>
    </w:pPr>
  </w:style>
  <w:style w:type="paragraph" w:styleId="Assuntodocomentrio">
    <w:name w:val="annotation subject"/>
    <w:basedOn w:val="Textodecomentrio"/>
    <w:next w:val="Textodecomentrio"/>
    <w:link w:val="AssuntodocomentrioChar"/>
    <w:semiHidden/>
    <w:unhideWhenUsed/>
    <w:rsid w:val="00486993"/>
    <w:rPr>
      <w:b/>
      <w:bCs/>
    </w:rPr>
  </w:style>
  <w:style w:type="character" w:customStyle="1" w:styleId="AssuntodocomentrioChar">
    <w:name w:val="Assunto do comentário Char"/>
    <w:basedOn w:val="TextodecomentrioChar"/>
    <w:link w:val="Assuntodocomentrio"/>
    <w:semiHidden/>
    <w:rsid w:val="00486993"/>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486993"/>
    <w:pPr>
      <w:pBdr>
        <w:top w:val="single" w:sz="4" w:space="1" w:color="auto"/>
        <w:bottom w:val="single" w:sz="4" w:space="1" w:color="auto"/>
      </w:pBdr>
      <w:shd w:val="clear" w:color="auto" w:fill="D9D9D9" w:themeFill="background1" w:themeFillShade="D9"/>
      <w:spacing w:before="120" w:after="12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486993"/>
    <w:rPr>
      <w:rFonts w:ascii="Times New Roman" w:eastAsiaTheme="majorEastAsia" w:hAnsi="Times New Roman" w:cstheme="majorBidi"/>
      <w:b/>
      <w:bCs/>
      <w:color w:val="000000" w:themeColor="text1"/>
      <w:spacing w:val="5"/>
      <w:kern w:val="28"/>
      <w:sz w:val="52"/>
      <w:szCs w:val="52"/>
      <w:shd w:val="clear" w:color="auto" w:fill="D9D9D9" w:themeFill="background1" w:themeFillShade="D9"/>
    </w:rPr>
  </w:style>
  <w:style w:type="paragraph" w:customStyle="1" w:styleId="PADRO">
    <w:name w:val="PADRÃO"/>
    <w:rsid w:val="00486993"/>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86993"/>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48699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lang w:eastAsia="en-US"/>
    </w:rPr>
  </w:style>
  <w:style w:type="paragraph" w:customStyle="1" w:styleId="paragraph">
    <w:name w:val="paragraph"/>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486993"/>
  </w:style>
  <w:style w:type="character" w:customStyle="1" w:styleId="eop">
    <w:name w:val="eop"/>
    <w:basedOn w:val="Fontepargpadro"/>
    <w:rsid w:val="00486993"/>
  </w:style>
  <w:style w:type="character" w:customStyle="1" w:styleId="spellingerror">
    <w:name w:val="spellingerror"/>
    <w:basedOn w:val="Fontepargpadro"/>
    <w:rsid w:val="00486993"/>
  </w:style>
  <w:style w:type="paragraph" w:customStyle="1" w:styleId="Nivel1">
    <w:name w:val="Nivel1"/>
    <w:basedOn w:val="Ttulo1"/>
    <w:link w:val="Nivel1Char"/>
    <w:rsid w:val="00486993"/>
    <w:pPr>
      <w:ind w:left="357" w:hanging="357"/>
      <w:jc w:val="both"/>
    </w:pPr>
    <w:rPr>
      <w:rFonts w:ascii="Arial" w:hAnsi="Arial" w:cs="Arial"/>
      <w:bCs w:val="0"/>
      <w:color w:val="000000"/>
      <w:kern w:val="36"/>
    </w:rPr>
  </w:style>
  <w:style w:type="character" w:customStyle="1" w:styleId="Nivel1Char">
    <w:name w:val="Nivel1 Char"/>
    <w:basedOn w:val="Ttulo1Char"/>
    <w:link w:val="Nivel1"/>
    <w:rsid w:val="00486993"/>
    <w:rPr>
      <w:rFonts w:ascii="Arial" w:eastAsiaTheme="majorEastAsia" w:hAnsi="Arial" w:cs="Arial"/>
      <w:b/>
      <w:bCs w:val="0"/>
      <w:color w:val="000000"/>
      <w:kern w:val="36"/>
      <w:sz w:val="28"/>
      <w:szCs w:val="28"/>
      <w:lang w:eastAsia="pt-BR"/>
    </w:rPr>
  </w:style>
  <w:style w:type="paragraph" w:customStyle="1" w:styleId="PargrafodaLista1">
    <w:name w:val="Parágrafo da Lista1"/>
    <w:basedOn w:val="Normal"/>
    <w:rsid w:val="00486993"/>
    <w:pPr>
      <w:spacing w:after="0" w:line="240" w:lineRule="auto"/>
      <w:ind w:left="720"/>
    </w:pPr>
    <w:rPr>
      <w:rFonts w:ascii="Ecofont_Spranq_eco_Sans" w:eastAsia="Times New Roman" w:hAnsi="Ecofont_Spranq_eco_Sans" w:cs="Ecofont_Spranq_eco_Sans"/>
      <w:sz w:val="24"/>
      <w:szCs w:val="24"/>
    </w:rPr>
  </w:style>
  <w:style w:type="paragraph" w:customStyle="1" w:styleId="Nivel10">
    <w:name w:val="Nivel 1"/>
    <w:basedOn w:val="Nivel2"/>
    <w:next w:val="Nivel2"/>
    <w:rsid w:val="00486993"/>
    <w:pPr>
      <w:numPr>
        <w:ilvl w:val="0"/>
        <w:numId w:val="0"/>
      </w:numPr>
      <w:ind w:left="360" w:hanging="360"/>
    </w:pPr>
    <w:rPr>
      <w:b/>
    </w:rPr>
  </w:style>
  <w:style w:type="paragraph" w:customStyle="1" w:styleId="textbody">
    <w:name w:val="textbody"/>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rsid w:val="00486993"/>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48699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8699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86993"/>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486993"/>
    <w:rPr>
      <w:i/>
      <w:iCs/>
    </w:rPr>
  </w:style>
  <w:style w:type="character" w:customStyle="1" w:styleId="Manoel">
    <w:name w:val="Manoel"/>
    <w:rsid w:val="00486993"/>
    <w:rPr>
      <w:rFonts w:ascii="Arial" w:hAnsi="Arial" w:cs="Arial"/>
      <w:color w:val="7030A0"/>
      <w:sz w:val="20"/>
    </w:rPr>
  </w:style>
  <w:style w:type="character" w:customStyle="1" w:styleId="ListLabel12">
    <w:name w:val="ListLabel 12"/>
    <w:rsid w:val="00486993"/>
    <w:rPr>
      <w:b/>
    </w:rPr>
  </w:style>
  <w:style w:type="paragraph" w:customStyle="1" w:styleId="texto1">
    <w:name w:val="texto1"/>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rsid w:val="0048699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eastAsia="en-US"/>
    </w:rPr>
  </w:style>
  <w:style w:type="character" w:customStyle="1" w:styleId="GradeColorida-nfase1Char">
    <w:name w:val="Grade Colorida - Ênfase 1 Char"/>
    <w:link w:val="GradeColorida-nfase11"/>
    <w:uiPriority w:val="29"/>
    <w:rsid w:val="00486993"/>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rsid w:val="00486993"/>
    <w:pPr>
      <w:spacing w:after="0" w:line="240" w:lineRule="auto"/>
      <w:ind w:firstLine="1134"/>
      <w:jc w:val="both"/>
    </w:pPr>
    <w:rPr>
      <w:rFonts w:ascii="Times New Roman" w:eastAsia="Times New Roman" w:hAnsi="Times New Roman" w:cs="Times New Roman"/>
      <w:sz w:val="24"/>
      <w:lang w:eastAsia="en-US"/>
    </w:rPr>
  </w:style>
  <w:style w:type="paragraph" w:customStyle="1" w:styleId="Normal1">
    <w:name w:val="Normal_1"/>
    <w:rsid w:val="00486993"/>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Fontepargpadro"/>
    <w:rsid w:val="00486993"/>
  </w:style>
  <w:style w:type="paragraph" w:customStyle="1" w:styleId="textojustificado">
    <w:name w:val="texto_justificado"/>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2">
    <w:name w:val="Menção Pendente2"/>
    <w:basedOn w:val="Fontepargpadro"/>
    <w:uiPriority w:val="99"/>
    <w:semiHidden/>
    <w:unhideWhenUsed/>
    <w:rsid w:val="00486993"/>
    <w:rPr>
      <w:color w:val="605E5C"/>
      <w:shd w:val="clear" w:color="auto" w:fill="E1DFDD"/>
    </w:rPr>
  </w:style>
  <w:style w:type="paragraph" w:customStyle="1" w:styleId="Nvel2Opcional">
    <w:name w:val="Nível 2 Opcional"/>
    <w:basedOn w:val="Nivel2"/>
    <w:link w:val="Nvel2OpcionalChar"/>
    <w:rsid w:val="0048699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48699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86993"/>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486993"/>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486993"/>
    <w:rPr>
      <w:color w:val="808080"/>
    </w:rPr>
  </w:style>
  <w:style w:type="paragraph" w:customStyle="1" w:styleId="SombreamentoMdio1-nfase31">
    <w:name w:val="Sombreamento Médio 1 - Ênfase 31"/>
    <w:basedOn w:val="Normal"/>
    <w:next w:val="Normal"/>
    <w:rsid w:val="0048699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Fontepargpadro"/>
    <w:rsid w:val="00486993"/>
  </w:style>
  <w:style w:type="paragraph" w:customStyle="1" w:styleId="Textbody0">
    <w:name w:val="Text body"/>
    <w:basedOn w:val="Standard"/>
    <w:rsid w:val="00486993"/>
    <w:pPr>
      <w:widowControl/>
      <w:autoSpaceDN w:val="0"/>
      <w:spacing w:after="140"/>
    </w:pPr>
    <w:rPr>
      <w:rFonts w:ascii="Liberation Serif" w:eastAsia="NSimSun" w:hAnsi="Liberation Serif" w:cs="Lucida Sans"/>
      <w:kern w:val="3"/>
      <w:lang w:bidi="hi-IN"/>
    </w:rPr>
  </w:style>
  <w:style w:type="character" w:customStyle="1" w:styleId="MenoPendente3">
    <w:name w:val="Menção Pendente3"/>
    <w:basedOn w:val="Fontepargpadro"/>
    <w:uiPriority w:val="99"/>
    <w:semiHidden/>
    <w:unhideWhenUsed/>
    <w:rsid w:val="00486993"/>
    <w:rPr>
      <w:color w:val="605E5C"/>
      <w:shd w:val="clear" w:color="auto" w:fill="E1DFDD"/>
    </w:rPr>
  </w:style>
  <w:style w:type="character" w:customStyle="1" w:styleId="MenoPendente4">
    <w:name w:val="Menção Pendente4"/>
    <w:basedOn w:val="Fontepargpadro"/>
    <w:uiPriority w:val="99"/>
    <w:semiHidden/>
    <w:unhideWhenUsed/>
    <w:rsid w:val="00486993"/>
    <w:rPr>
      <w:color w:val="605E5C"/>
      <w:shd w:val="clear" w:color="auto" w:fill="E1DFDD"/>
    </w:rPr>
  </w:style>
  <w:style w:type="paragraph" w:customStyle="1" w:styleId="ou">
    <w:name w:val="ou"/>
    <w:basedOn w:val="PargrafodaLista"/>
    <w:link w:val="ouChar"/>
    <w:qFormat/>
    <w:rsid w:val="00486993"/>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486993"/>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3-R">
    <w:name w:val="Nível 3-R"/>
    <w:basedOn w:val="Nivel3"/>
    <w:link w:val="Nvel3-RChar"/>
    <w:qFormat/>
    <w:rsid w:val="00486993"/>
    <w:pPr>
      <w:numPr>
        <w:ilvl w:val="0"/>
        <w:numId w:val="0"/>
      </w:numPr>
      <w:tabs>
        <w:tab w:val="num" w:pos="2160"/>
      </w:tabs>
      <w:ind w:left="1638" w:hanging="180"/>
    </w:pPr>
    <w:rPr>
      <w:i/>
      <w:iCs/>
      <w:color w:val="FF0000"/>
    </w:rPr>
  </w:style>
  <w:style w:type="paragraph" w:customStyle="1" w:styleId="Nvel4-R">
    <w:name w:val="Nível 4-R"/>
    <w:basedOn w:val="Nivel4"/>
    <w:link w:val="Nvel4-RChar"/>
    <w:qFormat/>
    <w:rsid w:val="00486993"/>
    <w:pPr>
      <w:numPr>
        <w:numId w:val="1"/>
      </w:numPr>
    </w:pPr>
    <w:rPr>
      <w:i/>
      <w:iCs/>
      <w:color w:val="FF0000"/>
    </w:rPr>
  </w:style>
  <w:style w:type="character" w:customStyle="1" w:styleId="Nvel3-RChar">
    <w:name w:val="Nível 3-R Char"/>
    <w:basedOn w:val="Nivel3Char"/>
    <w:link w:val="Nvel3-R"/>
    <w:qFormat/>
    <w:rsid w:val="00486993"/>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486993"/>
    <w:pPr>
      <w:pBdr>
        <w:top w:val="single" w:sz="4" w:space="1" w:color="auto"/>
        <w:bottom w:val="single" w:sz="4" w:space="1" w:color="auto"/>
      </w:pBdr>
      <w:shd w:val="clear" w:color="auto" w:fill="D9D9D9" w:themeFill="background1" w:themeFillShade="D9"/>
      <w:spacing w:before="120" w:after="120"/>
      <w:outlineLvl w:val="1"/>
    </w:pPr>
  </w:style>
  <w:style w:type="character" w:customStyle="1" w:styleId="Nvel4-RChar">
    <w:name w:val="Nível 4-R Char"/>
    <w:basedOn w:val="Nivel4Char"/>
    <w:link w:val="Nvel4-R"/>
    <w:qFormat/>
    <w:rsid w:val="00486993"/>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486993"/>
    <w:rPr>
      <w:color w:val="0000FF" w:themeColor="hyperlink"/>
      <w:u w:val="single"/>
    </w:rPr>
  </w:style>
  <w:style w:type="character" w:customStyle="1" w:styleId="Nvel1-SemNumChar">
    <w:name w:val="Nível 1-Sem Num Char"/>
    <w:basedOn w:val="Nivel01Char"/>
    <w:link w:val="Nvel1-SemNum"/>
    <w:rsid w:val="00486993"/>
    <w:rPr>
      <w:rFonts w:ascii="Times New Roman" w:eastAsiaTheme="majorEastAsia" w:hAnsi="Times New Roman" w:cs="Times New Roman"/>
      <w:b/>
      <w:bCs/>
      <w:sz w:val="24"/>
      <w:szCs w:val="24"/>
      <w:shd w:val="clear" w:color="auto" w:fill="D9D9D9" w:themeFill="background1" w:themeFillShade="D9"/>
    </w:rPr>
  </w:style>
  <w:style w:type="paragraph" w:customStyle="1" w:styleId="citao2">
    <w:name w:val="citação 2"/>
    <w:basedOn w:val="Citao"/>
    <w:link w:val="citao2Char"/>
    <w:rsid w:val="00486993"/>
    <w:pPr>
      <w:overflowPunct w:val="0"/>
    </w:pPr>
    <w:rPr>
      <w:szCs w:val="20"/>
    </w:rPr>
  </w:style>
  <w:style w:type="character" w:customStyle="1" w:styleId="MenoPendente5">
    <w:name w:val="Menção Pendente5"/>
    <w:basedOn w:val="Fontepargpadro"/>
    <w:uiPriority w:val="99"/>
    <w:semiHidden/>
    <w:unhideWhenUsed/>
    <w:rsid w:val="00486993"/>
    <w:rPr>
      <w:color w:val="605E5C"/>
      <w:shd w:val="clear" w:color="auto" w:fill="E1DFDD"/>
    </w:rPr>
  </w:style>
  <w:style w:type="character" w:customStyle="1" w:styleId="citao2Char">
    <w:name w:val="citação 2 Char"/>
    <w:basedOn w:val="CitaoChar"/>
    <w:link w:val="citao2"/>
    <w:rsid w:val="00486993"/>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486993"/>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486993"/>
    <w:pPr>
      <w:tabs>
        <w:tab w:val="left" w:pos="426"/>
        <w:tab w:val="right" w:leader="dot" w:pos="9628"/>
      </w:tabs>
      <w:spacing w:after="100" w:line="240" w:lineRule="auto"/>
    </w:pPr>
    <w:rPr>
      <w:rFonts w:ascii="Arial" w:eastAsia="Times New Roman" w:hAnsi="Arial" w:cs="Tahoma"/>
      <w:sz w:val="20"/>
      <w:szCs w:val="24"/>
    </w:rPr>
  </w:style>
  <w:style w:type="character" w:customStyle="1" w:styleId="MenoPendente6">
    <w:name w:val="Menção Pendente6"/>
    <w:basedOn w:val="Fontepargpadro"/>
    <w:uiPriority w:val="99"/>
    <w:semiHidden/>
    <w:unhideWhenUsed/>
    <w:rsid w:val="00486993"/>
    <w:rPr>
      <w:color w:val="605E5C"/>
      <w:shd w:val="clear" w:color="auto" w:fill="E1DFDD"/>
    </w:rPr>
  </w:style>
  <w:style w:type="character" w:customStyle="1" w:styleId="Mentionnonrsolue1">
    <w:name w:val="Mention non résolue1"/>
    <w:basedOn w:val="Fontepargpadro"/>
    <w:uiPriority w:val="99"/>
    <w:semiHidden/>
    <w:unhideWhenUsed/>
    <w:rsid w:val="00486993"/>
    <w:rPr>
      <w:color w:val="605E5C"/>
      <w:shd w:val="clear" w:color="auto" w:fill="E1DFDD"/>
    </w:rPr>
  </w:style>
  <w:style w:type="paragraph" w:customStyle="1" w:styleId="Textopadro">
    <w:name w:val="Texto padrão"/>
    <w:basedOn w:val="Normal"/>
    <w:qFormat/>
    <w:rsid w:val="00486993"/>
    <w:pPr>
      <w:widowControl w:val="0"/>
      <w:spacing w:after="0" w:line="240" w:lineRule="auto"/>
    </w:pPr>
    <w:rPr>
      <w:rFonts w:ascii="Times New Roman" w:eastAsia="Times New Roman" w:hAnsi="Times New Roman" w:cs="Times New Roman"/>
      <w:sz w:val="24"/>
      <w:szCs w:val="20"/>
      <w:lang w:val="en-US"/>
    </w:rPr>
  </w:style>
  <w:style w:type="paragraph" w:customStyle="1" w:styleId="SubTitNN">
    <w:name w:val="SubTitNN"/>
    <w:basedOn w:val="Normal"/>
    <w:link w:val="SubTitNNChar"/>
    <w:qFormat/>
    <w:rsid w:val="00486993"/>
    <w:pPr>
      <w:spacing w:before="240" w:after="120"/>
      <w:jc w:val="both"/>
    </w:pPr>
    <w:rPr>
      <w:rFonts w:ascii="Arial" w:eastAsia="Times New Roman" w:hAnsi="Arial" w:cs="Arial"/>
      <w:b/>
      <w:bCs/>
      <w:iCs/>
      <w:sz w:val="20"/>
      <w:szCs w:val="20"/>
    </w:rPr>
  </w:style>
  <w:style w:type="character" w:customStyle="1" w:styleId="SubTitNNChar">
    <w:name w:val="SubTitNN Char"/>
    <w:basedOn w:val="Fontepargpadro"/>
    <w:link w:val="SubTitNN"/>
    <w:rsid w:val="00486993"/>
    <w:rPr>
      <w:rFonts w:ascii="Arial" w:eastAsia="Times New Roman" w:hAnsi="Arial" w:cs="Arial"/>
      <w:b/>
      <w:bCs/>
      <w:iCs/>
      <w:sz w:val="20"/>
      <w:szCs w:val="20"/>
      <w:lang w:eastAsia="pt-BR"/>
    </w:rPr>
  </w:style>
  <w:style w:type="character" w:customStyle="1" w:styleId="Corpodetexto2Char1">
    <w:name w:val="Corpo de texto 2 Char1"/>
    <w:basedOn w:val="Fontepargpadro"/>
    <w:uiPriority w:val="99"/>
    <w:semiHidden/>
    <w:rsid w:val="00486993"/>
    <w:rPr>
      <w:rFonts w:eastAsiaTheme="minorEastAsia"/>
      <w:lang w:eastAsia="pt-BR"/>
    </w:rPr>
  </w:style>
  <w:style w:type="character" w:customStyle="1" w:styleId="TextosemFormataoChar1">
    <w:name w:val="Texto sem Formatação Char1"/>
    <w:basedOn w:val="Fontepargpadro"/>
    <w:uiPriority w:val="99"/>
    <w:semiHidden/>
    <w:rsid w:val="00486993"/>
    <w:rPr>
      <w:rFonts w:ascii="Consolas" w:eastAsiaTheme="minorEastAsia" w:hAnsi="Consolas"/>
      <w:sz w:val="21"/>
      <w:szCs w:val="21"/>
      <w:lang w:eastAsia="pt-BR"/>
    </w:rPr>
  </w:style>
  <w:style w:type="character" w:customStyle="1" w:styleId="Corpodetexto3Char1">
    <w:name w:val="Corpo de texto 3 Char1"/>
    <w:basedOn w:val="Fontepargpadro"/>
    <w:uiPriority w:val="99"/>
    <w:semiHidden/>
    <w:rsid w:val="00486993"/>
    <w:rPr>
      <w:rFonts w:eastAsiaTheme="minorEastAsia"/>
      <w:sz w:val="16"/>
      <w:szCs w:val="16"/>
      <w:lang w:eastAsia="pt-BR"/>
    </w:rPr>
  </w:style>
  <w:style w:type="character" w:customStyle="1" w:styleId="fontstyle31">
    <w:name w:val="fontstyle31"/>
    <w:basedOn w:val="Fontepargpadro"/>
    <w:rsid w:val="00D55486"/>
    <w:rPr>
      <w:rFonts w:ascii="Arial" w:hAnsi="Arial" w:cs="Arial" w:hint="default"/>
      <w:b w:val="0"/>
      <w:bCs w:val="0"/>
      <w:i/>
      <w:iCs/>
      <w:color w:val="000000"/>
      <w:sz w:val="20"/>
      <w:szCs w:val="20"/>
    </w:rPr>
  </w:style>
  <w:style w:type="paragraph" w:customStyle="1" w:styleId="TableParagraph">
    <w:name w:val="Table Paragraph"/>
    <w:basedOn w:val="Normal"/>
    <w:uiPriority w:val="1"/>
    <w:qFormat/>
    <w:rsid w:val="00D55486"/>
    <w:pPr>
      <w:widowControl w:val="0"/>
      <w:autoSpaceDE w:val="0"/>
      <w:autoSpaceDN w:val="0"/>
      <w:spacing w:before="35" w:after="0" w:line="240" w:lineRule="auto"/>
      <w:ind w:left="19"/>
      <w:jc w:val="center"/>
    </w:pPr>
    <w:rPr>
      <w:rFonts w:ascii="Times New Roman" w:eastAsia="Times New Roman" w:hAnsi="Times New Roman" w:cs="Times New Roman"/>
      <w:lang w:val="pt-PT" w:eastAsia="en-US"/>
    </w:rPr>
  </w:style>
  <w:style w:type="paragraph" w:customStyle="1" w:styleId="xl63">
    <w:name w:val="xl63"/>
    <w:basedOn w:val="Normal"/>
    <w:rsid w:val="00D55486"/>
    <w:pPr>
      <w:spacing w:before="100" w:beforeAutospacing="1" w:after="100" w:afterAutospacing="1" w:line="240" w:lineRule="auto"/>
      <w:textAlignment w:val="top"/>
    </w:pPr>
    <w:rPr>
      <w:rFonts w:ascii="Times New Roman" w:eastAsia="Times New Roman" w:hAnsi="Times New Roman" w:cs="Times New Roman"/>
      <w:sz w:val="24"/>
      <w:szCs w:val="24"/>
    </w:rPr>
  </w:style>
  <w:style w:type="character" w:customStyle="1" w:styleId="MenoPendente7">
    <w:name w:val="Menção Pendente7"/>
    <w:basedOn w:val="Fontepargpadro"/>
    <w:uiPriority w:val="99"/>
    <w:semiHidden/>
    <w:unhideWhenUsed/>
    <w:rsid w:val="009801FE"/>
    <w:rPr>
      <w:color w:val="605E5C"/>
      <w:shd w:val="clear" w:color="auto" w:fill="E1DFDD"/>
    </w:rPr>
  </w:style>
  <w:style w:type="paragraph" w:customStyle="1" w:styleId="xl64">
    <w:name w:val="xl64"/>
    <w:basedOn w:val="Normal"/>
    <w:rsid w:val="00AC64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font5">
    <w:name w:val="font5"/>
    <w:basedOn w:val="Normal"/>
    <w:rsid w:val="00AC647C"/>
    <w:pPr>
      <w:spacing w:before="100" w:beforeAutospacing="1" w:after="100" w:afterAutospacing="1" w:line="240" w:lineRule="auto"/>
    </w:pPr>
    <w:rPr>
      <w:rFonts w:ascii="Segoe UI" w:eastAsia="Times New Roman" w:hAnsi="Segoe UI" w:cs="Segoe UI"/>
      <w:color w:val="000000"/>
      <w:sz w:val="18"/>
      <w:szCs w:val="18"/>
    </w:rPr>
  </w:style>
  <w:style w:type="paragraph" w:customStyle="1" w:styleId="font6">
    <w:name w:val="font6"/>
    <w:basedOn w:val="Normal"/>
    <w:rsid w:val="00AC647C"/>
    <w:pPr>
      <w:spacing w:before="100" w:beforeAutospacing="1" w:after="100" w:afterAutospacing="1" w:line="240" w:lineRule="auto"/>
    </w:pPr>
    <w:rPr>
      <w:rFonts w:ascii="Segoe UI" w:eastAsia="Times New Roman" w:hAnsi="Segoe UI" w:cs="Segoe UI"/>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296419968">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17738101">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38510565">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200586266">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0173333">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mailto:licitagoioxim@yahoo.com.br"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footer" Target="footer2.xm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25art159"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7"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pncp.gov.br/app/editais?q=cantagalo&amp;status=todos&amp;pagina=1&amp;ufs=PR&amp;municipios=3976" TargetMode="External"/><Relationship Id="rId45" Type="http://schemas.openxmlformats.org/officeDocument/2006/relationships/footer" Target="footer1.xm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8078compilado.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26-de-13-de-abril-de-2022"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2/decreto/d7724.htm"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empresas-e-negocios/pt-br/empreendedo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leis/l8078compilado.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6/decreto/d8660.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eader" Target="header1.xm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mailto:licitagoioxim@yahoo.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41081-7D91-4BF6-AF1E-459B1475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20786</Words>
  <Characters>112249</Characters>
  <Application>Microsoft Office Word</Application>
  <DocSecurity>0</DocSecurity>
  <Lines>935</Lines>
  <Paragraphs>265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Flávio Balduino soares</cp:lastModifiedBy>
  <cp:revision>4</cp:revision>
  <cp:lastPrinted>2024-11-01T12:14:00Z</cp:lastPrinted>
  <dcterms:created xsi:type="dcterms:W3CDTF">2024-11-01T12:14:00Z</dcterms:created>
  <dcterms:modified xsi:type="dcterms:W3CDTF">2024-11-01T12:15:00Z</dcterms:modified>
</cp:coreProperties>
</file>